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45CD8"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54906">
              <w:t>18.03.2014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54906">
            <w:pPr>
              <w:tabs>
                <w:tab w:val="left" w:pos="3123"/>
                <w:tab w:val="left" w:pos="3270"/>
              </w:tabs>
              <w:jc w:val="right"/>
            </w:pPr>
            <w:r w:rsidRPr="00360CF1">
              <w:t xml:space="preserve">№ </w:t>
            </w:r>
            <w:r w:rsidR="00A54906">
              <w:t>463</w:t>
            </w:r>
            <w:r w:rsidRPr="00360CF1">
              <w:t xml:space="preserve">          </w:t>
            </w:r>
          </w:p>
        </w:tc>
      </w:tr>
    </w:tbl>
    <w:p w:rsidR="00C656AD" w:rsidRPr="000202CE" w:rsidRDefault="00C656AD" w:rsidP="000202CE">
      <w:pPr>
        <w:pStyle w:val="22"/>
        <w:spacing w:after="0" w:line="240" w:lineRule="auto"/>
        <w:ind w:firstLine="709"/>
        <w:jc w:val="both"/>
      </w:pPr>
    </w:p>
    <w:p w:rsidR="007A2604" w:rsidRDefault="007A2604" w:rsidP="007A2604">
      <w:pPr>
        <w:pStyle w:val="ConsPlusTitle"/>
        <w:widowControl/>
        <w:jc w:val="both"/>
        <w:rPr>
          <w:rFonts w:ascii="Times New Roman" w:hAnsi="Times New Roman" w:cs="Times New Roman"/>
          <w:b w:val="0"/>
          <w:bCs w:val="0"/>
          <w:sz w:val="28"/>
          <w:szCs w:val="40"/>
        </w:rPr>
      </w:pPr>
    </w:p>
    <w:p w:rsidR="007A2604" w:rsidRPr="00874A20" w:rsidRDefault="007A2604" w:rsidP="00A247F5">
      <w:pPr>
        <w:tabs>
          <w:tab w:val="left" w:pos="2835"/>
        </w:tabs>
        <w:ind w:right="5669"/>
        <w:jc w:val="both"/>
      </w:pPr>
      <w:r w:rsidRPr="00874A20">
        <w:t>О внесении изменений в пост</w:t>
      </w:r>
      <w:r w:rsidRPr="00874A20">
        <w:t>а</w:t>
      </w:r>
      <w:r w:rsidRPr="00874A20">
        <w:t>новление администрации района от 02.12.2013 № 2553 «Об у</w:t>
      </w:r>
      <w:r w:rsidRPr="00874A20">
        <w:t>т</w:t>
      </w:r>
      <w:r w:rsidRPr="00874A20">
        <w:t>верждении муниципальной пр</w:t>
      </w:r>
      <w:r w:rsidRPr="00874A20">
        <w:t>о</w:t>
      </w:r>
      <w:r w:rsidRPr="00874A20">
        <w:t>граммы «Развитие жилищно-коммунального комплекса и п</w:t>
      </w:r>
      <w:r w:rsidRPr="00874A20">
        <w:t>о</w:t>
      </w:r>
      <w:r w:rsidRPr="00874A20">
        <w:t>вышение энергетической эф</w:t>
      </w:r>
      <w:r w:rsidR="00874A20">
        <w:t>-</w:t>
      </w:r>
      <w:r w:rsidRPr="00874A20">
        <w:t>фективности в Нижневарто</w:t>
      </w:r>
      <w:r w:rsidRPr="00874A20">
        <w:t>в</w:t>
      </w:r>
      <w:r w:rsidRPr="00874A20">
        <w:t>ском районе на 2014−2020 годы»</w:t>
      </w:r>
    </w:p>
    <w:p w:rsidR="007A2604" w:rsidRDefault="007A2604" w:rsidP="00874A20">
      <w:pPr>
        <w:ind w:firstLine="709"/>
        <w:jc w:val="both"/>
      </w:pPr>
    </w:p>
    <w:p w:rsidR="00874A20" w:rsidRPr="00874A20" w:rsidRDefault="00874A20" w:rsidP="00874A20">
      <w:pPr>
        <w:ind w:firstLine="709"/>
        <w:jc w:val="both"/>
      </w:pPr>
    </w:p>
    <w:p w:rsidR="007A2604" w:rsidRPr="00874A20" w:rsidRDefault="007A2604" w:rsidP="00874A20">
      <w:pPr>
        <w:autoSpaceDE w:val="0"/>
        <w:autoSpaceDN w:val="0"/>
        <w:adjustRightInd w:val="0"/>
        <w:ind w:firstLine="709"/>
        <w:jc w:val="both"/>
      </w:pPr>
      <w:r w:rsidRPr="00874A20">
        <w:t>В соответствии со статьей 179 Бюджетного кодекса Российской Федер</w:t>
      </w:r>
      <w:r w:rsidRPr="00874A20">
        <w:t>а</w:t>
      </w:r>
      <w:r w:rsidRPr="00874A20">
        <w:t>ции, решением Думы района от 28.01.2014 № 440 «О внесении изменений и д</w:t>
      </w:r>
      <w:r w:rsidRPr="00874A20">
        <w:t>о</w:t>
      </w:r>
      <w:r w:rsidRPr="00874A20">
        <w:t xml:space="preserve">полнений в решение Думы района от 03.12.2013 № 441 «О бюджете района </w:t>
      </w:r>
      <w:r w:rsidR="00874A20">
        <w:t xml:space="preserve">           </w:t>
      </w:r>
      <w:r w:rsidRPr="00874A20">
        <w:t>на 2014 год и плановый период 2015 и 2016 годов», руководствуясь постано</w:t>
      </w:r>
      <w:r w:rsidRPr="00874A20">
        <w:t>в</w:t>
      </w:r>
      <w:r w:rsidRPr="00874A20">
        <w:t>лением администрации района от 05.08.2013 № 1663 «О муниципальных пр</w:t>
      </w:r>
      <w:r w:rsidRPr="00874A20">
        <w:t>о</w:t>
      </w:r>
      <w:r w:rsidRPr="00874A20">
        <w:t>граммах Нижневартовск</w:t>
      </w:r>
      <w:r w:rsidR="00874A20">
        <w:t>о</w:t>
      </w:r>
      <w:r w:rsidRPr="00874A20">
        <w:t>го района», с целью уточнения объемов финансиров</w:t>
      </w:r>
      <w:r w:rsidRPr="00874A20">
        <w:t>а</w:t>
      </w:r>
      <w:r w:rsidRPr="00874A20">
        <w:t>ния и мероприятий муниципальной программы:</w:t>
      </w:r>
    </w:p>
    <w:p w:rsidR="007A2604" w:rsidRPr="00874A20" w:rsidRDefault="007A2604" w:rsidP="00874A20">
      <w:pPr>
        <w:autoSpaceDE w:val="0"/>
        <w:autoSpaceDN w:val="0"/>
        <w:adjustRightInd w:val="0"/>
        <w:ind w:firstLine="709"/>
        <w:jc w:val="both"/>
      </w:pPr>
    </w:p>
    <w:p w:rsidR="007A2604" w:rsidRPr="00874A20" w:rsidRDefault="007A2604" w:rsidP="00874A20">
      <w:pPr>
        <w:pStyle w:val="ConsPlusNormal"/>
        <w:widowControl/>
        <w:ind w:firstLine="709"/>
        <w:jc w:val="both"/>
        <w:rPr>
          <w:rFonts w:ascii="Times New Roman" w:hAnsi="Times New Roman" w:cs="Times New Roman"/>
          <w:sz w:val="28"/>
          <w:szCs w:val="28"/>
        </w:rPr>
      </w:pPr>
      <w:r w:rsidRPr="00874A20">
        <w:rPr>
          <w:rFonts w:ascii="Times New Roman" w:hAnsi="Times New Roman" w:cs="Times New Roman"/>
          <w:sz w:val="28"/>
          <w:szCs w:val="28"/>
        </w:rPr>
        <w:t xml:space="preserve">1. Внести изменения в постановление администрации района </w:t>
      </w:r>
      <w:r w:rsidR="00874A20">
        <w:rPr>
          <w:rFonts w:ascii="Times New Roman" w:hAnsi="Times New Roman" w:cs="Times New Roman"/>
          <w:sz w:val="28"/>
          <w:szCs w:val="28"/>
        </w:rPr>
        <w:t xml:space="preserve">                          </w:t>
      </w:r>
      <w:r w:rsidRPr="00874A20">
        <w:rPr>
          <w:rFonts w:ascii="Times New Roman" w:hAnsi="Times New Roman" w:cs="Times New Roman"/>
          <w:sz w:val="28"/>
          <w:szCs w:val="28"/>
        </w:rPr>
        <w:t>от 02.12.2013 № 2553 «Об утверждении муниципальной программы «Развитие жилищно-коммунального комплекса и повышение энергетической эффективн</w:t>
      </w:r>
      <w:r w:rsidRPr="00874A20">
        <w:rPr>
          <w:rFonts w:ascii="Times New Roman" w:hAnsi="Times New Roman" w:cs="Times New Roman"/>
          <w:sz w:val="28"/>
          <w:szCs w:val="28"/>
        </w:rPr>
        <w:t>о</w:t>
      </w:r>
      <w:r w:rsidRPr="00874A20">
        <w:rPr>
          <w:rFonts w:ascii="Times New Roman" w:hAnsi="Times New Roman" w:cs="Times New Roman"/>
          <w:sz w:val="28"/>
          <w:szCs w:val="28"/>
        </w:rPr>
        <w:t>сти в Нижневартовском районе на 2014−2020 годы»:</w:t>
      </w:r>
    </w:p>
    <w:p w:rsidR="007A2604" w:rsidRPr="00874A20" w:rsidRDefault="007A2604" w:rsidP="00874A20">
      <w:pPr>
        <w:pStyle w:val="ConsPlusNormal"/>
        <w:widowControl/>
        <w:ind w:firstLine="709"/>
        <w:jc w:val="both"/>
        <w:rPr>
          <w:rFonts w:ascii="Times New Roman" w:hAnsi="Times New Roman" w:cs="Times New Roman"/>
          <w:sz w:val="28"/>
          <w:szCs w:val="28"/>
        </w:rPr>
      </w:pPr>
      <w:r w:rsidRPr="00874A20">
        <w:rPr>
          <w:rFonts w:ascii="Times New Roman" w:hAnsi="Times New Roman" w:cs="Times New Roman"/>
          <w:sz w:val="28"/>
          <w:szCs w:val="28"/>
        </w:rPr>
        <w:t>1.1. Пункт 3 постановления изложить в новой редакции:</w:t>
      </w:r>
    </w:p>
    <w:p w:rsidR="007A2604" w:rsidRPr="00874A20" w:rsidRDefault="007A2604" w:rsidP="00874A20">
      <w:pPr>
        <w:pStyle w:val="afffff5"/>
        <w:suppressAutoHyphens w:val="0"/>
        <w:spacing w:line="240" w:lineRule="auto"/>
        <w:ind w:left="0"/>
        <w:rPr>
          <w:sz w:val="28"/>
          <w:szCs w:val="28"/>
        </w:rPr>
      </w:pPr>
      <w:r w:rsidRPr="00874A20">
        <w:rPr>
          <w:sz w:val="28"/>
          <w:szCs w:val="28"/>
        </w:rPr>
        <w:t>«3. Определить общий объем финансирования муниципальной програ</w:t>
      </w:r>
      <w:r w:rsidRPr="00874A20">
        <w:rPr>
          <w:sz w:val="28"/>
          <w:szCs w:val="28"/>
        </w:rPr>
        <w:t>м</w:t>
      </w:r>
      <w:r w:rsidRPr="00874A20">
        <w:rPr>
          <w:sz w:val="28"/>
          <w:szCs w:val="28"/>
        </w:rPr>
        <w:t>мы за счет всех источников финансирования в сумме 807 335,68 тыс. руб</w:t>
      </w:r>
      <w:r w:rsidR="00874A20">
        <w:rPr>
          <w:sz w:val="28"/>
          <w:szCs w:val="28"/>
        </w:rPr>
        <w:t>.</w:t>
      </w:r>
      <w:r w:rsidRPr="00874A20">
        <w:rPr>
          <w:sz w:val="28"/>
          <w:szCs w:val="28"/>
        </w:rPr>
        <w:t>,                в том числе:</w:t>
      </w:r>
    </w:p>
    <w:p w:rsidR="007A2604" w:rsidRPr="00874A20" w:rsidRDefault="007A2604" w:rsidP="00874A20">
      <w:pPr>
        <w:pStyle w:val="aa"/>
        <w:ind w:left="0" w:right="0" w:firstLine="709"/>
        <w:jc w:val="both"/>
      </w:pPr>
      <w:r w:rsidRPr="00874A20">
        <w:t>за счет средств бюджета района – 633 191,38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 xml:space="preserve">за счет средств бюджета </w:t>
      </w:r>
      <w:r w:rsidR="00874A20">
        <w:rPr>
          <w:sz w:val="28"/>
          <w:szCs w:val="28"/>
        </w:rPr>
        <w:t xml:space="preserve">автономного </w:t>
      </w:r>
      <w:r w:rsidRPr="00874A20">
        <w:rPr>
          <w:sz w:val="28"/>
          <w:szCs w:val="28"/>
        </w:rPr>
        <w:t>округа – 173 954,5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за счет средств бюджет</w:t>
      </w:r>
      <w:r w:rsidR="00874A20">
        <w:rPr>
          <w:sz w:val="28"/>
          <w:szCs w:val="28"/>
        </w:rPr>
        <w:t>ов</w:t>
      </w:r>
      <w:r w:rsidRPr="00874A20">
        <w:rPr>
          <w:sz w:val="28"/>
          <w:szCs w:val="28"/>
        </w:rPr>
        <w:t xml:space="preserve"> поселений – 189,80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Объемы финансирования муниципальной программы на 2014−2020 годы могут подлежать корректировке в течение финансового года, исходя из во</w:t>
      </w:r>
      <w:r w:rsidRPr="00874A20">
        <w:rPr>
          <w:sz w:val="28"/>
          <w:szCs w:val="28"/>
        </w:rPr>
        <w:t>з</w:t>
      </w:r>
      <w:r w:rsidRPr="00874A20">
        <w:rPr>
          <w:sz w:val="28"/>
          <w:szCs w:val="28"/>
        </w:rPr>
        <w:lastRenderedPageBreak/>
        <w:t xml:space="preserve">можностей бюджета района, бюджета </w:t>
      </w:r>
      <w:r w:rsidR="00874A20">
        <w:rPr>
          <w:sz w:val="28"/>
          <w:szCs w:val="28"/>
        </w:rPr>
        <w:t xml:space="preserve">автономного </w:t>
      </w:r>
      <w:r w:rsidRPr="00874A20">
        <w:rPr>
          <w:sz w:val="28"/>
          <w:szCs w:val="28"/>
        </w:rPr>
        <w:t>округа, путем уточнения по сумме источников финансирования и мероприятиям.</w:t>
      </w:r>
    </w:p>
    <w:p w:rsidR="007A2604" w:rsidRPr="00874A20" w:rsidRDefault="007A2604" w:rsidP="00874A20">
      <w:pPr>
        <w:pStyle w:val="afffff5"/>
        <w:suppressAutoHyphens w:val="0"/>
        <w:spacing w:line="240" w:lineRule="auto"/>
        <w:ind w:left="0"/>
        <w:rPr>
          <w:sz w:val="28"/>
          <w:szCs w:val="28"/>
        </w:rPr>
      </w:pPr>
      <w:r w:rsidRPr="00874A20">
        <w:rPr>
          <w:sz w:val="28"/>
          <w:szCs w:val="28"/>
        </w:rPr>
        <w:t>Ежегодно объемы финансирования муниципальной программы опред</w:t>
      </w:r>
      <w:r w:rsidRPr="00874A20">
        <w:rPr>
          <w:sz w:val="28"/>
          <w:szCs w:val="28"/>
        </w:rPr>
        <w:t>е</w:t>
      </w:r>
      <w:r w:rsidRPr="00874A20">
        <w:rPr>
          <w:sz w:val="28"/>
          <w:szCs w:val="28"/>
        </w:rPr>
        <w:t>ляются в соответствии с утвержденным бюджетом на соответствующий фина</w:t>
      </w:r>
      <w:r w:rsidRPr="00874A20">
        <w:rPr>
          <w:sz w:val="28"/>
          <w:szCs w:val="28"/>
        </w:rPr>
        <w:t>н</w:t>
      </w:r>
      <w:r w:rsidRPr="00874A20">
        <w:rPr>
          <w:sz w:val="28"/>
          <w:szCs w:val="28"/>
        </w:rPr>
        <w:t xml:space="preserve">совый год. </w:t>
      </w:r>
    </w:p>
    <w:p w:rsidR="007A2604" w:rsidRPr="00874A20" w:rsidRDefault="007A2604" w:rsidP="00874A20">
      <w:pPr>
        <w:pStyle w:val="afffff5"/>
        <w:suppressAutoHyphens w:val="0"/>
        <w:spacing w:line="240" w:lineRule="auto"/>
        <w:ind w:left="0"/>
        <w:rPr>
          <w:sz w:val="28"/>
          <w:szCs w:val="28"/>
        </w:rPr>
      </w:pPr>
      <w:r w:rsidRPr="00874A20">
        <w:rPr>
          <w:sz w:val="28"/>
          <w:szCs w:val="28"/>
        </w:rPr>
        <w:t>Финансирование муниципальной программы за счет</w:t>
      </w:r>
      <w:r w:rsidR="00874A20">
        <w:rPr>
          <w:sz w:val="28"/>
          <w:szCs w:val="28"/>
        </w:rPr>
        <w:t xml:space="preserve"> средств</w:t>
      </w:r>
      <w:r w:rsidRPr="00874A20">
        <w:rPr>
          <w:sz w:val="28"/>
          <w:szCs w:val="28"/>
        </w:rPr>
        <w:t xml:space="preserve"> бюджета а</w:t>
      </w:r>
      <w:r w:rsidRPr="00874A20">
        <w:rPr>
          <w:sz w:val="28"/>
          <w:szCs w:val="28"/>
        </w:rPr>
        <w:t>в</w:t>
      </w:r>
      <w:r w:rsidRPr="00874A20">
        <w:rPr>
          <w:sz w:val="28"/>
          <w:szCs w:val="28"/>
        </w:rPr>
        <w:t>тономного округа осуществляется в рамках реализации государственной пр</w:t>
      </w:r>
      <w:r w:rsidRPr="00874A20">
        <w:rPr>
          <w:sz w:val="28"/>
          <w:szCs w:val="28"/>
        </w:rPr>
        <w:t>о</w:t>
      </w:r>
      <w:r w:rsidRPr="00874A20">
        <w:rPr>
          <w:sz w:val="28"/>
          <w:szCs w:val="28"/>
        </w:rPr>
        <w:t>граммы Ханты-Мансийского автономного округа – Югры</w:t>
      </w:r>
      <w:r w:rsidRPr="00874A20">
        <w:rPr>
          <w:b/>
          <w:sz w:val="28"/>
          <w:szCs w:val="28"/>
        </w:rPr>
        <w:t xml:space="preserve"> </w:t>
      </w:r>
      <w:r w:rsidRPr="00874A20">
        <w:rPr>
          <w:sz w:val="28"/>
          <w:szCs w:val="28"/>
        </w:rPr>
        <w:t>«Развитие жилищно-коммунального комплекса и повышение энергетической эффективности в Ха</w:t>
      </w:r>
      <w:r w:rsidRPr="00874A20">
        <w:rPr>
          <w:sz w:val="28"/>
          <w:szCs w:val="28"/>
        </w:rPr>
        <w:t>н</w:t>
      </w:r>
      <w:r w:rsidRPr="00874A20">
        <w:rPr>
          <w:sz w:val="28"/>
          <w:szCs w:val="28"/>
        </w:rPr>
        <w:t>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874A20">
        <w:rPr>
          <w:sz w:val="28"/>
          <w:szCs w:val="28"/>
        </w:rPr>
        <w:t>у</w:t>
      </w:r>
      <w:r w:rsidRPr="00874A20">
        <w:rPr>
          <w:sz w:val="28"/>
          <w:szCs w:val="28"/>
        </w:rPr>
        <w:t>ниципальной программы.</w:t>
      </w:r>
      <w:r w:rsidR="00874A20">
        <w:rPr>
          <w:sz w:val="28"/>
          <w:szCs w:val="28"/>
        </w:rPr>
        <w:t>».</w:t>
      </w:r>
    </w:p>
    <w:p w:rsidR="007A2604" w:rsidRPr="00874A20" w:rsidRDefault="007A2604" w:rsidP="00874A20">
      <w:pPr>
        <w:ind w:firstLine="709"/>
        <w:jc w:val="both"/>
        <w:rPr>
          <w:bCs/>
        </w:rPr>
      </w:pPr>
      <w:r w:rsidRPr="00874A20">
        <w:t>1.2. Р</w:t>
      </w:r>
      <w:r w:rsidRPr="00874A20">
        <w:rPr>
          <w:bCs/>
        </w:rPr>
        <w:t>аздел «</w:t>
      </w:r>
      <w:r w:rsidRPr="00874A20">
        <w:t>Финансовое обеспечение муниципальной программы</w:t>
      </w:r>
      <w:r w:rsidRPr="00874A20">
        <w:rPr>
          <w:bCs/>
        </w:rPr>
        <w:t>» Па</w:t>
      </w:r>
      <w:r w:rsidRPr="00874A20">
        <w:rPr>
          <w:bCs/>
        </w:rPr>
        <w:t>с</w:t>
      </w:r>
      <w:r w:rsidRPr="00874A20">
        <w:rPr>
          <w:bCs/>
        </w:rPr>
        <w:t>порта муниципальной программы изложить в новой редакции:</w:t>
      </w:r>
    </w:p>
    <w:p w:rsidR="007A2604" w:rsidRPr="00874A20" w:rsidRDefault="007A2604" w:rsidP="00874A20">
      <w:pPr>
        <w:pStyle w:val="afffff5"/>
        <w:suppressAutoHyphens w:val="0"/>
        <w:spacing w:line="240" w:lineRule="auto"/>
        <w:ind w:left="0"/>
        <w:rPr>
          <w:sz w:val="28"/>
          <w:szCs w:val="28"/>
          <w:lang w:eastAsia="en-US"/>
        </w:rPr>
      </w:pPr>
      <w:r w:rsidRPr="00874A20">
        <w:rPr>
          <w:sz w:val="28"/>
          <w:szCs w:val="28"/>
        </w:rPr>
        <w:t>«общий объем финансирования муниципальной программы в 2014–2020 годах составит 807 335,58 тыс. руб</w:t>
      </w:r>
      <w:r w:rsidR="00874A20">
        <w:rPr>
          <w:sz w:val="28"/>
          <w:szCs w:val="28"/>
        </w:rPr>
        <w:t>.</w:t>
      </w:r>
      <w:r w:rsidRPr="00874A20">
        <w:rPr>
          <w:sz w:val="28"/>
          <w:szCs w:val="28"/>
        </w:rPr>
        <w:t>, в том числе:</w:t>
      </w:r>
    </w:p>
    <w:p w:rsidR="007A2604" w:rsidRPr="00874A20" w:rsidRDefault="007A2604" w:rsidP="00874A20">
      <w:pPr>
        <w:pStyle w:val="afffff5"/>
        <w:suppressAutoHyphens w:val="0"/>
        <w:spacing w:line="240" w:lineRule="auto"/>
        <w:ind w:left="0"/>
        <w:rPr>
          <w:sz w:val="28"/>
          <w:szCs w:val="28"/>
        </w:rPr>
      </w:pPr>
      <w:r w:rsidRPr="00874A20">
        <w:rPr>
          <w:sz w:val="28"/>
          <w:szCs w:val="28"/>
        </w:rPr>
        <w:t>в 2014 году – 363 347,79</w:t>
      </w:r>
      <w:r w:rsidR="00874A20">
        <w:rPr>
          <w:sz w:val="28"/>
          <w:szCs w:val="28"/>
        </w:rPr>
        <w:t xml:space="preserve"> </w:t>
      </w:r>
      <w:r w:rsidRPr="00874A20">
        <w:rPr>
          <w:sz w:val="28"/>
          <w:szCs w:val="28"/>
        </w:rPr>
        <w:t>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2015 году – 90 367,1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2016 году – 89 852,8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2017 году – 66 192,0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2018 году – 65 892,0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2019 году – 65 842,0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2020 году – 65 842,0 тыс. руб.;</w:t>
      </w:r>
    </w:p>
    <w:p w:rsidR="007A2604" w:rsidRPr="00874A20" w:rsidRDefault="007A2604" w:rsidP="00874A20">
      <w:pPr>
        <w:pStyle w:val="afffa"/>
        <w:suppressAutoHyphens w:val="0"/>
        <w:spacing w:line="240" w:lineRule="auto"/>
        <w:ind w:left="0"/>
        <w:rPr>
          <w:spacing w:val="0"/>
        </w:rPr>
      </w:pPr>
      <w:r w:rsidRPr="00874A20">
        <w:rPr>
          <w:spacing w:val="0"/>
        </w:rPr>
        <w:t>из них:</w:t>
      </w:r>
    </w:p>
    <w:p w:rsidR="007A2604" w:rsidRPr="00874A20" w:rsidRDefault="007A2604" w:rsidP="00874A20">
      <w:pPr>
        <w:pStyle w:val="afffa"/>
        <w:suppressAutoHyphens w:val="0"/>
        <w:spacing w:line="240" w:lineRule="auto"/>
        <w:ind w:left="0"/>
        <w:rPr>
          <w:spacing w:val="0"/>
        </w:rPr>
      </w:pPr>
      <w:r w:rsidRPr="00874A20">
        <w:rPr>
          <w:spacing w:val="0"/>
        </w:rPr>
        <w:t xml:space="preserve">за счет средств бюджета </w:t>
      </w:r>
      <w:r w:rsidR="00874A20">
        <w:rPr>
          <w:spacing w:val="0"/>
        </w:rPr>
        <w:t xml:space="preserve">автономного </w:t>
      </w:r>
      <w:r w:rsidRPr="00874A20">
        <w:rPr>
          <w:spacing w:val="0"/>
        </w:rPr>
        <w:t>округа:</w:t>
      </w:r>
    </w:p>
    <w:p w:rsidR="007A2604" w:rsidRPr="00874A20" w:rsidRDefault="007A2604" w:rsidP="00874A20">
      <w:pPr>
        <w:pStyle w:val="afffff5"/>
        <w:suppressAutoHyphens w:val="0"/>
        <w:spacing w:line="240" w:lineRule="auto"/>
        <w:ind w:left="0"/>
        <w:rPr>
          <w:sz w:val="28"/>
          <w:szCs w:val="28"/>
        </w:rPr>
      </w:pPr>
      <w:r w:rsidRPr="00874A20">
        <w:rPr>
          <w:sz w:val="28"/>
          <w:szCs w:val="28"/>
        </w:rPr>
        <w:t>в 2014 году – 77 946,6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2015 году – 47 189,6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2016 году – 48 818,3 тыс. руб.;</w:t>
      </w:r>
    </w:p>
    <w:p w:rsidR="007A2604" w:rsidRPr="00874A20" w:rsidRDefault="007A2604" w:rsidP="00874A20">
      <w:pPr>
        <w:pStyle w:val="aa"/>
        <w:ind w:left="0" w:right="0" w:firstLine="709"/>
        <w:jc w:val="both"/>
      </w:pPr>
      <w:r w:rsidRPr="00874A20">
        <w:t>за счет средств бюджета района:</w:t>
      </w:r>
    </w:p>
    <w:p w:rsidR="007A2604" w:rsidRPr="00874A20" w:rsidRDefault="007A2604" w:rsidP="00874A20">
      <w:pPr>
        <w:pStyle w:val="afffff5"/>
        <w:suppressAutoHyphens w:val="0"/>
        <w:spacing w:line="240" w:lineRule="auto"/>
        <w:ind w:left="0"/>
        <w:rPr>
          <w:sz w:val="28"/>
          <w:szCs w:val="28"/>
        </w:rPr>
      </w:pPr>
      <w:r w:rsidRPr="00874A20">
        <w:rPr>
          <w:sz w:val="28"/>
          <w:szCs w:val="28"/>
        </w:rPr>
        <w:t>в 2014 году – 285 350,59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2015 году – 43 099,2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2016 году – 40 973,6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2017 году – 66 192,0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2018 году – 65 892,0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2019 году – 65 842,0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2020 году – 65 842,0 тыс. руб.;</w:t>
      </w:r>
    </w:p>
    <w:p w:rsidR="007A2604" w:rsidRPr="00874A20" w:rsidRDefault="007A2604" w:rsidP="00874A20">
      <w:pPr>
        <w:pStyle w:val="aa"/>
        <w:ind w:left="0" w:right="0" w:firstLine="709"/>
        <w:jc w:val="both"/>
      </w:pPr>
      <w:r w:rsidRPr="00874A20">
        <w:t>за счет средств бюджет</w:t>
      </w:r>
      <w:r w:rsidR="00874A20">
        <w:t>ов</w:t>
      </w:r>
      <w:r w:rsidRPr="00874A20">
        <w:t xml:space="preserve"> поселений:</w:t>
      </w:r>
    </w:p>
    <w:p w:rsidR="007A2604" w:rsidRPr="00874A20" w:rsidRDefault="007A2604" w:rsidP="00874A20">
      <w:pPr>
        <w:pStyle w:val="afffff5"/>
        <w:suppressAutoHyphens w:val="0"/>
        <w:spacing w:line="240" w:lineRule="auto"/>
        <w:ind w:left="0"/>
        <w:rPr>
          <w:sz w:val="28"/>
          <w:szCs w:val="28"/>
        </w:rPr>
      </w:pPr>
      <w:r w:rsidRPr="00874A20">
        <w:rPr>
          <w:sz w:val="28"/>
          <w:szCs w:val="28"/>
        </w:rPr>
        <w:t>в 2014 году – 50,6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2015 году – 78,3 тыс. руб.;</w:t>
      </w:r>
    </w:p>
    <w:p w:rsidR="007A2604" w:rsidRPr="00874A20" w:rsidRDefault="007A2604" w:rsidP="00874A20">
      <w:pPr>
        <w:pStyle w:val="afffff5"/>
        <w:suppressAutoHyphens w:val="0"/>
        <w:spacing w:line="240" w:lineRule="auto"/>
        <w:ind w:left="0"/>
        <w:rPr>
          <w:sz w:val="28"/>
          <w:szCs w:val="28"/>
        </w:rPr>
      </w:pPr>
      <w:r w:rsidRPr="00874A20">
        <w:rPr>
          <w:sz w:val="28"/>
          <w:szCs w:val="28"/>
        </w:rPr>
        <w:t>в 2016 году – 60,9 тыс. руб.»</w:t>
      </w:r>
      <w:r w:rsidR="00874A20">
        <w:rPr>
          <w:sz w:val="28"/>
          <w:szCs w:val="28"/>
        </w:rPr>
        <w:t>.</w:t>
      </w:r>
    </w:p>
    <w:p w:rsidR="00874A20" w:rsidRPr="00874A20" w:rsidRDefault="00874A20" w:rsidP="00874A20">
      <w:pPr>
        <w:ind w:firstLine="709"/>
        <w:jc w:val="both"/>
      </w:pPr>
      <w:r>
        <w:t>1.3</w:t>
      </w:r>
      <w:r w:rsidRPr="00874A20">
        <w:t xml:space="preserve">. По всему тексту постановления слова </w:t>
      </w:r>
      <w:r>
        <w:t>«</w:t>
      </w:r>
      <w:r w:rsidRPr="00874A20">
        <w:t>управление жилищно-коммунального хозяйства, энергетики и строительства</w:t>
      </w:r>
      <w:r>
        <w:t>»</w:t>
      </w:r>
      <w:r w:rsidRPr="00874A20">
        <w:t xml:space="preserve"> заменить словами </w:t>
      </w:r>
      <w:r>
        <w:t>«</w:t>
      </w:r>
      <w:r w:rsidRPr="00874A20">
        <w:t>о</w:t>
      </w:r>
      <w:r w:rsidRPr="00874A20">
        <w:t>т</w:t>
      </w:r>
      <w:r w:rsidRPr="00874A20">
        <w:t>дел жилищно-коммунального хозяйства, энергетики и строительства админис</w:t>
      </w:r>
      <w:r w:rsidRPr="00874A20">
        <w:t>т</w:t>
      </w:r>
      <w:r w:rsidRPr="00874A20">
        <w:t>ра</w:t>
      </w:r>
      <w:r>
        <w:t>ции района».</w:t>
      </w:r>
    </w:p>
    <w:p w:rsidR="007A2604" w:rsidRPr="00874A20" w:rsidRDefault="00874A20" w:rsidP="00874A20">
      <w:pPr>
        <w:ind w:firstLine="709"/>
        <w:jc w:val="both"/>
      </w:pPr>
      <w:r>
        <w:lastRenderedPageBreak/>
        <w:t>1.4</w:t>
      </w:r>
      <w:r w:rsidR="007A2604" w:rsidRPr="00874A20">
        <w:t>. Приложение 2 к муниципальной программе изложить в новой реда</w:t>
      </w:r>
      <w:r w:rsidR="007A2604" w:rsidRPr="00874A20">
        <w:t>к</w:t>
      </w:r>
      <w:r w:rsidR="007A2604" w:rsidRPr="00874A20">
        <w:t>ции согласно приложению.</w:t>
      </w:r>
    </w:p>
    <w:p w:rsidR="007A2604" w:rsidRPr="00874A20" w:rsidRDefault="007A2604" w:rsidP="00874A20">
      <w:pPr>
        <w:ind w:firstLine="709"/>
        <w:jc w:val="both"/>
      </w:pPr>
    </w:p>
    <w:p w:rsidR="007A2604" w:rsidRPr="00874A20" w:rsidRDefault="007A2604" w:rsidP="00874A20">
      <w:pPr>
        <w:ind w:firstLine="709"/>
        <w:jc w:val="both"/>
      </w:pPr>
      <w:r w:rsidRPr="00874A20">
        <w:t>2. Пресс-службе администрации района (А.Н. Королёва) опубликовать постановление в районной газете «Новости Приобья».</w:t>
      </w:r>
    </w:p>
    <w:p w:rsidR="007A2604" w:rsidRPr="00874A20" w:rsidRDefault="007A2604" w:rsidP="00874A20">
      <w:pPr>
        <w:ind w:firstLine="709"/>
        <w:jc w:val="both"/>
      </w:pPr>
    </w:p>
    <w:p w:rsidR="007A2604" w:rsidRPr="00874A20" w:rsidRDefault="00874A20" w:rsidP="00874A20">
      <w:pPr>
        <w:ind w:firstLine="709"/>
        <w:jc w:val="both"/>
      </w:pPr>
      <w:r>
        <w:t>3</w:t>
      </w:r>
      <w:r w:rsidR="007A2604" w:rsidRPr="00874A20">
        <w:t>. Постановление вступает в силу после его официального опубликов</w:t>
      </w:r>
      <w:r w:rsidR="007A2604" w:rsidRPr="00874A20">
        <w:t>а</w:t>
      </w:r>
      <w:r w:rsidR="007A2604" w:rsidRPr="00874A20">
        <w:t>ния.</w:t>
      </w:r>
    </w:p>
    <w:p w:rsidR="007A2604" w:rsidRPr="00874A20" w:rsidRDefault="007A2604" w:rsidP="00874A20">
      <w:pPr>
        <w:ind w:firstLine="709"/>
        <w:jc w:val="both"/>
      </w:pPr>
    </w:p>
    <w:p w:rsidR="007A2604" w:rsidRPr="00874A20" w:rsidRDefault="00874A20" w:rsidP="00874A20">
      <w:pPr>
        <w:autoSpaceDE w:val="0"/>
        <w:autoSpaceDN w:val="0"/>
        <w:adjustRightInd w:val="0"/>
        <w:ind w:firstLine="709"/>
        <w:jc w:val="both"/>
      </w:pPr>
      <w:r>
        <w:t>4</w:t>
      </w:r>
      <w:r w:rsidR="007A2604" w:rsidRPr="00874A20">
        <w:t>. Контроль за выполнением постановления возложить на исполняющего обязанности заместителя главы администрации района по жилищно-коммунальному хозяйству и строительству А.Ю. Бурылова.</w:t>
      </w:r>
    </w:p>
    <w:p w:rsidR="007A2604" w:rsidRDefault="007A2604" w:rsidP="00874A20">
      <w:pPr>
        <w:autoSpaceDE w:val="0"/>
        <w:autoSpaceDN w:val="0"/>
        <w:adjustRightInd w:val="0"/>
        <w:ind w:firstLine="709"/>
        <w:jc w:val="both"/>
      </w:pPr>
    </w:p>
    <w:p w:rsidR="007A2604" w:rsidRDefault="007A2604" w:rsidP="00874A20">
      <w:pPr>
        <w:ind w:firstLine="709"/>
        <w:jc w:val="both"/>
      </w:pPr>
    </w:p>
    <w:p w:rsidR="00874A20" w:rsidRDefault="00874A20" w:rsidP="00874A20">
      <w:pPr>
        <w:ind w:firstLine="709"/>
        <w:jc w:val="both"/>
      </w:pPr>
    </w:p>
    <w:p w:rsidR="007A2604" w:rsidRDefault="007A2604" w:rsidP="00874A20">
      <w:pPr>
        <w:jc w:val="both"/>
        <w:sectPr w:rsidR="007A2604">
          <w:headerReference w:type="default" r:id="rId9"/>
          <w:pgSz w:w="11906" w:h="16838"/>
          <w:pgMar w:top="1134" w:right="567" w:bottom="1135" w:left="1701" w:header="720" w:footer="720" w:gutter="0"/>
          <w:cols w:space="720"/>
        </w:sectPr>
      </w:pPr>
      <w:r>
        <w:t xml:space="preserve">Глава администрации района                                             </w:t>
      </w:r>
      <w:r w:rsidR="00874A20">
        <w:t xml:space="preserve"> </w:t>
      </w:r>
      <w:r>
        <w:t xml:space="preserve">        </w:t>
      </w:r>
      <w:r w:rsidR="00874A20">
        <w:t xml:space="preserve"> </w:t>
      </w:r>
      <w:r>
        <w:t xml:space="preserve">     Б.А. Саломатин</w:t>
      </w:r>
      <w:r w:rsidR="00874A20">
        <w:t xml:space="preserve"> </w:t>
      </w:r>
    </w:p>
    <w:p w:rsidR="00A247F5" w:rsidRDefault="00A247F5" w:rsidP="007E7F5D">
      <w:pPr>
        <w:ind w:left="10206"/>
        <w:jc w:val="both"/>
      </w:pPr>
      <w:r>
        <w:lastRenderedPageBreak/>
        <w:t>Приложение к постановлению</w:t>
      </w:r>
    </w:p>
    <w:p w:rsidR="00A247F5" w:rsidRDefault="00B64092" w:rsidP="007E7F5D">
      <w:pPr>
        <w:ind w:left="10206"/>
        <w:jc w:val="both"/>
      </w:pPr>
      <w:r>
        <w:t>а</w:t>
      </w:r>
      <w:r w:rsidR="00A247F5">
        <w:t xml:space="preserve">дминистрации района </w:t>
      </w:r>
    </w:p>
    <w:p w:rsidR="00A247F5" w:rsidRDefault="00A247F5" w:rsidP="007E7F5D">
      <w:pPr>
        <w:ind w:left="10206"/>
        <w:jc w:val="both"/>
      </w:pPr>
      <w:r>
        <w:t xml:space="preserve">от </w:t>
      </w:r>
      <w:r w:rsidR="00A54906">
        <w:t>18.03.2014</w:t>
      </w:r>
      <w:r>
        <w:t xml:space="preserve"> № </w:t>
      </w:r>
      <w:r w:rsidR="00A54906">
        <w:t>463</w:t>
      </w:r>
    </w:p>
    <w:p w:rsidR="00A247F5" w:rsidRDefault="00A247F5" w:rsidP="007E7F5D">
      <w:pPr>
        <w:ind w:left="10206"/>
        <w:jc w:val="both"/>
      </w:pPr>
    </w:p>
    <w:p w:rsidR="007A2604" w:rsidRDefault="00B64092" w:rsidP="007E7F5D">
      <w:pPr>
        <w:ind w:left="10206"/>
        <w:jc w:val="both"/>
      </w:pPr>
      <w:r>
        <w:t>«</w:t>
      </w:r>
      <w:r w:rsidR="007A2604">
        <w:t>Приложение 2 к муниципальной программе «Развитие жилищно-коммунального ко</w:t>
      </w:r>
      <w:r w:rsidR="007A2604">
        <w:t>м</w:t>
      </w:r>
      <w:r w:rsidR="007A2604">
        <w:t>плекса и повышение энергетической эффе</w:t>
      </w:r>
      <w:r w:rsidR="007A2604">
        <w:t>к</w:t>
      </w:r>
      <w:r w:rsidR="007A2604">
        <w:t xml:space="preserve">тивности в Нижневартовском районе на 2014−2020 годы» </w:t>
      </w:r>
    </w:p>
    <w:p w:rsidR="007A2604" w:rsidRDefault="007A2604" w:rsidP="007A2604">
      <w:pPr>
        <w:ind w:left="10206"/>
        <w:jc w:val="both"/>
      </w:pPr>
    </w:p>
    <w:p w:rsidR="007A2604" w:rsidRDefault="007A2604" w:rsidP="007A2604">
      <w:pPr>
        <w:ind w:left="10206"/>
        <w:jc w:val="both"/>
      </w:pPr>
    </w:p>
    <w:p w:rsidR="007A2604" w:rsidRDefault="007A2604" w:rsidP="007A2604">
      <w:pPr>
        <w:jc w:val="center"/>
        <w:rPr>
          <w:b/>
        </w:rPr>
      </w:pPr>
      <w:r>
        <w:rPr>
          <w:b/>
        </w:rPr>
        <w:t>Перечень программных мероприятий муниципальной программы</w:t>
      </w:r>
    </w:p>
    <w:p w:rsidR="007A2604" w:rsidRDefault="007A2604" w:rsidP="007A2604">
      <w:pPr>
        <w:jc w:val="center"/>
        <w:rPr>
          <w:b/>
        </w:rPr>
      </w:pPr>
      <w:r>
        <w:rPr>
          <w:b/>
        </w:rPr>
        <w:t xml:space="preserve">«Развитие жилищно-коммунального комплекса и повышение энергетической эффективности </w:t>
      </w:r>
    </w:p>
    <w:p w:rsidR="007A2604" w:rsidRDefault="007A2604" w:rsidP="007A2604">
      <w:pPr>
        <w:jc w:val="center"/>
        <w:rPr>
          <w:b/>
        </w:rPr>
      </w:pPr>
      <w:r>
        <w:rPr>
          <w:b/>
        </w:rPr>
        <w:t>в Нижневартовском районе на 2014−2020 годы»</w:t>
      </w:r>
    </w:p>
    <w:p w:rsidR="007A2604" w:rsidRDefault="007A2604" w:rsidP="007A2604">
      <w:pPr>
        <w:jc w:val="center"/>
        <w:rPr>
          <w:b/>
        </w:rPr>
      </w:pPr>
    </w:p>
    <w:tbl>
      <w:tblPr>
        <w:tblStyle w:val="ab"/>
        <w:tblW w:w="15843" w:type="dxa"/>
        <w:jc w:val="center"/>
        <w:tblLayout w:type="fixed"/>
        <w:tblLook w:val="04A0"/>
      </w:tblPr>
      <w:tblGrid>
        <w:gridCol w:w="1073"/>
        <w:gridCol w:w="28"/>
        <w:gridCol w:w="1701"/>
        <w:gridCol w:w="1842"/>
        <w:gridCol w:w="1560"/>
        <w:gridCol w:w="1417"/>
        <w:gridCol w:w="1418"/>
        <w:gridCol w:w="1134"/>
        <w:gridCol w:w="1091"/>
        <w:gridCol w:w="1139"/>
        <w:gridCol w:w="1134"/>
        <w:gridCol w:w="1134"/>
        <w:gridCol w:w="1172"/>
      </w:tblGrid>
      <w:tr w:rsidR="007A2604" w:rsidRPr="00874A20" w:rsidTr="007E7F5D">
        <w:trPr>
          <w:trHeight w:val="315"/>
          <w:jc w:val="center"/>
        </w:trPr>
        <w:tc>
          <w:tcPr>
            <w:tcW w:w="1073" w:type="dxa"/>
            <w:vMerge w:val="restart"/>
            <w:noWrap/>
            <w:hideMark/>
          </w:tcPr>
          <w:p w:rsidR="00874A20" w:rsidRPr="00874A20" w:rsidRDefault="007A2604">
            <w:pPr>
              <w:jc w:val="center"/>
              <w:rPr>
                <w:b/>
                <w:color w:val="000000"/>
                <w:sz w:val="24"/>
                <w:szCs w:val="24"/>
              </w:rPr>
            </w:pPr>
            <w:r w:rsidRPr="00874A20">
              <w:rPr>
                <w:b/>
                <w:color w:val="000000"/>
                <w:sz w:val="24"/>
                <w:szCs w:val="24"/>
              </w:rPr>
              <w:t xml:space="preserve">№ </w:t>
            </w:r>
          </w:p>
          <w:p w:rsidR="007A2604" w:rsidRPr="00874A20" w:rsidRDefault="007A2604" w:rsidP="00874A20">
            <w:pPr>
              <w:jc w:val="center"/>
              <w:rPr>
                <w:b/>
                <w:color w:val="000000"/>
                <w:sz w:val="24"/>
                <w:szCs w:val="24"/>
              </w:rPr>
            </w:pPr>
            <w:r w:rsidRPr="00874A20">
              <w:rPr>
                <w:b/>
                <w:color w:val="000000"/>
                <w:sz w:val="24"/>
                <w:szCs w:val="24"/>
              </w:rPr>
              <w:t>п</w:t>
            </w:r>
            <w:r w:rsidR="00874A20" w:rsidRPr="00874A20">
              <w:rPr>
                <w:b/>
                <w:color w:val="000000"/>
                <w:sz w:val="24"/>
                <w:szCs w:val="24"/>
              </w:rPr>
              <w:t>/</w:t>
            </w:r>
            <w:r w:rsidRPr="00874A20">
              <w:rPr>
                <w:b/>
                <w:color w:val="000000"/>
                <w:sz w:val="24"/>
                <w:szCs w:val="24"/>
              </w:rPr>
              <w:t>п</w:t>
            </w:r>
          </w:p>
        </w:tc>
        <w:tc>
          <w:tcPr>
            <w:tcW w:w="1729" w:type="dxa"/>
            <w:gridSpan w:val="2"/>
            <w:vMerge w:val="restart"/>
            <w:hideMark/>
          </w:tcPr>
          <w:p w:rsidR="00874A20" w:rsidRDefault="007A2604">
            <w:pPr>
              <w:jc w:val="center"/>
              <w:rPr>
                <w:b/>
                <w:color w:val="000000"/>
                <w:sz w:val="24"/>
                <w:szCs w:val="24"/>
              </w:rPr>
            </w:pPr>
            <w:r w:rsidRPr="00874A20">
              <w:rPr>
                <w:b/>
                <w:color w:val="000000"/>
                <w:sz w:val="24"/>
                <w:szCs w:val="24"/>
              </w:rPr>
              <w:t xml:space="preserve">Основные </w:t>
            </w:r>
          </w:p>
          <w:p w:rsidR="00874A20" w:rsidRDefault="007A2604">
            <w:pPr>
              <w:jc w:val="center"/>
              <w:rPr>
                <w:b/>
                <w:color w:val="000000"/>
                <w:sz w:val="24"/>
                <w:szCs w:val="24"/>
              </w:rPr>
            </w:pPr>
            <w:r w:rsidRPr="00874A20">
              <w:rPr>
                <w:b/>
                <w:color w:val="000000"/>
                <w:sz w:val="24"/>
                <w:szCs w:val="24"/>
              </w:rPr>
              <w:t xml:space="preserve">мероприятия </w:t>
            </w:r>
          </w:p>
          <w:p w:rsidR="007A2604" w:rsidRPr="00874A20" w:rsidRDefault="007A2604" w:rsidP="00A247F5">
            <w:pPr>
              <w:jc w:val="center"/>
              <w:rPr>
                <w:b/>
                <w:color w:val="000000"/>
                <w:sz w:val="24"/>
                <w:szCs w:val="24"/>
              </w:rPr>
            </w:pPr>
            <w:r w:rsidRPr="00874A20">
              <w:rPr>
                <w:b/>
                <w:color w:val="000000"/>
                <w:sz w:val="24"/>
                <w:szCs w:val="24"/>
              </w:rPr>
              <w:t>муниципал</w:t>
            </w:r>
            <w:r w:rsidRPr="00874A20">
              <w:rPr>
                <w:b/>
                <w:color w:val="000000"/>
                <w:sz w:val="24"/>
                <w:szCs w:val="24"/>
              </w:rPr>
              <w:t>ь</w:t>
            </w:r>
            <w:r w:rsidRPr="00874A20">
              <w:rPr>
                <w:b/>
                <w:color w:val="000000"/>
                <w:sz w:val="24"/>
                <w:szCs w:val="24"/>
              </w:rPr>
              <w:t>ной пр</w:t>
            </w:r>
            <w:r w:rsidR="00874A20" w:rsidRPr="00874A20">
              <w:rPr>
                <w:b/>
                <w:color w:val="000000"/>
                <w:sz w:val="24"/>
                <w:szCs w:val="24"/>
              </w:rPr>
              <w:t>о</w:t>
            </w:r>
            <w:r w:rsidRPr="00874A20">
              <w:rPr>
                <w:b/>
                <w:color w:val="000000"/>
                <w:sz w:val="24"/>
                <w:szCs w:val="24"/>
              </w:rPr>
              <w:t>граммы</w:t>
            </w:r>
          </w:p>
        </w:tc>
        <w:tc>
          <w:tcPr>
            <w:tcW w:w="1842" w:type="dxa"/>
            <w:vMerge w:val="restart"/>
            <w:hideMark/>
          </w:tcPr>
          <w:p w:rsidR="007A2604" w:rsidRPr="00874A20" w:rsidRDefault="007A2604" w:rsidP="00A247F5">
            <w:pPr>
              <w:jc w:val="center"/>
              <w:rPr>
                <w:b/>
                <w:sz w:val="24"/>
                <w:szCs w:val="24"/>
              </w:rPr>
            </w:pPr>
            <w:r w:rsidRPr="00874A20">
              <w:rPr>
                <w:b/>
                <w:sz w:val="24"/>
                <w:szCs w:val="24"/>
              </w:rPr>
              <w:t>Ответстве</w:t>
            </w:r>
            <w:r w:rsidRPr="00874A20">
              <w:rPr>
                <w:b/>
                <w:sz w:val="24"/>
                <w:szCs w:val="24"/>
              </w:rPr>
              <w:t>н</w:t>
            </w:r>
            <w:r w:rsidRPr="00874A20">
              <w:rPr>
                <w:b/>
                <w:sz w:val="24"/>
                <w:szCs w:val="24"/>
              </w:rPr>
              <w:t>ны</w:t>
            </w:r>
            <w:r w:rsidR="00874A20">
              <w:rPr>
                <w:b/>
                <w:sz w:val="24"/>
                <w:szCs w:val="24"/>
              </w:rPr>
              <w:t>й</w:t>
            </w:r>
            <w:r w:rsidRPr="00874A20">
              <w:rPr>
                <w:b/>
                <w:sz w:val="24"/>
                <w:szCs w:val="24"/>
              </w:rPr>
              <w:t xml:space="preserve"> исполн</w:t>
            </w:r>
            <w:r w:rsidRPr="00874A20">
              <w:rPr>
                <w:b/>
                <w:sz w:val="24"/>
                <w:szCs w:val="24"/>
              </w:rPr>
              <w:t>и</w:t>
            </w:r>
            <w:r w:rsidRPr="00874A20">
              <w:rPr>
                <w:b/>
                <w:sz w:val="24"/>
                <w:szCs w:val="24"/>
              </w:rPr>
              <w:t>тель/соисполнитель</w:t>
            </w:r>
          </w:p>
        </w:tc>
        <w:tc>
          <w:tcPr>
            <w:tcW w:w="1560" w:type="dxa"/>
            <w:vMerge w:val="restart"/>
            <w:hideMark/>
          </w:tcPr>
          <w:p w:rsidR="00874A20" w:rsidRDefault="007A2604">
            <w:pPr>
              <w:jc w:val="center"/>
              <w:rPr>
                <w:b/>
                <w:color w:val="000000"/>
                <w:sz w:val="24"/>
                <w:szCs w:val="24"/>
              </w:rPr>
            </w:pPr>
            <w:r w:rsidRPr="00874A20">
              <w:rPr>
                <w:b/>
                <w:color w:val="000000"/>
                <w:sz w:val="24"/>
                <w:szCs w:val="24"/>
              </w:rPr>
              <w:t xml:space="preserve">Источник </w:t>
            </w:r>
          </w:p>
          <w:p w:rsidR="007A2604" w:rsidRPr="00874A20" w:rsidRDefault="007A2604">
            <w:pPr>
              <w:jc w:val="center"/>
              <w:rPr>
                <w:b/>
                <w:color w:val="000000"/>
                <w:sz w:val="24"/>
                <w:szCs w:val="24"/>
              </w:rPr>
            </w:pPr>
            <w:r w:rsidRPr="00874A20">
              <w:rPr>
                <w:b/>
                <w:color w:val="000000"/>
                <w:sz w:val="24"/>
                <w:szCs w:val="24"/>
              </w:rPr>
              <w:t>финансир</w:t>
            </w:r>
            <w:r w:rsidRPr="00874A20">
              <w:rPr>
                <w:b/>
                <w:color w:val="000000"/>
                <w:sz w:val="24"/>
                <w:szCs w:val="24"/>
              </w:rPr>
              <w:t>о</w:t>
            </w:r>
            <w:r w:rsidRPr="00874A20">
              <w:rPr>
                <w:b/>
                <w:color w:val="000000"/>
                <w:sz w:val="24"/>
                <w:szCs w:val="24"/>
              </w:rPr>
              <w:t>вания</w:t>
            </w:r>
          </w:p>
        </w:tc>
        <w:tc>
          <w:tcPr>
            <w:tcW w:w="9639" w:type="dxa"/>
            <w:gridSpan w:val="8"/>
            <w:noWrap/>
            <w:tcMar>
              <w:left w:w="28" w:type="dxa"/>
              <w:right w:w="28" w:type="dxa"/>
            </w:tcMar>
            <w:hideMark/>
          </w:tcPr>
          <w:p w:rsidR="007A2604" w:rsidRPr="00874A20" w:rsidRDefault="007A2604">
            <w:pPr>
              <w:jc w:val="center"/>
              <w:rPr>
                <w:b/>
                <w:color w:val="000000"/>
                <w:sz w:val="24"/>
                <w:szCs w:val="24"/>
              </w:rPr>
            </w:pPr>
            <w:r w:rsidRPr="00874A20">
              <w:rPr>
                <w:b/>
                <w:color w:val="000000"/>
                <w:sz w:val="24"/>
                <w:szCs w:val="24"/>
              </w:rPr>
              <w:t>Финансовые затраты на реализацию (тыс.</w:t>
            </w:r>
            <w:r w:rsidR="00874A20">
              <w:rPr>
                <w:b/>
                <w:color w:val="000000"/>
                <w:sz w:val="24"/>
                <w:szCs w:val="24"/>
              </w:rPr>
              <w:t xml:space="preserve"> </w:t>
            </w:r>
            <w:r w:rsidRPr="00874A20">
              <w:rPr>
                <w:b/>
                <w:color w:val="000000"/>
                <w:sz w:val="24"/>
                <w:szCs w:val="24"/>
              </w:rPr>
              <w:t>рублей)</w:t>
            </w:r>
          </w:p>
        </w:tc>
      </w:tr>
      <w:tr w:rsidR="007A2604" w:rsidRPr="00874A20" w:rsidTr="007E7F5D">
        <w:trPr>
          <w:trHeight w:val="315"/>
          <w:jc w:val="center"/>
        </w:trPr>
        <w:tc>
          <w:tcPr>
            <w:tcW w:w="1073" w:type="dxa"/>
            <w:vMerge/>
            <w:hideMark/>
          </w:tcPr>
          <w:p w:rsidR="007A2604" w:rsidRPr="00874A20" w:rsidRDefault="007A2604">
            <w:pPr>
              <w:rPr>
                <w:b/>
                <w:color w:val="000000"/>
                <w:sz w:val="24"/>
                <w:szCs w:val="24"/>
              </w:rPr>
            </w:pPr>
          </w:p>
        </w:tc>
        <w:tc>
          <w:tcPr>
            <w:tcW w:w="1729" w:type="dxa"/>
            <w:gridSpan w:val="2"/>
            <w:vMerge/>
            <w:hideMark/>
          </w:tcPr>
          <w:p w:rsidR="007A2604" w:rsidRPr="00874A20" w:rsidRDefault="007A2604">
            <w:pPr>
              <w:rPr>
                <w:b/>
                <w:color w:val="000000"/>
                <w:sz w:val="24"/>
                <w:szCs w:val="24"/>
              </w:rPr>
            </w:pPr>
          </w:p>
        </w:tc>
        <w:tc>
          <w:tcPr>
            <w:tcW w:w="1842" w:type="dxa"/>
            <w:vMerge/>
            <w:hideMark/>
          </w:tcPr>
          <w:p w:rsidR="007A2604" w:rsidRPr="00874A20" w:rsidRDefault="007A2604">
            <w:pPr>
              <w:rPr>
                <w:b/>
                <w:sz w:val="24"/>
                <w:szCs w:val="24"/>
              </w:rPr>
            </w:pPr>
          </w:p>
        </w:tc>
        <w:tc>
          <w:tcPr>
            <w:tcW w:w="1560" w:type="dxa"/>
            <w:vMerge/>
            <w:hideMark/>
          </w:tcPr>
          <w:p w:rsidR="007A2604" w:rsidRPr="00874A20" w:rsidRDefault="007A2604">
            <w:pPr>
              <w:rPr>
                <w:b/>
                <w:color w:val="000000"/>
                <w:sz w:val="24"/>
                <w:szCs w:val="24"/>
              </w:rPr>
            </w:pPr>
          </w:p>
        </w:tc>
        <w:tc>
          <w:tcPr>
            <w:tcW w:w="1417" w:type="dxa"/>
            <w:vMerge w:val="restart"/>
            <w:tcMar>
              <w:left w:w="28" w:type="dxa"/>
              <w:right w:w="28" w:type="dxa"/>
            </w:tcMar>
            <w:hideMark/>
          </w:tcPr>
          <w:p w:rsidR="007A2604" w:rsidRPr="00874A20" w:rsidRDefault="007A2604">
            <w:pPr>
              <w:jc w:val="center"/>
              <w:rPr>
                <w:b/>
                <w:color w:val="000000"/>
                <w:sz w:val="24"/>
                <w:szCs w:val="24"/>
              </w:rPr>
            </w:pPr>
            <w:r w:rsidRPr="00874A20">
              <w:rPr>
                <w:b/>
                <w:color w:val="000000"/>
                <w:sz w:val="24"/>
                <w:szCs w:val="24"/>
              </w:rPr>
              <w:t>всего</w:t>
            </w:r>
          </w:p>
        </w:tc>
        <w:tc>
          <w:tcPr>
            <w:tcW w:w="8222" w:type="dxa"/>
            <w:gridSpan w:val="7"/>
            <w:tcMar>
              <w:left w:w="28" w:type="dxa"/>
              <w:right w:w="28" w:type="dxa"/>
            </w:tcMar>
            <w:hideMark/>
          </w:tcPr>
          <w:p w:rsidR="007A2604" w:rsidRPr="00874A20" w:rsidRDefault="007A2604">
            <w:pPr>
              <w:jc w:val="center"/>
              <w:rPr>
                <w:b/>
                <w:color w:val="000000"/>
                <w:sz w:val="24"/>
                <w:szCs w:val="24"/>
              </w:rPr>
            </w:pPr>
            <w:r w:rsidRPr="00874A20">
              <w:rPr>
                <w:b/>
                <w:color w:val="000000"/>
                <w:sz w:val="24"/>
                <w:szCs w:val="24"/>
              </w:rPr>
              <w:t>в том числе</w:t>
            </w:r>
          </w:p>
        </w:tc>
      </w:tr>
      <w:tr w:rsidR="007A2604" w:rsidRPr="00874A20" w:rsidTr="007E7F5D">
        <w:trPr>
          <w:trHeight w:val="315"/>
          <w:jc w:val="center"/>
        </w:trPr>
        <w:tc>
          <w:tcPr>
            <w:tcW w:w="1073" w:type="dxa"/>
            <w:vMerge/>
            <w:hideMark/>
          </w:tcPr>
          <w:p w:rsidR="007A2604" w:rsidRPr="00874A20" w:rsidRDefault="007A2604">
            <w:pPr>
              <w:rPr>
                <w:b/>
                <w:color w:val="000000"/>
                <w:sz w:val="24"/>
                <w:szCs w:val="24"/>
              </w:rPr>
            </w:pPr>
          </w:p>
        </w:tc>
        <w:tc>
          <w:tcPr>
            <w:tcW w:w="1729" w:type="dxa"/>
            <w:gridSpan w:val="2"/>
            <w:vMerge/>
            <w:hideMark/>
          </w:tcPr>
          <w:p w:rsidR="007A2604" w:rsidRPr="00874A20" w:rsidRDefault="007A2604">
            <w:pPr>
              <w:rPr>
                <w:b/>
                <w:color w:val="000000"/>
                <w:sz w:val="24"/>
                <w:szCs w:val="24"/>
              </w:rPr>
            </w:pPr>
          </w:p>
        </w:tc>
        <w:tc>
          <w:tcPr>
            <w:tcW w:w="1842" w:type="dxa"/>
            <w:vMerge/>
            <w:hideMark/>
          </w:tcPr>
          <w:p w:rsidR="007A2604" w:rsidRPr="00874A20" w:rsidRDefault="007A2604">
            <w:pPr>
              <w:rPr>
                <w:b/>
                <w:sz w:val="24"/>
                <w:szCs w:val="24"/>
              </w:rPr>
            </w:pPr>
          </w:p>
        </w:tc>
        <w:tc>
          <w:tcPr>
            <w:tcW w:w="1560" w:type="dxa"/>
            <w:vMerge/>
            <w:hideMark/>
          </w:tcPr>
          <w:p w:rsidR="007A2604" w:rsidRPr="00874A20" w:rsidRDefault="007A2604">
            <w:pPr>
              <w:rPr>
                <w:b/>
                <w:color w:val="000000"/>
                <w:sz w:val="24"/>
                <w:szCs w:val="24"/>
              </w:rPr>
            </w:pPr>
          </w:p>
        </w:tc>
        <w:tc>
          <w:tcPr>
            <w:tcW w:w="1417" w:type="dxa"/>
            <w:vMerge/>
            <w:tcMar>
              <w:left w:w="28" w:type="dxa"/>
              <w:right w:w="28" w:type="dxa"/>
            </w:tcMar>
            <w:hideMark/>
          </w:tcPr>
          <w:p w:rsidR="007A2604" w:rsidRPr="00874A20" w:rsidRDefault="007A2604">
            <w:pPr>
              <w:rPr>
                <w:b/>
                <w:color w:val="000000"/>
                <w:sz w:val="24"/>
                <w:szCs w:val="24"/>
              </w:rPr>
            </w:pPr>
          </w:p>
        </w:tc>
        <w:tc>
          <w:tcPr>
            <w:tcW w:w="1418" w:type="dxa"/>
            <w:noWrap/>
            <w:tcMar>
              <w:left w:w="28" w:type="dxa"/>
              <w:right w:w="28" w:type="dxa"/>
            </w:tcMar>
            <w:hideMark/>
          </w:tcPr>
          <w:p w:rsidR="00C343D7" w:rsidRDefault="007A2604" w:rsidP="00874A20">
            <w:pPr>
              <w:jc w:val="center"/>
              <w:rPr>
                <w:b/>
                <w:color w:val="000000"/>
                <w:sz w:val="24"/>
                <w:szCs w:val="24"/>
              </w:rPr>
            </w:pPr>
            <w:r w:rsidRPr="00874A20">
              <w:rPr>
                <w:b/>
                <w:color w:val="000000"/>
                <w:sz w:val="24"/>
                <w:szCs w:val="24"/>
              </w:rPr>
              <w:t xml:space="preserve">2014 </w:t>
            </w:r>
          </w:p>
          <w:p w:rsidR="007A2604" w:rsidRPr="00874A20" w:rsidRDefault="007A2604" w:rsidP="00874A20">
            <w:pPr>
              <w:jc w:val="center"/>
              <w:rPr>
                <w:b/>
                <w:color w:val="000000"/>
                <w:sz w:val="24"/>
                <w:szCs w:val="24"/>
              </w:rPr>
            </w:pPr>
            <w:r w:rsidRPr="00874A20">
              <w:rPr>
                <w:b/>
                <w:color w:val="000000"/>
                <w:sz w:val="24"/>
                <w:szCs w:val="24"/>
              </w:rPr>
              <w:t>г</w:t>
            </w:r>
            <w:r w:rsidR="00874A20">
              <w:rPr>
                <w:b/>
                <w:color w:val="000000"/>
                <w:sz w:val="24"/>
                <w:szCs w:val="24"/>
              </w:rPr>
              <w:t>од</w:t>
            </w:r>
          </w:p>
        </w:tc>
        <w:tc>
          <w:tcPr>
            <w:tcW w:w="1134" w:type="dxa"/>
            <w:noWrap/>
            <w:tcMar>
              <w:left w:w="28" w:type="dxa"/>
              <w:right w:w="28" w:type="dxa"/>
            </w:tcMar>
            <w:hideMark/>
          </w:tcPr>
          <w:p w:rsidR="00C343D7" w:rsidRDefault="007A2604" w:rsidP="00874A20">
            <w:pPr>
              <w:jc w:val="center"/>
              <w:rPr>
                <w:b/>
                <w:color w:val="000000"/>
                <w:sz w:val="24"/>
                <w:szCs w:val="24"/>
              </w:rPr>
            </w:pPr>
            <w:r w:rsidRPr="00874A20">
              <w:rPr>
                <w:b/>
                <w:color w:val="000000"/>
                <w:sz w:val="24"/>
                <w:szCs w:val="24"/>
              </w:rPr>
              <w:t xml:space="preserve">2015 </w:t>
            </w:r>
          </w:p>
          <w:p w:rsidR="007A2604" w:rsidRPr="00874A20" w:rsidRDefault="007A2604" w:rsidP="00874A20">
            <w:pPr>
              <w:jc w:val="center"/>
              <w:rPr>
                <w:b/>
                <w:color w:val="000000"/>
                <w:sz w:val="24"/>
                <w:szCs w:val="24"/>
              </w:rPr>
            </w:pPr>
            <w:r w:rsidRPr="00874A20">
              <w:rPr>
                <w:b/>
                <w:color w:val="000000"/>
                <w:sz w:val="24"/>
                <w:szCs w:val="24"/>
              </w:rPr>
              <w:t>г</w:t>
            </w:r>
            <w:r w:rsidR="00874A20">
              <w:rPr>
                <w:b/>
                <w:color w:val="000000"/>
                <w:sz w:val="24"/>
                <w:szCs w:val="24"/>
              </w:rPr>
              <w:t>од</w:t>
            </w:r>
          </w:p>
        </w:tc>
        <w:tc>
          <w:tcPr>
            <w:tcW w:w="1091" w:type="dxa"/>
            <w:noWrap/>
            <w:tcMar>
              <w:left w:w="28" w:type="dxa"/>
              <w:right w:w="28" w:type="dxa"/>
            </w:tcMar>
            <w:hideMark/>
          </w:tcPr>
          <w:p w:rsidR="00C343D7" w:rsidRDefault="007A2604" w:rsidP="00874A20">
            <w:pPr>
              <w:jc w:val="center"/>
              <w:rPr>
                <w:b/>
                <w:color w:val="000000"/>
                <w:sz w:val="24"/>
                <w:szCs w:val="24"/>
              </w:rPr>
            </w:pPr>
            <w:r w:rsidRPr="00874A20">
              <w:rPr>
                <w:b/>
                <w:color w:val="000000"/>
                <w:sz w:val="24"/>
                <w:szCs w:val="24"/>
              </w:rPr>
              <w:t xml:space="preserve">2016 </w:t>
            </w:r>
          </w:p>
          <w:p w:rsidR="007A2604" w:rsidRPr="00874A20" w:rsidRDefault="007A2604" w:rsidP="00874A20">
            <w:pPr>
              <w:jc w:val="center"/>
              <w:rPr>
                <w:b/>
                <w:color w:val="000000"/>
                <w:sz w:val="24"/>
                <w:szCs w:val="24"/>
              </w:rPr>
            </w:pPr>
            <w:r w:rsidRPr="00874A20">
              <w:rPr>
                <w:b/>
                <w:color w:val="000000"/>
                <w:sz w:val="24"/>
                <w:szCs w:val="24"/>
              </w:rPr>
              <w:t>г</w:t>
            </w:r>
            <w:r w:rsidR="00874A20">
              <w:rPr>
                <w:b/>
                <w:color w:val="000000"/>
                <w:sz w:val="24"/>
                <w:szCs w:val="24"/>
              </w:rPr>
              <w:t>од</w:t>
            </w:r>
          </w:p>
        </w:tc>
        <w:tc>
          <w:tcPr>
            <w:tcW w:w="1139" w:type="dxa"/>
            <w:noWrap/>
            <w:tcMar>
              <w:left w:w="28" w:type="dxa"/>
              <w:right w:w="28" w:type="dxa"/>
            </w:tcMar>
            <w:hideMark/>
          </w:tcPr>
          <w:p w:rsidR="007E7F5D" w:rsidRDefault="007A2604" w:rsidP="00874A20">
            <w:pPr>
              <w:jc w:val="center"/>
              <w:rPr>
                <w:b/>
                <w:color w:val="000000"/>
                <w:sz w:val="24"/>
                <w:szCs w:val="24"/>
              </w:rPr>
            </w:pPr>
            <w:r w:rsidRPr="00874A20">
              <w:rPr>
                <w:b/>
                <w:color w:val="000000"/>
                <w:sz w:val="24"/>
                <w:szCs w:val="24"/>
              </w:rPr>
              <w:t xml:space="preserve">2017 </w:t>
            </w:r>
          </w:p>
          <w:p w:rsidR="007A2604" w:rsidRPr="00874A20" w:rsidRDefault="007A2604" w:rsidP="00874A20">
            <w:pPr>
              <w:jc w:val="center"/>
              <w:rPr>
                <w:b/>
                <w:color w:val="000000"/>
                <w:sz w:val="24"/>
                <w:szCs w:val="24"/>
              </w:rPr>
            </w:pPr>
            <w:r w:rsidRPr="00874A20">
              <w:rPr>
                <w:b/>
                <w:color w:val="000000"/>
                <w:sz w:val="24"/>
                <w:szCs w:val="24"/>
              </w:rPr>
              <w:t>г</w:t>
            </w:r>
            <w:r w:rsidR="00874A20">
              <w:rPr>
                <w:b/>
                <w:color w:val="000000"/>
                <w:sz w:val="24"/>
                <w:szCs w:val="24"/>
              </w:rPr>
              <w:t>од</w:t>
            </w:r>
          </w:p>
        </w:tc>
        <w:tc>
          <w:tcPr>
            <w:tcW w:w="1134" w:type="dxa"/>
            <w:noWrap/>
            <w:tcMar>
              <w:left w:w="28" w:type="dxa"/>
              <w:right w:w="28" w:type="dxa"/>
            </w:tcMar>
            <w:hideMark/>
          </w:tcPr>
          <w:p w:rsidR="007E7F5D" w:rsidRDefault="007A2604" w:rsidP="00874A20">
            <w:pPr>
              <w:jc w:val="center"/>
              <w:rPr>
                <w:b/>
                <w:color w:val="000000"/>
                <w:sz w:val="24"/>
                <w:szCs w:val="24"/>
              </w:rPr>
            </w:pPr>
            <w:r w:rsidRPr="00874A20">
              <w:rPr>
                <w:b/>
                <w:color w:val="000000"/>
                <w:sz w:val="24"/>
                <w:szCs w:val="24"/>
              </w:rPr>
              <w:t xml:space="preserve">2018 </w:t>
            </w:r>
          </w:p>
          <w:p w:rsidR="007A2604" w:rsidRPr="00874A20" w:rsidRDefault="007A2604" w:rsidP="00874A20">
            <w:pPr>
              <w:jc w:val="center"/>
              <w:rPr>
                <w:b/>
                <w:color w:val="000000"/>
                <w:sz w:val="24"/>
                <w:szCs w:val="24"/>
              </w:rPr>
            </w:pPr>
            <w:r w:rsidRPr="00874A20">
              <w:rPr>
                <w:b/>
                <w:color w:val="000000"/>
                <w:sz w:val="24"/>
                <w:szCs w:val="24"/>
              </w:rPr>
              <w:t>г</w:t>
            </w:r>
            <w:r w:rsidR="00874A20">
              <w:rPr>
                <w:b/>
                <w:color w:val="000000"/>
                <w:sz w:val="24"/>
                <w:szCs w:val="24"/>
              </w:rPr>
              <w:t>од</w:t>
            </w:r>
          </w:p>
        </w:tc>
        <w:tc>
          <w:tcPr>
            <w:tcW w:w="1134" w:type="dxa"/>
            <w:noWrap/>
            <w:tcMar>
              <w:left w:w="28" w:type="dxa"/>
              <w:right w:w="28" w:type="dxa"/>
            </w:tcMar>
            <w:hideMark/>
          </w:tcPr>
          <w:p w:rsidR="007E7F5D" w:rsidRDefault="007A2604" w:rsidP="00874A20">
            <w:pPr>
              <w:jc w:val="center"/>
              <w:rPr>
                <w:b/>
                <w:color w:val="000000"/>
                <w:sz w:val="24"/>
                <w:szCs w:val="24"/>
              </w:rPr>
            </w:pPr>
            <w:r w:rsidRPr="00874A20">
              <w:rPr>
                <w:b/>
                <w:color w:val="000000"/>
                <w:sz w:val="24"/>
                <w:szCs w:val="24"/>
              </w:rPr>
              <w:t xml:space="preserve">2019 </w:t>
            </w:r>
          </w:p>
          <w:p w:rsidR="007A2604" w:rsidRPr="00874A20" w:rsidRDefault="007A2604" w:rsidP="00874A20">
            <w:pPr>
              <w:jc w:val="center"/>
              <w:rPr>
                <w:b/>
                <w:color w:val="000000"/>
                <w:sz w:val="24"/>
                <w:szCs w:val="24"/>
              </w:rPr>
            </w:pPr>
            <w:r w:rsidRPr="00874A20">
              <w:rPr>
                <w:b/>
                <w:color w:val="000000"/>
                <w:sz w:val="24"/>
                <w:szCs w:val="24"/>
              </w:rPr>
              <w:t>г</w:t>
            </w:r>
            <w:r w:rsidR="00874A20">
              <w:rPr>
                <w:b/>
                <w:color w:val="000000"/>
                <w:sz w:val="24"/>
                <w:szCs w:val="24"/>
              </w:rPr>
              <w:t>од</w:t>
            </w:r>
          </w:p>
        </w:tc>
        <w:tc>
          <w:tcPr>
            <w:tcW w:w="1172" w:type="dxa"/>
            <w:noWrap/>
            <w:tcMar>
              <w:left w:w="28" w:type="dxa"/>
              <w:right w:w="28" w:type="dxa"/>
            </w:tcMar>
            <w:hideMark/>
          </w:tcPr>
          <w:p w:rsidR="007E7F5D" w:rsidRDefault="007A2604" w:rsidP="00874A20">
            <w:pPr>
              <w:jc w:val="center"/>
              <w:rPr>
                <w:b/>
                <w:color w:val="000000"/>
                <w:sz w:val="24"/>
                <w:szCs w:val="24"/>
              </w:rPr>
            </w:pPr>
            <w:r w:rsidRPr="00874A20">
              <w:rPr>
                <w:b/>
                <w:color w:val="000000"/>
                <w:sz w:val="24"/>
                <w:szCs w:val="24"/>
              </w:rPr>
              <w:t xml:space="preserve">2020 </w:t>
            </w:r>
          </w:p>
          <w:p w:rsidR="007A2604" w:rsidRPr="00874A20" w:rsidRDefault="007A2604" w:rsidP="00874A20">
            <w:pPr>
              <w:jc w:val="center"/>
              <w:rPr>
                <w:b/>
                <w:color w:val="000000"/>
                <w:sz w:val="24"/>
                <w:szCs w:val="24"/>
              </w:rPr>
            </w:pPr>
            <w:r w:rsidRPr="00874A20">
              <w:rPr>
                <w:b/>
                <w:color w:val="000000"/>
                <w:sz w:val="24"/>
                <w:szCs w:val="24"/>
              </w:rPr>
              <w:t>г</w:t>
            </w:r>
            <w:r w:rsidR="00874A20">
              <w:rPr>
                <w:b/>
                <w:color w:val="000000"/>
                <w:sz w:val="24"/>
                <w:szCs w:val="24"/>
              </w:rPr>
              <w:t>од</w:t>
            </w:r>
          </w:p>
        </w:tc>
      </w:tr>
      <w:tr w:rsidR="00B021DF" w:rsidRPr="00874A20" w:rsidTr="007E7F5D">
        <w:trPr>
          <w:trHeight w:val="315"/>
          <w:jc w:val="center"/>
        </w:trPr>
        <w:tc>
          <w:tcPr>
            <w:tcW w:w="15843" w:type="dxa"/>
            <w:gridSpan w:val="13"/>
            <w:noWrap/>
            <w:tcMar>
              <w:left w:w="28" w:type="dxa"/>
              <w:right w:w="28" w:type="dxa"/>
            </w:tcMar>
            <w:hideMark/>
          </w:tcPr>
          <w:p w:rsidR="00B021DF" w:rsidRPr="00DF5EA3" w:rsidRDefault="00B021DF" w:rsidP="00DF5EA3">
            <w:pPr>
              <w:jc w:val="center"/>
              <w:rPr>
                <w:b/>
                <w:color w:val="000000"/>
                <w:sz w:val="24"/>
                <w:szCs w:val="24"/>
              </w:rPr>
            </w:pPr>
            <w:r w:rsidRPr="00DF5EA3">
              <w:rPr>
                <w:b/>
                <w:color w:val="000000"/>
                <w:sz w:val="24"/>
                <w:szCs w:val="24"/>
              </w:rPr>
              <w:t>Цель 1: «Повышение надежности и качества предоставления жилищно-коммунальных услуг»</w:t>
            </w:r>
          </w:p>
        </w:tc>
      </w:tr>
      <w:tr w:rsidR="00B021DF" w:rsidRPr="00874A20" w:rsidTr="007E7F5D">
        <w:trPr>
          <w:trHeight w:val="315"/>
          <w:jc w:val="center"/>
        </w:trPr>
        <w:tc>
          <w:tcPr>
            <w:tcW w:w="15843" w:type="dxa"/>
            <w:gridSpan w:val="13"/>
            <w:noWrap/>
            <w:tcMar>
              <w:left w:w="28" w:type="dxa"/>
              <w:right w:w="28" w:type="dxa"/>
            </w:tcMar>
            <w:hideMark/>
          </w:tcPr>
          <w:p w:rsidR="00B021DF" w:rsidRPr="00DF5EA3" w:rsidRDefault="00B021DF" w:rsidP="00DF5EA3">
            <w:pPr>
              <w:jc w:val="center"/>
              <w:rPr>
                <w:b/>
                <w:color w:val="000000"/>
                <w:sz w:val="24"/>
                <w:szCs w:val="24"/>
              </w:rPr>
            </w:pPr>
            <w:r w:rsidRPr="00DF5EA3">
              <w:rPr>
                <w:b/>
                <w:color w:val="000000"/>
                <w:sz w:val="24"/>
                <w:szCs w:val="24"/>
              </w:rPr>
              <w:t>Подпрограмма 1. «Создание условий для обеспечения качественными коммунальными услугами»</w:t>
            </w:r>
          </w:p>
        </w:tc>
      </w:tr>
      <w:tr w:rsidR="00B021DF" w:rsidRPr="00874A20" w:rsidTr="007E7F5D">
        <w:trPr>
          <w:trHeight w:val="315"/>
          <w:jc w:val="center"/>
        </w:trPr>
        <w:tc>
          <w:tcPr>
            <w:tcW w:w="15843" w:type="dxa"/>
            <w:gridSpan w:val="13"/>
            <w:noWrap/>
            <w:tcMar>
              <w:left w:w="28" w:type="dxa"/>
              <w:right w:w="28" w:type="dxa"/>
            </w:tcMar>
            <w:hideMark/>
          </w:tcPr>
          <w:p w:rsidR="00DF5EA3" w:rsidRDefault="00B021DF" w:rsidP="00DF5EA3">
            <w:pPr>
              <w:jc w:val="center"/>
              <w:rPr>
                <w:b/>
                <w:color w:val="000000"/>
                <w:sz w:val="24"/>
                <w:szCs w:val="24"/>
              </w:rPr>
            </w:pPr>
            <w:r w:rsidRPr="00DF5EA3">
              <w:rPr>
                <w:b/>
                <w:color w:val="000000"/>
                <w:sz w:val="24"/>
                <w:szCs w:val="24"/>
              </w:rPr>
              <w:t xml:space="preserve">Задача 1. Реконструкция, расширение, модернизация, строительство объектов системы водоснабжения и водоотведения, </w:t>
            </w:r>
          </w:p>
          <w:p w:rsidR="00B021DF" w:rsidRPr="00DF5EA3" w:rsidRDefault="00B021DF" w:rsidP="00DF5EA3">
            <w:pPr>
              <w:jc w:val="center"/>
              <w:rPr>
                <w:b/>
                <w:color w:val="000000"/>
                <w:sz w:val="24"/>
                <w:szCs w:val="24"/>
              </w:rPr>
            </w:pPr>
            <w:r w:rsidRPr="00DF5EA3">
              <w:rPr>
                <w:b/>
                <w:color w:val="000000"/>
                <w:sz w:val="24"/>
                <w:szCs w:val="24"/>
              </w:rPr>
              <w:t>теплоснабжения, газоснабжения, электроснабжения</w:t>
            </w:r>
          </w:p>
        </w:tc>
      </w:tr>
      <w:tr w:rsidR="00B021DF" w:rsidRPr="00874A20" w:rsidTr="007E7F5D">
        <w:trPr>
          <w:trHeight w:val="315"/>
          <w:jc w:val="center"/>
        </w:trPr>
        <w:tc>
          <w:tcPr>
            <w:tcW w:w="1073" w:type="dxa"/>
            <w:vMerge w:val="restart"/>
            <w:noWrap/>
            <w:hideMark/>
          </w:tcPr>
          <w:p w:rsidR="007A2604" w:rsidRDefault="007A2604" w:rsidP="00C343D7">
            <w:pPr>
              <w:jc w:val="center"/>
              <w:rPr>
                <w:color w:val="000000"/>
                <w:sz w:val="24"/>
                <w:szCs w:val="24"/>
              </w:rPr>
            </w:pPr>
            <w:r w:rsidRPr="00874A20">
              <w:rPr>
                <w:color w:val="000000"/>
                <w:sz w:val="24"/>
                <w:szCs w:val="24"/>
              </w:rPr>
              <w:t>1.1.1</w:t>
            </w:r>
            <w:r w:rsidR="00B021DF">
              <w:rPr>
                <w:color w:val="000000"/>
                <w:sz w:val="24"/>
                <w:szCs w:val="24"/>
              </w:rPr>
              <w:t>.</w:t>
            </w:r>
          </w:p>
          <w:p w:rsidR="00C343D7" w:rsidRDefault="00C343D7" w:rsidP="00C343D7">
            <w:pPr>
              <w:jc w:val="center"/>
              <w:rPr>
                <w:color w:val="000000"/>
                <w:sz w:val="24"/>
                <w:szCs w:val="24"/>
              </w:rPr>
            </w:pPr>
          </w:p>
          <w:p w:rsidR="00C343D7" w:rsidRDefault="00C343D7" w:rsidP="00C343D7">
            <w:pPr>
              <w:jc w:val="center"/>
              <w:rPr>
                <w:color w:val="000000"/>
                <w:sz w:val="24"/>
                <w:szCs w:val="24"/>
              </w:rPr>
            </w:pPr>
          </w:p>
          <w:p w:rsidR="00C343D7" w:rsidRDefault="00C343D7" w:rsidP="00C343D7">
            <w:pPr>
              <w:jc w:val="center"/>
              <w:rPr>
                <w:color w:val="000000"/>
                <w:sz w:val="24"/>
                <w:szCs w:val="24"/>
              </w:rPr>
            </w:pPr>
          </w:p>
          <w:p w:rsidR="00C343D7" w:rsidRDefault="00C343D7" w:rsidP="00C343D7">
            <w:pPr>
              <w:jc w:val="center"/>
              <w:rPr>
                <w:color w:val="000000"/>
                <w:sz w:val="24"/>
                <w:szCs w:val="24"/>
              </w:rPr>
            </w:pPr>
          </w:p>
          <w:p w:rsidR="00C343D7" w:rsidRDefault="00C343D7" w:rsidP="00C343D7">
            <w:pPr>
              <w:jc w:val="center"/>
              <w:rPr>
                <w:color w:val="000000"/>
                <w:sz w:val="24"/>
                <w:szCs w:val="24"/>
              </w:rPr>
            </w:pPr>
          </w:p>
          <w:p w:rsidR="00C343D7" w:rsidRPr="00874A20" w:rsidRDefault="00C343D7" w:rsidP="00C343D7">
            <w:pPr>
              <w:jc w:val="center"/>
              <w:rPr>
                <w:color w:val="000000"/>
                <w:sz w:val="24"/>
                <w:szCs w:val="24"/>
              </w:rPr>
            </w:pPr>
          </w:p>
        </w:tc>
        <w:tc>
          <w:tcPr>
            <w:tcW w:w="1729" w:type="dxa"/>
            <w:gridSpan w:val="2"/>
            <w:vMerge w:val="restart"/>
            <w:hideMark/>
          </w:tcPr>
          <w:p w:rsidR="00E3300D" w:rsidRDefault="00DF5EA3" w:rsidP="00E3300D">
            <w:pPr>
              <w:jc w:val="both"/>
              <w:rPr>
                <w:color w:val="000000"/>
                <w:sz w:val="24"/>
                <w:szCs w:val="24"/>
              </w:rPr>
            </w:pPr>
            <w:r>
              <w:rPr>
                <w:color w:val="000000"/>
                <w:sz w:val="24"/>
                <w:szCs w:val="24"/>
              </w:rPr>
              <w:lastRenderedPageBreak/>
              <w:t>П</w:t>
            </w:r>
            <w:r w:rsidR="007A2604" w:rsidRPr="00874A20">
              <w:rPr>
                <w:color w:val="000000"/>
                <w:sz w:val="24"/>
                <w:szCs w:val="24"/>
              </w:rPr>
              <w:t>.</w:t>
            </w:r>
            <w:r w:rsidR="00B021DF">
              <w:rPr>
                <w:color w:val="000000"/>
                <w:sz w:val="24"/>
                <w:szCs w:val="24"/>
              </w:rPr>
              <w:t xml:space="preserve"> </w:t>
            </w:r>
            <w:r w:rsidR="007A2604" w:rsidRPr="00874A20">
              <w:rPr>
                <w:color w:val="000000"/>
                <w:sz w:val="24"/>
                <w:szCs w:val="24"/>
              </w:rPr>
              <w:t>Аган</w:t>
            </w:r>
            <w:r w:rsidR="00B021DF">
              <w:rPr>
                <w:color w:val="000000"/>
                <w:sz w:val="24"/>
                <w:szCs w:val="24"/>
              </w:rPr>
              <w:t>:</w:t>
            </w:r>
          </w:p>
          <w:p w:rsidR="007A2604" w:rsidRDefault="007A2604" w:rsidP="00E3300D">
            <w:pPr>
              <w:jc w:val="both"/>
              <w:rPr>
                <w:color w:val="000000"/>
                <w:sz w:val="24"/>
                <w:szCs w:val="24"/>
              </w:rPr>
            </w:pPr>
            <w:r w:rsidRPr="00874A20">
              <w:rPr>
                <w:color w:val="000000"/>
                <w:sz w:val="24"/>
                <w:szCs w:val="24"/>
              </w:rPr>
              <w:t>Наружный газопровод (Лукойл ЗС)</w:t>
            </w:r>
          </w:p>
          <w:p w:rsidR="00C343D7" w:rsidRDefault="00C343D7" w:rsidP="00C343D7">
            <w:pPr>
              <w:jc w:val="both"/>
              <w:rPr>
                <w:color w:val="000000"/>
                <w:sz w:val="24"/>
                <w:szCs w:val="24"/>
              </w:rPr>
            </w:pPr>
          </w:p>
          <w:p w:rsidR="00C343D7" w:rsidRDefault="00C343D7" w:rsidP="00C343D7">
            <w:pPr>
              <w:jc w:val="both"/>
              <w:rPr>
                <w:color w:val="000000"/>
                <w:sz w:val="24"/>
                <w:szCs w:val="24"/>
              </w:rPr>
            </w:pPr>
          </w:p>
          <w:p w:rsidR="00C343D7" w:rsidRPr="00874A20" w:rsidRDefault="00C343D7" w:rsidP="00C343D7">
            <w:pPr>
              <w:jc w:val="both"/>
              <w:rPr>
                <w:color w:val="000000"/>
                <w:sz w:val="24"/>
                <w:szCs w:val="24"/>
              </w:rPr>
            </w:pPr>
          </w:p>
        </w:tc>
        <w:tc>
          <w:tcPr>
            <w:tcW w:w="1842" w:type="dxa"/>
            <w:vMerge w:val="restart"/>
            <w:hideMark/>
          </w:tcPr>
          <w:p w:rsidR="007A2604" w:rsidRPr="00874A20" w:rsidRDefault="00B021DF" w:rsidP="00C343D7">
            <w:pPr>
              <w:jc w:val="both"/>
              <w:rPr>
                <w:sz w:val="24"/>
                <w:szCs w:val="24"/>
              </w:rPr>
            </w:pPr>
            <w:r>
              <w:rPr>
                <w:sz w:val="24"/>
                <w:szCs w:val="24"/>
              </w:rPr>
              <w:lastRenderedPageBreak/>
              <w:t>м</w:t>
            </w:r>
            <w:r w:rsidR="007A2604" w:rsidRPr="00874A20">
              <w:rPr>
                <w:sz w:val="24"/>
                <w:szCs w:val="24"/>
              </w:rPr>
              <w:t>униципальное казенное учр</w:t>
            </w:r>
            <w:r w:rsidR="007A2604" w:rsidRPr="00874A20">
              <w:rPr>
                <w:sz w:val="24"/>
                <w:szCs w:val="24"/>
              </w:rPr>
              <w:t>е</w:t>
            </w:r>
            <w:r w:rsidR="007A2604" w:rsidRPr="00874A20">
              <w:rPr>
                <w:sz w:val="24"/>
                <w:szCs w:val="24"/>
              </w:rPr>
              <w:t xml:space="preserve">ждение </w:t>
            </w:r>
            <w:r>
              <w:rPr>
                <w:sz w:val="24"/>
                <w:szCs w:val="24"/>
              </w:rPr>
              <w:t>«</w:t>
            </w:r>
            <w:r w:rsidR="007A2604" w:rsidRPr="00874A20">
              <w:rPr>
                <w:sz w:val="24"/>
                <w:szCs w:val="24"/>
              </w:rPr>
              <w:t xml:space="preserve">Управление капитального строительства </w:t>
            </w:r>
            <w:r w:rsidR="007A2604" w:rsidRPr="00874A20">
              <w:rPr>
                <w:sz w:val="24"/>
                <w:szCs w:val="24"/>
              </w:rPr>
              <w:lastRenderedPageBreak/>
              <w:t>по застройке Нижневарто</w:t>
            </w:r>
            <w:r w:rsidR="007A2604" w:rsidRPr="00874A20">
              <w:rPr>
                <w:sz w:val="24"/>
                <w:szCs w:val="24"/>
              </w:rPr>
              <w:t>в</w:t>
            </w:r>
            <w:r w:rsidR="007A2604" w:rsidRPr="00874A20">
              <w:rPr>
                <w:sz w:val="24"/>
                <w:szCs w:val="24"/>
              </w:rPr>
              <w:t>ского района</w:t>
            </w:r>
            <w:r>
              <w:rPr>
                <w:sz w:val="24"/>
                <w:szCs w:val="24"/>
              </w:rPr>
              <w:t>»</w:t>
            </w:r>
          </w:p>
        </w:tc>
        <w:tc>
          <w:tcPr>
            <w:tcW w:w="1560" w:type="dxa"/>
            <w:noWrap/>
            <w:hideMark/>
          </w:tcPr>
          <w:p w:rsidR="007A2604" w:rsidRPr="00874A20" w:rsidRDefault="007A2604" w:rsidP="00C343D7">
            <w:pPr>
              <w:jc w:val="both"/>
              <w:rPr>
                <w:color w:val="000000"/>
                <w:sz w:val="24"/>
                <w:szCs w:val="24"/>
              </w:rPr>
            </w:pPr>
            <w:r w:rsidRPr="00874A20">
              <w:rPr>
                <w:color w:val="000000"/>
                <w:sz w:val="24"/>
                <w:szCs w:val="24"/>
              </w:rPr>
              <w:lastRenderedPageBreak/>
              <w:t>всего</w:t>
            </w:r>
          </w:p>
        </w:tc>
        <w:tc>
          <w:tcPr>
            <w:tcW w:w="1417"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31 999,75</w:t>
            </w:r>
          </w:p>
        </w:tc>
        <w:tc>
          <w:tcPr>
            <w:tcW w:w="1418"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31 999,75</w:t>
            </w:r>
          </w:p>
        </w:tc>
        <w:tc>
          <w:tcPr>
            <w:tcW w:w="1134"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7A2604" w:rsidRPr="00874A20" w:rsidRDefault="007A2604">
            <w:pPr>
              <w:rPr>
                <w:color w:val="000000"/>
                <w:sz w:val="24"/>
                <w:szCs w:val="24"/>
              </w:rPr>
            </w:pPr>
          </w:p>
        </w:tc>
        <w:tc>
          <w:tcPr>
            <w:tcW w:w="1729" w:type="dxa"/>
            <w:gridSpan w:val="2"/>
            <w:vMerge/>
            <w:hideMark/>
          </w:tcPr>
          <w:p w:rsidR="007A2604" w:rsidRPr="00874A20" w:rsidRDefault="007A2604" w:rsidP="00C343D7">
            <w:pPr>
              <w:jc w:val="both"/>
              <w:rPr>
                <w:color w:val="000000"/>
                <w:sz w:val="24"/>
                <w:szCs w:val="24"/>
              </w:rPr>
            </w:pPr>
          </w:p>
        </w:tc>
        <w:tc>
          <w:tcPr>
            <w:tcW w:w="1842" w:type="dxa"/>
            <w:vMerge/>
            <w:hideMark/>
          </w:tcPr>
          <w:p w:rsidR="007A2604" w:rsidRPr="00874A20" w:rsidRDefault="007A2604" w:rsidP="00C343D7">
            <w:pPr>
              <w:jc w:val="both"/>
              <w:rPr>
                <w:sz w:val="24"/>
                <w:szCs w:val="24"/>
              </w:rPr>
            </w:pPr>
          </w:p>
        </w:tc>
        <w:tc>
          <w:tcPr>
            <w:tcW w:w="1560" w:type="dxa"/>
            <w:hideMark/>
          </w:tcPr>
          <w:p w:rsidR="007A2604" w:rsidRPr="00874A20" w:rsidRDefault="007A2604"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7A2604" w:rsidRPr="00874A20" w:rsidRDefault="007A2604" w:rsidP="00C343D7">
            <w:pPr>
              <w:jc w:val="center"/>
              <w:rPr>
                <w:color w:val="000000"/>
                <w:sz w:val="24"/>
                <w:szCs w:val="24"/>
              </w:rPr>
            </w:pPr>
          </w:p>
        </w:tc>
        <w:tc>
          <w:tcPr>
            <w:tcW w:w="1134" w:type="dxa"/>
            <w:noWrap/>
            <w:tcMar>
              <w:left w:w="28" w:type="dxa"/>
              <w:right w:w="28" w:type="dxa"/>
            </w:tcMar>
            <w:hideMark/>
          </w:tcPr>
          <w:p w:rsidR="007A2604" w:rsidRPr="00874A20" w:rsidRDefault="007A2604" w:rsidP="00C343D7">
            <w:pPr>
              <w:jc w:val="center"/>
              <w:rPr>
                <w:color w:val="000000"/>
                <w:sz w:val="24"/>
                <w:szCs w:val="24"/>
              </w:rPr>
            </w:pPr>
          </w:p>
        </w:tc>
        <w:tc>
          <w:tcPr>
            <w:tcW w:w="1091" w:type="dxa"/>
            <w:noWrap/>
            <w:tcMar>
              <w:left w:w="28" w:type="dxa"/>
              <w:right w:w="28" w:type="dxa"/>
            </w:tcMar>
            <w:hideMark/>
          </w:tcPr>
          <w:p w:rsidR="007A2604" w:rsidRPr="00874A20" w:rsidRDefault="007A2604" w:rsidP="00C343D7">
            <w:pPr>
              <w:jc w:val="center"/>
              <w:rPr>
                <w:color w:val="000000"/>
                <w:sz w:val="24"/>
                <w:szCs w:val="24"/>
              </w:rPr>
            </w:pPr>
          </w:p>
        </w:tc>
        <w:tc>
          <w:tcPr>
            <w:tcW w:w="1139" w:type="dxa"/>
            <w:noWrap/>
            <w:tcMar>
              <w:left w:w="28" w:type="dxa"/>
              <w:right w:w="28" w:type="dxa"/>
            </w:tcMar>
            <w:hideMark/>
          </w:tcPr>
          <w:p w:rsidR="007A2604" w:rsidRPr="00874A20" w:rsidRDefault="007A2604" w:rsidP="00C343D7">
            <w:pPr>
              <w:jc w:val="center"/>
              <w:rPr>
                <w:color w:val="000000"/>
                <w:sz w:val="24"/>
                <w:szCs w:val="24"/>
              </w:rPr>
            </w:pPr>
          </w:p>
        </w:tc>
        <w:tc>
          <w:tcPr>
            <w:tcW w:w="1134" w:type="dxa"/>
            <w:noWrap/>
            <w:tcMar>
              <w:left w:w="28" w:type="dxa"/>
              <w:right w:w="28" w:type="dxa"/>
            </w:tcMar>
            <w:hideMark/>
          </w:tcPr>
          <w:p w:rsidR="007A2604" w:rsidRPr="00874A20" w:rsidRDefault="007A2604" w:rsidP="00C343D7">
            <w:pPr>
              <w:jc w:val="center"/>
              <w:rPr>
                <w:color w:val="000000"/>
                <w:sz w:val="24"/>
                <w:szCs w:val="24"/>
              </w:rPr>
            </w:pPr>
          </w:p>
        </w:tc>
        <w:tc>
          <w:tcPr>
            <w:tcW w:w="1134" w:type="dxa"/>
            <w:noWrap/>
            <w:tcMar>
              <w:left w:w="28" w:type="dxa"/>
              <w:right w:w="28" w:type="dxa"/>
            </w:tcMar>
            <w:hideMark/>
          </w:tcPr>
          <w:p w:rsidR="007A2604" w:rsidRPr="00874A20" w:rsidRDefault="007A2604" w:rsidP="00C343D7">
            <w:pPr>
              <w:jc w:val="center"/>
              <w:rPr>
                <w:color w:val="000000"/>
                <w:sz w:val="24"/>
                <w:szCs w:val="24"/>
              </w:rPr>
            </w:pPr>
          </w:p>
        </w:tc>
        <w:tc>
          <w:tcPr>
            <w:tcW w:w="1172" w:type="dxa"/>
            <w:noWrap/>
            <w:tcMar>
              <w:left w:w="28" w:type="dxa"/>
              <w:right w:w="28" w:type="dxa"/>
            </w:tcMar>
            <w:hideMark/>
          </w:tcPr>
          <w:p w:rsidR="007A2604" w:rsidRPr="00874A20" w:rsidRDefault="007A2604" w:rsidP="00C343D7">
            <w:pPr>
              <w:jc w:val="center"/>
              <w:rPr>
                <w:color w:val="000000"/>
                <w:sz w:val="24"/>
                <w:szCs w:val="24"/>
              </w:rPr>
            </w:pPr>
          </w:p>
        </w:tc>
      </w:tr>
      <w:tr w:rsidR="00B021DF" w:rsidRPr="00874A20" w:rsidTr="007E7F5D">
        <w:trPr>
          <w:trHeight w:val="505"/>
          <w:jc w:val="center"/>
        </w:trPr>
        <w:tc>
          <w:tcPr>
            <w:tcW w:w="1073" w:type="dxa"/>
            <w:vMerge/>
            <w:hideMark/>
          </w:tcPr>
          <w:p w:rsidR="007A2604" w:rsidRPr="00874A20" w:rsidRDefault="007A2604">
            <w:pPr>
              <w:rPr>
                <w:color w:val="000000"/>
                <w:sz w:val="24"/>
                <w:szCs w:val="24"/>
              </w:rPr>
            </w:pPr>
          </w:p>
        </w:tc>
        <w:tc>
          <w:tcPr>
            <w:tcW w:w="1729" w:type="dxa"/>
            <w:gridSpan w:val="2"/>
            <w:vMerge/>
            <w:hideMark/>
          </w:tcPr>
          <w:p w:rsidR="007A2604" w:rsidRPr="00874A20" w:rsidRDefault="007A2604" w:rsidP="00C343D7">
            <w:pPr>
              <w:jc w:val="both"/>
              <w:rPr>
                <w:color w:val="000000"/>
                <w:sz w:val="24"/>
                <w:szCs w:val="24"/>
              </w:rPr>
            </w:pPr>
          </w:p>
        </w:tc>
        <w:tc>
          <w:tcPr>
            <w:tcW w:w="1842" w:type="dxa"/>
            <w:vMerge/>
            <w:hideMark/>
          </w:tcPr>
          <w:p w:rsidR="007A2604" w:rsidRPr="00874A20" w:rsidRDefault="007A2604" w:rsidP="00C343D7">
            <w:pPr>
              <w:jc w:val="both"/>
              <w:rPr>
                <w:sz w:val="24"/>
                <w:szCs w:val="24"/>
              </w:rPr>
            </w:pPr>
          </w:p>
        </w:tc>
        <w:tc>
          <w:tcPr>
            <w:tcW w:w="1560" w:type="dxa"/>
            <w:hideMark/>
          </w:tcPr>
          <w:p w:rsidR="007A2604" w:rsidRPr="00874A20" w:rsidRDefault="007A2604"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31 999,75</w:t>
            </w:r>
          </w:p>
        </w:tc>
        <w:tc>
          <w:tcPr>
            <w:tcW w:w="1418"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31 999,75</w:t>
            </w:r>
          </w:p>
        </w:tc>
        <w:tc>
          <w:tcPr>
            <w:tcW w:w="1134" w:type="dxa"/>
            <w:noWrap/>
            <w:tcMar>
              <w:left w:w="28" w:type="dxa"/>
              <w:right w:w="28" w:type="dxa"/>
            </w:tcMar>
            <w:hideMark/>
          </w:tcPr>
          <w:p w:rsidR="007A2604" w:rsidRPr="00874A20" w:rsidRDefault="007A2604" w:rsidP="00C343D7">
            <w:pPr>
              <w:jc w:val="center"/>
              <w:rPr>
                <w:color w:val="000000"/>
                <w:sz w:val="24"/>
                <w:szCs w:val="24"/>
              </w:rPr>
            </w:pPr>
          </w:p>
        </w:tc>
        <w:tc>
          <w:tcPr>
            <w:tcW w:w="1091" w:type="dxa"/>
            <w:noWrap/>
            <w:tcMar>
              <w:left w:w="28" w:type="dxa"/>
              <w:right w:w="28" w:type="dxa"/>
            </w:tcMar>
            <w:hideMark/>
          </w:tcPr>
          <w:p w:rsidR="007A2604" w:rsidRPr="00874A20" w:rsidRDefault="007A2604" w:rsidP="00C343D7">
            <w:pPr>
              <w:jc w:val="center"/>
              <w:rPr>
                <w:color w:val="000000"/>
                <w:sz w:val="24"/>
                <w:szCs w:val="24"/>
              </w:rPr>
            </w:pPr>
          </w:p>
        </w:tc>
        <w:tc>
          <w:tcPr>
            <w:tcW w:w="1139" w:type="dxa"/>
            <w:noWrap/>
            <w:tcMar>
              <w:left w:w="28" w:type="dxa"/>
              <w:right w:w="28" w:type="dxa"/>
            </w:tcMar>
            <w:hideMark/>
          </w:tcPr>
          <w:p w:rsidR="007A2604" w:rsidRPr="00874A20" w:rsidRDefault="007A2604" w:rsidP="00C343D7">
            <w:pPr>
              <w:jc w:val="center"/>
              <w:rPr>
                <w:color w:val="000000"/>
                <w:sz w:val="24"/>
                <w:szCs w:val="24"/>
              </w:rPr>
            </w:pPr>
          </w:p>
        </w:tc>
        <w:tc>
          <w:tcPr>
            <w:tcW w:w="1134" w:type="dxa"/>
            <w:noWrap/>
            <w:tcMar>
              <w:left w:w="28" w:type="dxa"/>
              <w:right w:w="28" w:type="dxa"/>
            </w:tcMar>
            <w:hideMark/>
          </w:tcPr>
          <w:p w:rsidR="007A2604" w:rsidRPr="00874A20" w:rsidRDefault="007A2604" w:rsidP="00C343D7">
            <w:pPr>
              <w:jc w:val="center"/>
              <w:rPr>
                <w:color w:val="000000"/>
                <w:sz w:val="24"/>
                <w:szCs w:val="24"/>
              </w:rPr>
            </w:pPr>
          </w:p>
        </w:tc>
        <w:tc>
          <w:tcPr>
            <w:tcW w:w="1134" w:type="dxa"/>
            <w:noWrap/>
            <w:tcMar>
              <w:left w:w="28" w:type="dxa"/>
              <w:right w:w="28" w:type="dxa"/>
            </w:tcMar>
            <w:hideMark/>
          </w:tcPr>
          <w:p w:rsidR="007A2604" w:rsidRPr="00874A20" w:rsidRDefault="007A2604" w:rsidP="00C343D7">
            <w:pPr>
              <w:jc w:val="center"/>
              <w:rPr>
                <w:color w:val="000000"/>
                <w:sz w:val="24"/>
                <w:szCs w:val="24"/>
              </w:rPr>
            </w:pPr>
          </w:p>
        </w:tc>
        <w:tc>
          <w:tcPr>
            <w:tcW w:w="1172" w:type="dxa"/>
            <w:noWrap/>
            <w:tcMar>
              <w:left w:w="28" w:type="dxa"/>
              <w:right w:w="28" w:type="dxa"/>
            </w:tcMar>
            <w:hideMark/>
          </w:tcPr>
          <w:p w:rsidR="007A2604" w:rsidRPr="00874A20" w:rsidRDefault="007A2604" w:rsidP="00C343D7">
            <w:pPr>
              <w:jc w:val="center"/>
              <w:rPr>
                <w:color w:val="000000"/>
                <w:sz w:val="24"/>
                <w:szCs w:val="24"/>
              </w:rPr>
            </w:pPr>
          </w:p>
        </w:tc>
      </w:tr>
      <w:tr w:rsidR="00B021DF" w:rsidRPr="00874A20" w:rsidTr="007E7F5D">
        <w:trPr>
          <w:trHeight w:val="785"/>
          <w:jc w:val="center"/>
        </w:trPr>
        <w:tc>
          <w:tcPr>
            <w:tcW w:w="1073" w:type="dxa"/>
            <w:vMerge/>
            <w:hideMark/>
          </w:tcPr>
          <w:p w:rsidR="007A2604" w:rsidRPr="00874A20" w:rsidRDefault="007A2604">
            <w:pPr>
              <w:rPr>
                <w:color w:val="000000"/>
                <w:sz w:val="24"/>
                <w:szCs w:val="24"/>
              </w:rPr>
            </w:pPr>
          </w:p>
        </w:tc>
        <w:tc>
          <w:tcPr>
            <w:tcW w:w="1729" w:type="dxa"/>
            <w:gridSpan w:val="2"/>
            <w:vMerge/>
            <w:hideMark/>
          </w:tcPr>
          <w:p w:rsidR="007A2604" w:rsidRPr="00874A20" w:rsidRDefault="007A2604" w:rsidP="00C343D7">
            <w:pPr>
              <w:jc w:val="both"/>
              <w:rPr>
                <w:color w:val="000000"/>
                <w:sz w:val="24"/>
                <w:szCs w:val="24"/>
              </w:rPr>
            </w:pPr>
          </w:p>
        </w:tc>
        <w:tc>
          <w:tcPr>
            <w:tcW w:w="1842" w:type="dxa"/>
            <w:vMerge/>
            <w:hideMark/>
          </w:tcPr>
          <w:p w:rsidR="007A2604" w:rsidRPr="00874A20" w:rsidRDefault="007A2604" w:rsidP="00C343D7">
            <w:pPr>
              <w:jc w:val="both"/>
              <w:rPr>
                <w:sz w:val="24"/>
                <w:szCs w:val="24"/>
              </w:rPr>
            </w:pPr>
          </w:p>
        </w:tc>
        <w:tc>
          <w:tcPr>
            <w:tcW w:w="1560" w:type="dxa"/>
            <w:hideMark/>
          </w:tcPr>
          <w:p w:rsidR="007A2604" w:rsidRPr="00874A20" w:rsidRDefault="007A2604" w:rsidP="00C343D7">
            <w:pPr>
              <w:jc w:val="both"/>
              <w:rPr>
                <w:color w:val="000000"/>
                <w:sz w:val="24"/>
                <w:szCs w:val="24"/>
              </w:rPr>
            </w:pPr>
            <w:r w:rsidRPr="00874A20">
              <w:rPr>
                <w:color w:val="000000"/>
                <w:sz w:val="24"/>
                <w:szCs w:val="24"/>
              </w:rPr>
              <w:t>в т</w:t>
            </w:r>
            <w:r w:rsidR="00B021DF">
              <w:rPr>
                <w:color w:val="000000"/>
                <w:sz w:val="24"/>
                <w:szCs w:val="24"/>
              </w:rPr>
              <w:t>ом числе</w:t>
            </w:r>
            <w:r w:rsidRPr="00874A20">
              <w:rPr>
                <w:color w:val="000000"/>
                <w:sz w:val="24"/>
                <w:szCs w:val="24"/>
              </w:rPr>
              <w:t xml:space="preserve"> безвозмез</w:t>
            </w:r>
            <w:r w:rsidRPr="00874A20">
              <w:rPr>
                <w:color w:val="000000"/>
                <w:sz w:val="24"/>
                <w:szCs w:val="24"/>
              </w:rPr>
              <w:t>д</w:t>
            </w:r>
            <w:r w:rsidRPr="00874A20">
              <w:rPr>
                <w:color w:val="000000"/>
                <w:sz w:val="24"/>
                <w:szCs w:val="24"/>
              </w:rPr>
              <w:t>ные посту</w:t>
            </w:r>
            <w:r w:rsidRPr="00874A20">
              <w:rPr>
                <w:color w:val="000000"/>
                <w:sz w:val="24"/>
                <w:szCs w:val="24"/>
              </w:rPr>
              <w:t>п</w:t>
            </w:r>
            <w:r w:rsidRPr="00874A20">
              <w:rPr>
                <w:color w:val="000000"/>
                <w:sz w:val="24"/>
                <w:szCs w:val="24"/>
              </w:rPr>
              <w:t>ления физ</w:t>
            </w:r>
            <w:r w:rsidRPr="00874A20">
              <w:rPr>
                <w:color w:val="000000"/>
                <w:sz w:val="24"/>
                <w:szCs w:val="24"/>
              </w:rPr>
              <w:t>и</w:t>
            </w:r>
            <w:r w:rsidRPr="00874A20">
              <w:rPr>
                <w:color w:val="000000"/>
                <w:sz w:val="24"/>
                <w:szCs w:val="24"/>
              </w:rPr>
              <w:t>ческих и юридич</w:t>
            </w:r>
            <w:r w:rsidRPr="00874A20">
              <w:rPr>
                <w:color w:val="000000"/>
                <w:sz w:val="24"/>
                <w:szCs w:val="24"/>
              </w:rPr>
              <w:t>е</w:t>
            </w:r>
            <w:r w:rsidRPr="00874A20">
              <w:rPr>
                <w:color w:val="000000"/>
                <w:sz w:val="24"/>
                <w:szCs w:val="24"/>
              </w:rPr>
              <w:t>ских лиц</w:t>
            </w:r>
          </w:p>
        </w:tc>
        <w:tc>
          <w:tcPr>
            <w:tcW w:w="1417"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31 999,75</w:t>
            </w:r>
          </w:p>
        </w:tc>
        <w:tc>
          <w:tcPr>
            <w:tcW w:w="1418"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31 999,75</w:t>
            </w:r>
          </w:p>
        </w:tc>
        <w:tc>
          <w:tcPr>
            <w:tcW w:w="1134" w:type="dxa"/>
            <w:noWrap/>
            <w:tcMar>
              <w:left w:w="28" w:type="dxa"/>
              <w:right w:w="28" w:type="dxa"/>
            </w:tcMar>
            <w:hideMark/>
          </w:tcPr>
          <w:p w:rsidR="007A2604" w:rsidRPr="00874A20" w:rsidRDefault="007A2604" w:rsidP="00C343D7">
            <w:pPr>
              <w:jc w:val="center"/>
              <w:rPr>
                <w:color w:val="000000"/>
                <w:sz w:val="24"/>
                <w:szCs w:val="24"/>
              </w:rPr>
            </w:pPr>
          </w:p>
        </w:tc>
        <w:tc>
          <w:tcPr>
            <w:tcW w:w="1091" w:type="dxa"/>
            <w:noWrap/>
            <w:tcMar>
              <w:left w:w="28" w:type="dxa"/>
              <w:right w:w="28" w:type="dxa"/>
            </w:tcMar>
            <w:hideMark/>
          </w:tcPr>
          <w:p w:rsidR="007A2604" w:rsidRPr="00874A20" w:rsidRDefault="007A2604" w:rsidP="00C343D7">
            <w:pPr>
              <w:jc w:val="center"/>
              <w:rPr>
                <w:color w:val="000000"/>
                <w:sz w:val="24"/>
                <w:szCs w:val="24"/>
              </w:rPr>
            </w:pPr>
          </w:p>
        </w:tc>
        <w:tc>
          <w:tcPr>
            <w:tcW w:w="1139" w:type="dxa"/>
            <w:noWrap/>
            <w:tcMar>
              <w:left w:w="28" w:type="dxa"/>
              <w:right w:w="28" w:type="dxa"/>
            </w:tcMar>
            <w:hideMark/>
          </w:tcPr>
          <w:p w:rsidR="007A2604" w:rsidRPr="00874A20" w:rsidRDefault="007A2604" w:rsidP="00C343D7">
            <w:pPr>
              <w:jc w:val="center"/>
              <w:rPr>
                <w:color w:val="000000"/>
                <w:sz w:val="24"/>
                <w:szCs w:val="24"/>
              </w:rPr>
            </w:pPr>
          </w:p>
        </w:tc>
        <w:tc>
          <w:tcPr>
            <w:tcW w:w="1134" w:type="dxa"/>
            <w:noWrap/>
            <w:tcMar>
              <w:left w:w="28" w:type="dxa"/>
              <w:right w:w="28" w:type="dxa"/>
            </w:tcMar>
            <w:hideMark/>
          </w:tcPr>
          <w:p w:rsidR="007A2604" w:rsidRPr="00874A20" w:rsidRDefault="007A2604" w:rsidP="00C343D7">
            <w:pPr>
              <w:jc w:val="center"/>
              <w:rPr>
                <w:color w:val="000000"/>
                <w:sz w:val="24"/>
                <w:szCs w:val="24"/>
              </w:rPr>
            </w:pPr>
          </w:p>
        </w:tc>
        <w:tc>
          <w:tcPr>
            <w:tcW w:w="1134" w:type="dxa"/>
            <w:noWrap/>
            <w:tcMar>
              <w:left w:w="28" w:type="dxa"/>
              <w:right w:w="28" w:type="dxa"/>
            </w:tcMar>
            <w:hideMark/>
          </w:tcPr>
          <w:p w:rsidR="007A2604" w:rsidRPr="00874A20" w:rsidRDefault="007A2604" w:rsidP="00C343D7">
            <w:pPr>
              <w:jc w:val="center"/>
              <w:rPr>
                <w:color w:val="000000"/>
                <w:sz w:val="24"/>
                <w:szCs w:val="24"/>
              </w:rPr>
            </w:pPr>
          </w:p>
        </w:tc>
        <w:tc>
          <w:tcPr>
            <w:tcW w:w="1172" w:type="dxa"/>
            <w:noWrap/>
            <w:tcMar>
              <w:left w:w="28" w:type="dxa"/>
              <w:right w:w="28" w:type="dxa"/>
            </w:tcMar>
            <w:hideMark/>
          </w:tcPr>
          <w:p w:rsidR="007A2604" w:rsidRPr="00874A20" w:rsidRDefault="007A2604" w:rsidP="00C343D7">
            <w:pPr>
              <w:jc w:val="center"/>
              <w:rPr>
                <w:color w:val="000000"/>
                <w:sz w:val="24"/>
                <w:szCs w:val="24"/>
              </w:rPr>
            </w:pPr>
          </w:p>
        </w:tc>
      </w:tr>
      <w:tr w:rsidR="007A2604" w:rsidRPr="00874A20" w:rsidTr="007E7F5D">
        <w:trPr>
          <w:trHeight w:val="505"/>
          <w:jc w:val="center"/>
        </w:trPr>
        <w:tc>
          <w:tcPr>
            <w:tcW w:w="1073" w:type="dxa"/>
            <w:vMerge/>
            <w:hideMark/>
          </w:tcPr>
          <w:p w:rsidR="007A2604" w:rsidRPr="00874A20" w:rsidRDefault="007A2604">
            <w:pPr>
              <w:rPr>
                <w:color w:val="000000"/>
                <w:sz w:val="24"/>
                <w:szCs w:val="24"/>
              </w:rPr>
            </w:pPr>
          </w:p>
        </w:tc>
        <w:tc>
          <w:tcPr>
            <w:tcW w:w="1729" w:type="dxa"/>
            <w:gridSpan w:val="2"/>
            <w:vMerge/>
            <w:hideMark/>
          </w:tcPr>
          <w:p w:rsidR="007A2604" w:rsidRPr="00874A20" w:rsidRDefault="007A2604" w:rsidP="00C343D7">
            <w:pPr>
              <w:jc w:val="both"/>
              <w:rPr>
                <w:color w:val="000000"/>
                <w:sz w:val="24"/>
                <w:szCs w:val="24"/>
              </w:rPr>
            </w:pPr>
          </w:p>
        </w:tc>
        <w:tc>
          <w:tcPr>
            <w:tcW w:w="1842" w:type="dxa"/>
            <w:vMerge/>
            <w:hideMark/>
          </w:tcPr>
          <w:p w:rsidR="007A2604" w:rsidRPr="00874A20" w:rsidRDefault="007A2604" w:rsidP="00C343D7">
            <w:pPr>
              <w:jc w:val="both"/>
              <w:rPr>
                <w:sz w:val="24"/>
                <w:szCs w:val="24"/>
              </w:rPr>
            </w:pPr>
          </w:p>
        </w:tc>
        <w:tc>
          <w:tcPr>
            <w:tcW w:w="1560" w:type="dxa"/>
            <w:hideMark/>
          </w:tcPr>
          <w:p w:rsidR="007A2604" w:rsidRPr="00874A20" w:rsidRDefault="007A2604"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7A2604" w:rsidRPr="00874A20" w:rsidRDefault="007A2604"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7A2604" w:rsidRPr="00874A20" w:rsidRDefault="007A2604" w:rsidP="00C343D7">
            <w:pPr>
              <w:jc w:val="center"/>
              <w:rPr>
                <w:color w:val="000000"/>
                <w:sz w:val="24"/>
                <w:szCs w:val="24"/>
              </w:rPr>
            </w:pPr>
          </w:p>
        </w:tc>
        <w:tc>
          <w:tcPr>
            <w:tcW w:w="1134" w:type="dxa"/>
            <w:noWrap/>
            <w:tcMar>
              <w:left w:w="28" w:type="dxa"/>
              <w:right w:w="28" w:type="dxa"/>
            </w:tcMar>
            <w:hideMark/>
          </w:tcPr>
          <w:p w:rsidR="007A2604" w:rsidRPr="00874A20" w:rsidRDefault="007A2604" w:rsidP="00C343D7">
            <w:pPr>
              <w:jc w:val="center"/>
              <w:rPr>
                <w:color w:val="000000"/>
                <w:sz w:val="24"/>
                <w:szCs w:val="24"/>
              </w:rPr>
            </w:pPr>
          </w:p>
        </w:tc>
        <w:tc>
          <w:tcPr>
            <w:tcW w:w="1091" w:type="dxa"/>
            <w:noWrap/>
            <w:tcMar>
              <w:left w:w="28" w:type="dxa"/>
              <w:right w:w="28" w:type="dxa"/>
            </w:tcMar>
            <w:hideMark/>
          </w:tcPr>
          <w:p w:rsidR="007A2604" w:rsidRPr="00874A20" w:rsidRDefault="007A2604" w:rsidP="00C343D7">
            <w:pPr>
              <w:jc w:val="center"/>
              <w:rPr>
                <w:color w:val="000000"/>
                <w:sz w:val="24"/>
                <w:szCs w:val="24"/>
              </w:rPr>
            </w:pPr>
          </w:p>
        </w:tc>
        <w:tc>
          <w:tcPr>
            <w:tcW w:w="1139" w:type="dxa"/>
            <w:noWrap/>
            <w:tcMar>
              <w:left w:w="28" w:type="dxa"/>
              <w:right w:w="28" w:type="dxa"/>
            </w:tcMar>
            <w:hideMark/>
          </w:tcPr>
          <w:p w:rsidR="007A2604" w:rsidRPr="00874A20" w:rsidRDefault="007A2604" w:rsidP="00C343D7">
            <w:pPr>
              <w:jc w:val="center"/>
              <w:rPr>
                <w:color w:val="000000"/>
                <w:sz w:val="24"/>
                <w:szCs w:val="24"/>
              </w:rPr>
            </w:pPr>
          </w:p>
        </w:tc>
        <w:tc>
          <w:tcPr>
            <w:tcW w:w="1134" w:type="dxa"/>
            <w:noWrap/>
            <w:tcMar>
              <w:left w:w="28" w:type="dxa"/>
              <w:right w:w="28" w:type="dxa"/>
            </w:tcMar>
            <w:hideMark/>
          </w:tcPr>
          <w:p w:rsidR="007A2604" w:rsidRPr="00874A20" w:rsidRDefault="007A2604" w:rsidP="00C343D7">
            <w:pPr>
              <w:jc w:val="center"/>
              <w:rPr>
                <w:color w:val="000000"/>
                <w:sz w:val="24"/>
                <w:szCs w:val="24"/>
              </w:rPr>
            </w:pPr>
          </w:p>
        </w:tc>
        <w:tc>
          <w:tcPr>
            <w:tcW w:w="1134" w:type="dxa"/>
            <w:noWrap/>
            <w:tcMar>
              <w:left w:w="28" w:type="dxa"/>
              <w:right w:w="28" w:type="dxa"/>
            </w:tcMar>
            <w:hideMark/>
          </w:tcPr>
          <w:p w:rsidR="007A2604" w:rsidRPr="00874A20" w:rsidRDefault="007A2604" w:rsidP="00C343D7">
            <w:pPr>
              <w:jc w:val="center"/>
              <w:rPr>
                <w:color w:val="000000"/>
                <w:sz w:val="24"/>
                <w:szCs w:val="24"/>
              </w:rPr>
            </w:pPr>
          </w:p>
        </w:tc>
        <w:tc>
          <w:tcPr>
            <w:tcW w:w="1172" w:type="dxa"/>
            <w:noWrap/>
            <w:tcMar>
              <w:left w:w="28" w:type="dxa"/>
              <w:right w:w="28" w:type="dxa"/>
            </w:tcMar>
            <w:hideMark/>
          </w:tcPr>
          <w:p w:rsidR="007A2604" w:rsidRPr="00874A20" w:rsidRDefault="007A2604"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t>1.1.2</w:t>
            </w:r>
            <w:r>
              <w:rPr>
                <w:color w:val="000000"/>
                <w:sz w:val="24"/>
                <w:szCs w:val="24"/>
              </w:rPr>
              <w:t>.</w:t>
            </w:r>
          </w:p>
        </w:tc>
        <w:tc>
          <w:tcPr>
            <w:tcW w:w="1729" w:type="dxa"/>
            <w:gridSpan w:val="2"/>
            <w:vMerge w:val="restart"/>
            <w:hideMark/>
          </w:tcPr>
          <w:p w:rsidR="00B021DF" w:rsidRPr="00874A20" w:rsidRDefault="00DF5EA3" w:rsidP="00E3300D">
            <w:pPr>
              <w:jc w:val="both"/>
              <w:rPr>
                <w:color w:val="000000"/>
                <w:sz w:val="24"/>
                <w:szCs w:val="24"/>
              </w:rPr>
            </w:pPr>
            <w:r>
              <w:rPr>
                <w:color w:val="000000"/>
                <w:sz w:val="24"/>
                <w:szCs w:val="24"/>
              </w:rPr>
              <w:t>С</w:t>
            </w:r>
            <w:r w:rsidR="00B021DF">
              <w:rPr>
                <w:color w:val="000000"/>
                <w:sz w:val="24"/>
                <w:szCs w:val="24"/>
              </w:rPr>
              <w:t>. Варьё</w:t>
            </w:r>
            <w:r w:rsidR="00B021DF" w:rsidRPr="00874A20">
              <w:rPr>
                <w:color w:val="000000"/>
                <w:sz w:val="24"/>
                <w:szCs w:val="24"/>
              </w:rPr>
              <w:t>ган</w:t>
            </w:r>
            <w:r w:rsidR="00B021DF">
              <w:rPr>
                <w:color w:val="000000"/>
                <w:sz w:val="24"/>
                <w:szCs w:val="24"/>
              </w:rPr>
              <w:t>:</w:t>
            </w:r>
            <w:r w:rsidR="00B021DF" w:rsidRPr="00874A20">
              <w:rPr>
                <w:color w:val="000000"/>
                <w:sz w:val="24"/>
                <w:szCs w:val="24"/>
              </w:rPr>
              <w:t xml:space="preserve"> Газопровод (корректиро</w:t>
            </w:r>
            <w:r w:rsidR="00B021DF" w:rsidRPr="00874A20">
              <w:rPr>
                <w:color w:val="000000"/>
                <w:sz w:val="24"/>
                <w:szCs w:val="24"/>
              </w:rPr>
              <w:t>в</w:t>
            </w:r>
            <w:r w:rsidR="00B021DF" w:rsidRPr="00874A20">
              <w:rPr>
                <w:color w:val="000000"/>
                <w:sz w:val="24"/>
                <w:szCs w:val="24"/>
              </w:rPr>
              <w:t xml:space="preserve">ка ПИР)                </w:t>
            </w:r>
          </w:p>
        </w:tc>
        <w:tc>
          <w:tcPr>
            <w:tcW w:w="1842" w:type="dxa"/>
            <w:vMerge w:val="restart"/>
          </w:tcPr>
          <w:p w:rsidR="00B021DF" w:rsidRPr="00874A20"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1 850,76</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1 850,76</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1 850,76</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1 850,76</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836"/>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t>1.1.3</w:t>
            </w:r>
            <w:r>
              <w:rPr>
                <w:color w:val="000000"/>
                <w:sz w:val="24"/>
                <w:szCs w:val="24"/>
              </w:rPr>
              <w:t>.</w:t>
            </w:r>
          </w:p>
        </w:tc>
        <w:tc>
          <w:tcPr>
            <w:tcW w:w="1729" w:type="dxa"/>
            <w:gridSpan w:val="2"/>
            <w:vMerge w:val="restart"/>
            <w:hideMark/>
          </w:tcPr>
          <w:p w:rsidR="00E3300D" w:rsidRDefault="00DF5EA3" w:rsidP="00E3300D">
            <w:pPr>
              <w:jc w:val="both"/>
              <w:rPr>
                <w:color w:val="000000"/>
                <w:sz w:val="24"/>
                <w:szCs w:val="24"/>
              </w:rPr>
            </w:pPr>
            <w:r>
              <w:rPr>
                <w:color w:val="000000"/>
                <w:sz w:val="24"/>
                <w:szCs w:val="24"/>
              </w:rPr>
              <w:t>П</w:t>
            </w:r>
            <w:r w:rsidR="00B021DF" w:rsidRPr="00874A20">
              <w:rPr>
                <w:color w:val="000000"/>
                <w:sz w:val="24"/>
                <w:szCs w:val="24"/>
              </w:rPr>
              <w:t>. Ваховск</w:t>
            </w:r>
            <w:r w:rsidR="00B021DF">
              <w:rPr>
                <w:color w:val="000000"/>
                <w:sz w:val="24"/>
                <w:szCs w:val="24"/>
              </w:rPr>
              <w:t>:</w:t>
            </w:r>
          </w:p>
          <w:p w:rsidR="00B021DF" w:rsidRPr="00874A20" w:rsidRDefault="00B021DF" w:rsidP="00E3300D">
            <w:pPr>
              <w:jc w:val="both"/>
              <w:rPr>
                <w:color w:val="000000"/>
                <w:sz w:val="24"/>
                <w:szCs w:val="24"/>
              </w:rPr>
            </w:pPr>
            <w:r w:rsidRPr="00874A20">
              <w:rPr>
                <w:color w:val="000000"/>
                <w:sz w:val="24"/>
                <w:szCs w:val="24"/>
              </w:rPr>
              <w:t>Газопровод (корректиро</w:t>
            </w:r>
            <w:r w:rsidRPr="00874A20">
              <w:rPr>
                <w:color w:val="000000"/>
                <w:sz w:val="24"/>
                <w:szCs w:val="24"/>
              </w:rPr>
              <w:t>в</w:t>
            </w:r>
            <w:r w:rsidRPr="00874A20">
              <w:rPr>
                <w:color w:val="000000"/>
                <w:sz w:val="24"/>
                <w:szCs w:val="24"/>
              </w:rPr>
              <w:t>ка ПИР)</w:t>
            </w:r>
          </w:p>
        </w:tc>
        <w:tc>
          <w:tcPr>
            <w:tcW w:w="1842" w:type="dxa"/>
            <w:vMerge w:val="restart"/>
          </w:tcPr>
          <w:p w:rsidR="00B021DF" w:rsidRPr="00874A20"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4 257,00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4 257,00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31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4 257,00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4 257,00</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t>1.1.4</w:t>
            </w:r>
            <w:r>
              <w:rPr>
                <w:color w:val="000000"/>
                <w:sz w:val="24"/>
                <w:szCs w:val="24"/>
              </w:rPr>
              <w:t>.</w:t>
            </w:r>
          </w:p>
        </w:tc>
        <w:tc>
          <w:tcPr>
            <w:tcW w:w="1729" w:type="dxa"/>
            <w:gridSpan w:val="2"/>
            <w:vMerge w:val="restart"/>
            <w:hideMark/>
          </w:tcPr>
          <w:p w:rsidR="00E3300D" w:rsidRDefault="00DF5EA3" w:rsidP="00E3300D">
            <w:pPr>
              <w:jc w:val="both"/>
              <w:rPr>
                <w:color w:val="000000"/>
                <w:sz w:val="24"/>
                <w:szCs w:val="24"/>
              </w:rPr>
            </w:pPr>
            <w:r>
              <w:rPr>
                <w:color w:val="000000"/>
                <w:sz w:val="24"/>
                <w:szCs w:val="24"/>
              </w:rPr>
              <w:t>П</w:t>
            </w:r>
            <w:r w:rsidR="00B021DF" w:rsidRPr="00874A20">
              <w:rPr>
                <w:color w:val="000000"/>
                <w:sz w:val="24"/>
                <w:szCs w:val="24"/>
              </w:rPr>
              <w:t>. Аган</w:t>
            </w:r>
            <w:r w:rsidR="00B021DF">
              <w:rPr>
                <w:color w:val="000000"/>
                <w:sz w:val="24"/>
                <w:szCs w:val="24"/>
              </w:rPr>
              <w:t>:</w:t>
            </w:r>
          </w:p>
          <w:p w:rsidR="00B021DF" w:rsidRPr="00874A20" w:rsidRDefault="00B021DF" w:rsidP="00E3300D">
            <w:pPr>
              <w:jc w:val="both"/>
              <w:rPr>
                <w:color w:val="000000"/>
                <w:sz w:val="24"/>
                <w:szCs w:val="24"/>
              </w:rPr>
            </w:pPr>
            <w:r w:rsidRPr="00874A20">
              <w:rPr>
                <w:color w:val="000000"/>
                <w:sz w:val="24"/>
                <w:szCs w:val="24"/>
              </w:rPr>
              <w:t>Газовая к</w:t>
            </w:r>
            <w:r w:rsidRPr="00874A20">
              <w:rPr>
                <w:color w:val="000000"/>
                <w:sz w:val="24"/>
                <w:szCs w:val="24"/>
              </w:rPr>
              <w:t>о</w:t>
            </w:r>
            <w:r w:rsidRPr="00874A20">
              <w:rPr>
                <w:color w:val="000000"/>
                <w:sz w:val="24"/>
                <w:szCs w:val="24"/>
              </w:rPr>
              <w:t>тельная (ко</w:t>
            </w:r>
            <w:r w:rsidRPr="00874A20">
              <w:rPr>
                <w:color w:val="000000"/>
                <w:sz w:val="24"/>
                <w:szCs w:val="24"/>
              </w:rPr>
              <w:t>р</w:t>
            </w:r>
            <w:r w:rsidRPr="00874A20">
              <w:rPr>
                <w:color w:val="000000"/>
                <w:sz w:val="24"/>
                <w:szCs w:val="24"/>
              </w:rPr>
              <w:t>ректировка ПИР)</w:t>
            </w:r>
          </w:p>
        </w:tc>
        <w:tc>
          <w:tcPr>
            <w:tcW w:w="1842" w:type="dxa"/>
            <w:vMerge w:val="restart"/>
          </w:tcPr>
          <w:p w:rsidR="00B021DF"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 xml:space="preserve">Управление капитального строительства </w:t>
            </w:r>
            <w:r w:rsidRPr="00874A20">
              <w:rPr>
                <w:sz w:val="24"/>
                <w:szCs w:val="24"/>
              </w:rPr>
              <w:lastRenderedPageBreak/>
              <w:t>по застройке Нижневарто</w:t>
            </w:r>
            <w:r w:rsidRPr="00874A20">
              <w:rPr>
                <w:sz w:val="24"/>
                <w:szCs w:val="24"/>
              </w:rPr>
              <w:t>в</w:t>
            </w:r>
            <w:r w:rsidRPr="00874A20">
              <w:rPr>
                <w:sz w:val="24"/>
                <w:szCs w:val="24"/>
              </w:rPr>
              <w:t>ского района</w:t>
            </w:r>
            <w:r>
              <w:rPr>
                <w:sz w:val="24"/>
                <w:szCs w:val="24"/>
              </w:rPr>
              <w:t>»</w:t>
            </w:r>
          </w:p>
          <w:p w:rsidR="00B021DF" w:rsidRPr="00874A20" w:rsidRDefault="00B021DF" w:rsidP="00C343D7">
            <w:pPr>
              <w:jc w:val="both"/>
              <w:rPr>
                <w:sz w:val="24"/>
                <w:szCs w:val="24"/>
              </w:rPr>
            </w:pP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lastRenderedPageBreak/>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977,66</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977,66</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977,66</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977,66</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lastRenderedPageBreak/>
              <w:t>1.1.5</w:t>
            </w:r>
            <w:r>
              <w:rPr>
                <w:color w:val="000000"/>
                <w:sz w:val="24"/>
                <w:szCs w:val="24"/>
              </w:rPr>
              <w:t>.</w:t>
            </w:r>
          </w:p>
        </w:tc>
        <w:tc>
          <w:tcPr>
            <w:tcW w:w="1729" w:type="dxa"/>
            <w:gridSpan w:val="2"/>
            <w:vMerge w:val="restart"/>
            <w:hideMark/>
          </w:tcPr>
          <w:p w:rsidR="00E3300D" w:rsidRDefault="00DF5EA3" w:rsidP="00E3300D">
            <w:pPr>
              <w:jc w:val="both"/>
              <w:rPr>
                <w:color w:val="000000"/>
                <w:sz w:val="24"/>
                <w:szCs w:val="24"/>
              </w:rPr>
            </w:pPr>
            <w:r>
              <w:rPr>
                <w:color w:val="000000"/>
                <w:sz w:val="24"/>
                <w:szCs w:val="24"/>
              </w:rPr>
              <w:t>П</w:t>
            </w:r>
            <w:r w:rsidR="00B021DF" w:rsidRPr="00874A20">
              <w:rPr>
                <w:color w:val="000000"/>
                <w:sz w:val="24"/>
                <w:szCs w:val="24"/>
              </w:rPr>
              <w:t>. Аган</w:t>
            </w:r>
            <w:r w:rsidR="00B021DF">
              <w:rPr>
                <w:color w:val="000000"/>
                <w:sz w:val="24"/>
                <w:szCs w:val="24"/>
              </w:rPr>
              <w:t>:</w:t>
            </w:r>
          </w:p>
          <w:p w:rsidR="00B021DF" w:rsidRPr="00874A20" w:rsidRDefault="00B021DF" w:rsidP="00E3300D">
            <w:pPr>
              <w:jc w:val="both"/>
              <w:rPr>
                <w:color w:val="000000"/>
                <w:sz w:val="24"/>
                <w:szCs w:val="24"/>
              </w:rPr>
            </w:pPr>
            <w:r w:rsidRPr="00874A20">
              <w:rPr>
                <w:color w:val="000000"/>
                <w:sz w:val="24"/>
                <w:szCs w:val="24"/>
              </w:rPr>
              <w:t>Газовая к</w:t>
            </w:r>
            <w:r w:rsidRPr="00874A20">
              <w:rPr>
                <w:color w:val="000000"/>
                <w:sz w:val="24"/>
                <w:szCs w:val="24"/>
              </w:rPr>
              <w:t>о</w:t>
            </w:r>
            <w:r w:rsidRPr="00874A20">
              <w:rPr>
                <w:color w:val="000000"/>
                <w:sz w:val="24"/>
                <w:szCs w:val="24"/>
              </w:rPr>
              <w:t xml:space="preserve">тельная </w:t>
            </w:r>
          </w:p>
        </w:tc>
        <w:tc>
          <w:tcPr>
            <w:tcW w:w="1842" w:type="dxa"/>
            <w:vMerge w:val="restart"/>
          </w:tcPr>
          <w:p w:rsidR="00B021DF" w:rsidRPr="00874A20"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2 000,00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2 000,00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2 000,00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2 000,00</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2019"/>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в т</w:t>
            </w:r>
            <w:r>
              <w:rPr>
                <w:color w:val="000000"/>
                <w:sz w:val="24"/>
                <w:szCs w:val="24"/>
              </w:rPr>
              <w:t>ом числе</w:t>
            </w:r>
            <w:r w:rsidRPr="00874A20">
              <w:rPr>
                <w:color w:val="000000"/>
                <w:sz w:val="24"/>
                <w:szCs w:val="24"/>
              </w:rPr>
              <w:t xml:space="preserve"> безвозмез</w:t>
            </w:r>
            <w:r w:rsidRPr="00874A20">
              <w:rPr>
                <w:color w:val="000000"/>
                <w:sz w:val="24"/>
                <w:szCs w:val="24"/>
              </w:rPr>
              <w:t>д</w:t>
            </w:r>
            <w:r w:rsidRPr="00874A20">
              <w:rPr>
                <w:color w:val="000000"/>
                <w:sz w:val="24"/>
                <w:szCs w:val="24"/>
              </w:rPr>
              <w:t>ные посту</w:t>
            </w:r>
            <w:r w:rsidRPr="00874A20">
              <w:rPr>
                <w:color w:val="000000"/>
                <w:sz w:val="24"/>
                <w:szCs w:val="24"/>
              </w:rPr>
              <w:t>п</w:t>
            </w:r>
            <w:r w:rsidRPr="00874A20">
              <w:rPr>
                <w:color w:val="000000"/>
                <w:sz w:val="24"/>
                <w:szCs w:val="24"/>
              </w:rPr>
              <w:t>ления физ</w:t>
            </w:r>
            <w:r w:rsidRPr="00874A20">
              <w:rPr>
                <w:color w:val="000000"/>
                <w:sz w:val="24"/>
                <w:szCs w:val="24"/>
              </w:rPr>
              <w:t>и</w:t>
            </w:r>
            <w:r w:rsidRPr="00874A20">
              <w:rPr>
                <w:color w:val="000000"/>
                <w:sz w:val="24"/>
                <w:szCs w:val="24"/>
              </w:rPr>
              <w:t>ческих и юридич</w:t>
            </w:r>
            <w:r w:rsidRPr="00874A20">
              <w:rPr>
                <w:color w:val="000000"/>
                <w:sz w:val="24"/>
                <w:szCs w:val="24"/>
              </w:rPr>
              <w:t>е</w:t>
            </w:r>
            <w:r w:rsidRPr="00874A20">
              <w:rPr>
                <w:color w:val="000000"/>
                <w:sz w:val="24"/>
                <w:szCs w:val="24"/>
              </w:rPr>
              <w:t>ских лиц</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2 000,00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2 000,00</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t>1.1.6</w:t>
            </w:r>
            <w:r>
              <w:rPr>
                <w:color w:val="000000"/>
                <w:sz w:val="24"/>
                <w:szCs w:val="24"/>
              </w:rPr>
              <w:t>.</w:t>
            </w:r>
          </w:p>
        </w:tc>
        <w:tc>
          <w:tcPr>
            <w:tcW w:w="1729" w:type="dxa"/>
            <w:gridSpan w:val="2"/>
            <w:vMerge w:val="restart"/>
            <w:hideMark/>
          </w:tcPr>
          <w:p w:rsidR="00E3300D" w:rsidRDefault="00DF5EA3" w:rsidP="00E3300D">
            <w:pPr>
              <w:jc w:val="both"/>
              <w:rPr>
                <w:color w:val="000000"/>
                <w:sz w:val="24"/>
                <w:szCs w:val="24"/>
              </w:rPr>
            </w:pPr>
            <w:r>
              <w:rPr>
                <w:color w:val="000000"/>
                <w:sz w:val="24"/>
                <w:szCs w:val="24"/>
              </w:rPr>
              <w:t>П</w:t>
            </w:r>
            <w:r w:rsidR="00B021DF" w:rsidRPr="00874A20">
              <w:rPr>
                <w:color w:val="000000"/>
                <w:sz w:val="24"/>
                <w:szCs w:val="24"/>
              </w:rPr>
              <w:t>. Ваховск</w:t>
            </w:r>
            <w:r w:rsidR="00E3300D">
              <w:rPr>
                <w:color w:val="000000"/>
                <w:sz w:val="24"/>
                <w:szCs w:val="24"/>
              </w:rPr>
              <w:t>:</w:t>
            </w:r>
          </w:p>
          <w:p w:rsidR="00B021DF" w:rsidRPr="00874A20" w:rsidRDefault="00B021DF" w:rsidP="00E3300D">
            <w:pPr>
              <w:jc w:val="both"/>
              <w:rPr>
                <w:color w:val="000000"/>
                <w:sz w:val="24"/>
                <w:szCs w:val="24"/>
              </w:rPr>
            </w:pPr>
            <w:r w:rsidRPr="00874A20">
              <w:rPr>
                <w:color w:val="000000"/>
                <w:sz w:val="24"/>
                <w:szCs w:val="24"/>
              </w:rPr>
              <w:t>Газовая к</w:t>
            </w:r>
            <w:r w:rsidRPr="00874A20">
              <w:rPr>
                <w:color w:val="000000"/>
                <w:sz w:val="24"/>
                <w:szCs w:val="24"/>
              </w:rPr>
              <w:t>о</w:t>
            </w:r>
            <w:r w:rsidRPr="00874A20">
              <w:rPr>
                <w:color w:val="000000"/>
                <w:sz w:val="24"/>
                <w:szCs w:val="24"/>
              </w:rPr>
              <w:t xml:space="preserve">тельная </w:t>
            </w:r>
          </w:p>
        </w:tc>
        <w:tc>
          <w:tcPr>
            <w:tcW w:w="1842" w:type="dxa"/>
            <w:vMerge w:val="restart"/>
          </w:tcPr>
          <w:p w:rsidR="00B021DF"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p w:rsidR="00E3300D" w:rsidRPr="00874A20" w:rsidRDefault="00E3300D" w:rsidP="00C343D7">
            <w:pPr>
              <w:jc w:val="both"/>
              <w:rPr>
                <w:sz w:val="24"/>
                <w:szCs w:val="24"/>
              </w:rPr>
            </w:pP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2 200,00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2 200,00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2 200,00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2 200,00</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Default="00B021DF" w:rsidP="00C343D7">
            <w:pPr>
              <w:jc w:val="center"/>
              <w:rPr>
                <w:color w:val="000000"/>
                <w:sz w:val="24"/>
                <w:szCs w:val="24"/>
              </w:rPr>
            </w:pPr>
            <w:r w:rsidRPr="00874A20">
              <w:rPr>
                <w:color w:val="000000"/>
                <w:sz w:val="24"/>
                <w:szCs w:val="24"/>
              </w:rPr>
              <w:t>1.1.7</w:t>
            </w:r>
            <w:r>
              <w:rPr>
                <w:color w:val="000000"/>
                <w:sz w:val="24"/>
                <w:szCs w:val="24"/>
              </w:rPr>
              <w:t>.</w:t>
            </w:r>
          </w:p>
          <w:p w:rsidR="00E3300D" w:rsidRDefault="00E3300D" w:rsidP="00C343D7">
            <w:pPr>
              <w:jc w:val="center"/>
              <w:rPr>
                <w:color w:val="000000"/>
                <w:sz w:val="24"/>
                <w:szCs w:val="24"/>
              </w:rPr>
            </w:pPr>
          </w:p>
          <w:p w:rsidR="00E3300D" w:rsidRDefault="00E3300D" w:rsidP="00C343D7">
            <w:pPr>
              <w:jc w:val="center"/>
              <w:rPr>
                <w:color w:val="000000"/>
                <w:sz w:val="24"/>
                <w:szCs w:val="24"/>
              </w:rPr>
            </w:pPr>
          </w:p>
          <w:p w:rsidR="00E3300D" w:rsidRDefault="00E3300D" w:rsidP="00C343D7">
            <w:pPr>
              <w:jc w:val="center"/>
              <w:rPr>
                <w:color w:val="000000"/>
                <w:sz w:val="24"/>
                <w:szCs w:val="24"/>
              </w:rPr>
            </w:pPr>
          </w:p>
          <w:p w:rsidR="00E3300D" w:rsidRPr="00874A20" w:rsidRDefault="00E3300D" w:rsidP="00C343D7">
            <w:pPr>
              <w:jc w:val="center"/>
              <w:rPr>
                <w:color w:val="000000"/>
                <w:sz w:val="24"/>
                <w:szCs w:val="24"/>
              </w:rPr>
            </w:pPr>
          </w:p>
        </w:tc>
        <w:tc>
          <w:tcPr>
            <w:tcW w:w="1729" w:type="dxa"/>
            <w:gridSpan w:val="2"/>
            <w:vMerge w:val="restart"/>
            <w:hideMark/>
          </w:tcPr>
          <w:p w:rsidR="00B021DF" w:rsidRDefault="00DF5EA3" w:rsidP="00C343D7">
            <w:pPr>
              <w:jc w:val="both"/>
              <w:rPr>
                <w:color w:val="000000"/>
                <w:sz w:val="24"/>
                <w:szCs w:val="24"/>
              </w:rPr>
            </w:pPr>
            <w:r>
              <w:rPr>
                <w:color w:val="000000"/>
                <w:sz w:val="24"/>
                <w:szCs w:val="24"/>
              </w:rPr>
              <w:lastRenderedPageBreak/>
              <w:t>С</w:t>
            </w:r>
            <w:r w:rsidR="00B021DF" w:rsidRPr="00874A20">
              <w:rPr>
                <w:color w:val="000000"/>
                <w:sz w:val="24"/>
                <w:szCs w:val="24"/>
              </w:rPr>
              <w:t>. Варь</w:t>
            </w:r>
            <w:r w:rsidR="00B021DF">
              <w:rPr>
                <w:color w:val="000000"/>
                <w:sz w:val="24"/>
                <w:szCs w:val="24"/>
              </w:rPr>
              <w:t>ё</w:t>
            </w:r>
            <w:r w:rsidR="00B021DF" w:rsidRPr="00874A20">
              <w:rPr>
                <w:color w:val="000000"/>
                <w:sz w:val="24"/>
                <w:szCs w:val="24"/>
              </w:rPr>
              <w:t>ган</w:t>
            </w:r>
            <w:r w:rsidR="00B021DF">
              <w:rPr>
                <w:color w:val="000000"/>
                <w:sz w:val="24"/>
                <w:szCs w:val="24"/>
              </w:rPr>
              <w:t>:</w:t>
            </w:r>
            <w:r w:rsidR="00B021DF" w:rsidRPr="00874A20">
              <w:rPr>
                <w:color w:val="000000"/>
                <w:sz w:val="24"/>
                <w:szCs w:val="24"/>
              </w:rPr>
              <w:t xml:space="preserve">                                                                                                                                                Газовая к</w:t>
            </w:r>
            <w:r w:rsidR="00B021DF" w:rsidRPr="00874A20">
              <w:rPr>
                <w:color w:val="000000"/>
                <w:sz w:val="24"/>
                <w:szCs w:val="24"/>
              </w:rPr>
              <w:t>о</w:t>
            </w:r>
            <w:r w:rsidR="00B021DF" w:rsidRPr="00874A20">
              <w:rPr>
                <w:color w:val="000000"/>
                <w:sz w:val="24"/>
                <w:szCs w:val="24"/>
              </w:rPr>
              <w:t xml:space="preserve">тельная </w:t>
            </w:r>
          </w:p>
          <w:p w:rsidR="00E3300D" w:rsidRDefault="00E3300D" w:rsidP="00C343D7">
            <w:pPr>
              <w:jc w:val="both"/>
              <w:rPr>
                <w:color w:val="000000"/>
                <w:sz w:val="24"/>
                <w:szCs w:val="24"/>
              </w:rPr>
            </w:pPr>
          </w:p>
          <w:p w:rsidR="00E3300D" w:rsidRDefault="00E3300D" w:rsidP="00C343D7">
            <w:pPr>
              <w:jc w:val="both"/>
              <w:rPr>
                <w:color w:val="000000"/>
                <w:sz w:val="24"/>
                <w:szCs w:val="24"/>
              </w:rPr>
            </w:pPr>
          </w:p>
          <w:p w:rsidR="00E3300D" w:rsidRPr="00874A20" w:rsidRDefault="00E3300D" w:rsidP="00C343D7">
            <w:pPr>
              <w:jc w:val="both"/>
              <w:rPr>
                <w:color w:val="000000"/>
                <w:sz w:val="24"/>
                <w:szCs w:val="24"/>
              </w:rPr>
            </w:pPr>
          </w:p>
        </w:tc>
        <w:tc>
          <w:tcPr>
            <w:tcW w:w="1842" w:type="dxa"/>
            <w:vMerge w:val="restart"/>
          </w:tcPr>
          <w:p w:rsidR="00B021DF" w:rsidRPr="00874A20" w:rsidRDefault="00B021DF" w:rsidP="00C343D7">
            <w:pPr>
              <w:jc w:val="both"/>
              <w:rPr>
                <w:sz w:val="24"/>
                <w:szCs w:val="24"/>
              </w:rPr>
            </w:pPr>
            <w:r>
              <w:rPr>
                <w:sz w:val="24"/>
                <w:szCs w:val="24"/>
              </w:rPr>
              <w:lastRenderedPageBreak/>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 xml:space="preserve">Управление </w:t>
            </w:r>
            <w:r w:rsidRPr="00874A20">
              <w:rPr>
                <w:sz w:val="24"/>
                <w:szCs w:val="24"/>
              </w:rPr>
              <w:lastRenderedPageBreak/>
              <w:t>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lastRenderedPageBreak/>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1 536,94</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1 536,94</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1 536,94</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1 536,94</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t>1.1.8</w:t>
            </w:r>
            <w:r>
              <w:rPr>
                <w:color w:val="000000"/>
                <w:sz w:val="24"/>
                <w:szCs w:val="24"/>
              </w:rPr>
              <w:t>.</w:t>
            </w:r>
          </w:p>
        </w:tc>
        <w:tc>
          <w:tcPr>
            <w:tcW w:w="1729" w:type="dxa"/>
            <w:gridSpan w:val="2"/>
            <w:vMerge w:val="restart"/>
            <w:hideMark/>
          </w:tcPr>
          <w:p w:rsidR="00E3300D" w:rsidRDefault="00DF5EA3" w:rsidP="00E3300D">
            <w:pPr>
              <w:jc w:val="both"/>
              <w:rPr>
                <w:color w:val="000000"/>
                <w:sz w:val="24"/>
                <w:szCs w:val="24"/>
              </w:rPr>
            </w:pPr>
            <w:r>
              <w:rPr>
                <w:color w:val="000000"/>
                <w:sz w:val="24"/>
                <w:szCs w:val="24"/>
              </w:rPr>
              <w:t>П</w:t>
            </w:r>
            <w:r w:rsidR="00B021DF" w:rsidRPr="00874A20">
              <w:rPr>
                <w:color w:val="000000"/>
                <w:sz w:val="24"/>
                <w:szCs w:val="24"/>
              </w:rPr>
              <w:t>. Аган</w:t>
            </w:r>
            <w:r w:rsidR="00B021DF">
              <w:rPr>
                <w:color w:val="000000"/>
                <w:sz w:val="24"/>
                <w:szCs w:val="24"/>
              </w:rPr>
              <w:t>:</w:t>
            </w:r>
          </w:p>
          <w:p w:rsidR="00B021DF" w:rsidRPr="00874A20" w:rsidRDefault="00B021DF" w:rsidP="00E3300D">
            <w:pPr>
              <w:jc w:val="both"/>
              <w:rPr>
                <w:color w:val="000000"/>
                <w:sz w:val="24"/>
                <w:szCs w:val="24"/>
              </w:rPr>
            </w:pPr>
            <w:r w:rsidRPr="00874A20">
              <w:rPr>
                <w:color w:val="000000"/>
                <w:sz w:val="24"/>
                <w:szCs w:val="24"/>
              </w:rPr>
              <w:t>Наружный газопровод</w:t>
            </w:r>
          </w:p>
        </w:tc>
        <w:tc>
          <w:tcPr>
            <w:tcW w:w="1842" w:type="dxa"/>
            <w:vMerge w:val="restart"/>
          </w:tcPr>
          <w:p w:rsidR="00B021DF" w:rsidRPr="00874A20"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1 444,50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1 444,50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1 444,50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1 444,50</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t>1.1.9</w:t>
            </w:r>
            <w:r>
              <w:rPr>
                <w:color w:val="000000"/>
                <w:sz w:val="24"/>
                <w:szCs w:val="24"/>
              </w:rPr>
              <w:t>.</w:t>
            </w:r>
          </w:p>
        </w:tc>
        <w:tc>
          <w:tcPr>
            <w:tcW w:w="1729" w:type="dxa"/>
            <w:gridSpan w:val="2"/>
            <w:vMerge w:val="restart"/>
            <w:hideMark/>
          </w:tcPr>
          <w:p w:rsidR="00B021DF" w:rsidRPr="00874A20" w:rsidRDefault="00B021DF" w:rsidP="00C343D7">
            <w:pPr>
              <w:jc w:val="both"/>
              <w:rPr>
                <w:color w:val="000000"/>
                <w:sz w:val="24"/>
                <w:szCs w:val="24"/>
              </w:rPr>
            </w:pPr>
            <w:r w:rsidRPr="00874A20">
              <w:rPr>
                <w:color w:val="000000"/>
                <w:sz w:val="24"/>
                <w:szCs w:val="24"/>
              </w:rPr>
              <w:t>Реконстру</w:t>
            </w:r>
            <w:r w:rsidRPr="00874A20">
              <w:rPr>
                <w:color w:val="000000"/>
                <w:sz w:val="24"/>
                <w:szCs w:val="24"/>
              </w:rPr>
              <w:t>к</w:t>
            </w:r>
            <w:r w:rsidRPr="00874A20">
              <w:rPr>
                <w:color w:val="000000"/>
                <w:sz w:val="24"/>
                <w:szCs w:val="24"/>
              </w:rPr>
              <w:t>ция сетей в</w:t>
            </w:r>
            <w:r w:rsidRPr="00874A20">
              <w:rPr>
                <w:color w:val="000000"/>
                <w:sz w:val="24"/>
                <w:szCs w:val="24"/>
              </w:rPr>
              <w:t>о</w:t>
            </w:r>
            <w:r w:rsidRPr="00874A20">
              <w:rPr>
                <w:color w:val="000000"/>
                <w:sz w:val="24"/>
                <w:szCs w:val="24"/>
              </w:rPr>
              <w:t>доснабжения</w:t>
            </w:r>
            <w:r w:rsidR="00A247F5">
              <w:rPr>
                <w:color w:val="000000"/>
                <w:sz w:val="24"/>
                <w:szCs w:val="24"/>
              </w:rPr>
              <w:t xml:space="preserve"> </w:t>
            </w:r>
            <w:r w:rsidRPr="00874A20">
              <w:rPr>
                <w:color w:val="000000"/>
                <w:sz w:val="24"/>
                <w:szCs w:val="24"/>
              </w:rPr>
              <w:t xml:space="preserve"> с закольцо</w:t>
            </w:r>
            <w:r w:rsidRPr="00874A20">
              <w:rPr>
                <w:color w:val="000000"/>
                <w:sz w:val="24"/>
                <w:szCs w:val="24"/>
              </w:rPr>
              <w:t>в</w:t>
            </w:r>
            <w:r w:rsidRPr="00874A20">
              <w:rPr>
                <w:color w:val="000000"/>
                <w:sz w:val="24"/>
                <w:szCs w:val="24"/>
              </w:rPr>
              <w:t xml:space="preserve">кой трассы в </w:t>
            </w:r>
            <w:r w:rsidR="00A247F5">
              <w:rPr>
                <w:color w:val="000000"/>
                <w:sz w:val="24"/>
                <w:szCs w:val="24"/>
              </w:rPr>
              <w:t xml:space="preserve"> </w:t>
            </w:r>
            <w:r w:rsidRPr="00874A20">
              <w:rPr>
                <w:color w:val="000000"/>
                <w:sz w:val="24"/>
                <w:szCs w:val="24"/>
              </w:rPr>
              <w:t>с.</w:t>
            </w:r>
            <w:r>
              <w:rPr>
                <w:color w:val="000000"/>
                <w:sz w:val="24"/>
                <w:szCs w:val="24"/>
              </w:rPr>
              <w:t xml:space="preserve"> </w:t>
            </w:r>
            <w:r w:rsidRPr="00874A20">
              <w:rPr>
                <w:color w:val="000000"/>
                <w:sz w:val="24"/>
                <w:szCs w:val="24"/>
              </w:rPr>
              <w:t>Большета</w:t>
            </w:r>
            <w:r w:rsidRPr="00874A20">
              <w:rPr>
                <w:color w:val="000000"/>
                <w:sz w:val="24"/>
                <w:szCs w:val="24"/>
              </w:rPr>
              <w:t>р</w:t>
            </w:r>
            <w:r w:rsidRPr="00874A20">
              <w:rPr>
                <w:color w:val="000000"/>
                <w:sz w:val="24"/>
                <w:szCs w:val="24"/>
              </w:rPr>
              <w:t xml:space="preserve">хово   </w:t>
            </w:r>
          </w:p>
        </w:tc>
        <w:tc>
          <w:tcPr>
            <w:tcW w:w="1842" w:type="dxa"/>
            <w:vMerge w:val="restart"/>
          </w:tcPr>
          <w:p w:rsidR="00B021DF" w:rsidRPr="00874A20"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740,75</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740,75</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740,75</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740,75</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t>1.1.10</w:t>
            </w:r>
            <w:r>
              <w:rPr>
                <w:color w:val="000000"/>
                <w:sz w:val="24"/>
                <w:szCs w:val="24"/>
              </w:rPr>
              <w:t>.</w:t>
            </w:r>
          </w:p>
        </w:tc>
        <w:tc>
          <w:tcPr>
            <w:tcW w:w="1729" w:type="dxa"/>
            <w:gridSpan w:val="2"/>
            <w:vMerge w:val="restart"/>
            <w:hideMark/>
          </w:tcPr>
          <w:p w:rsidR="00B021DF" w:rsidRPr="00874A20" w:rsidRDefault="00B021DF" w:rsidP="00C343D7">
            <w:pPr>
              <w:jc w:val="both"/>
              <w:rPr>
                <w:color w:val="000000"/>
                <w:sz w:val="24"/>
                <w:szCs w:val="24"/>
              </w:rPr>
            </w:pPr>
            <w:r w:rsidRPr="00874A20">
              <w:rPr>
                <w:color w:val="000000"/>
                <w:sz w:val="24"/>
                <w:szCs w:val="24"/>
              </w:rPr>
              <w:t>Реконстру</w:t>
            </w:r>
            <w:r w:rsidRPr="00874A20">
              <w:rPr>
                <w:color w:val="000000"/>
                <w:sz w:val="24"/>
                <w:szCs w:val="24"/>
              </w:rPr>
              <w:t>к</w:t>
            </w:r>
            <w:r w:rsidRPr="00874A20">
              <w:rPr>
                <w:color w:val="000000"/>
                <w:sz w:val="24"/>
                <w:szCs w:val="24"/>
              </w:rPr>
              <w:t>ция сетей в</w:t>
            </w:r>
            <w:r w:rsidRPr="00874A20">
              <w:rPr>
                <w:color w:val="000000"/>
                <w:sz w:val="24"/>
                <w:szCs w:val="24"/>
              </w:rPr>
              <w:t>о</w:t>
            </w:r>
            <w:r w:rsidRPr="00874A20">
              <w:rPr>
                <w:color w:val="000000"/>
                <w:sz w:val="24"/>
                <w:szCs w:val="24"/>
              </w:rPr>
              <w:t>доснабжения</w:t>
            </w:r>
            <w:r w:rsidR="00A247F5">
              <w:rPr>
                <w:color w:val="000000"/>
                <w:sz w:val="24"/>
                <w:szCs w:val="24"/>
              </w:rPr>
              <w:t xml:space="preserve"> </w:t>
            </w:r>
            <w:r w:rsidRPr="00874A20">
              <w:rPr>
                <w:color w:val="000000"/>
                <w:sz w:val="24"/>
                <w:szCs w:val="24"/>
              </w:rPr>
              <w:t xml:space="preserve"> с закольцо</w:t>
            </w:r>
            <w:r w:rsidRPr="00874A20">
              <w:rPr>
                <w:color w:val="000000"/>
                <w:sz w:val="24"/>
                <w:szCs w:val="24"/>
              </w:rPr>
              <w:t>в</w:t>
            </w:r>
            <w:r w:rsidRPr="00874A20">
              <w:rPr>
                <w:color w:val="000000"/>
                <w:sz w:val="24"/>
                <w:szCs w:val="24"/>
              </w:rPr>
              <w:t>кой трассы в с.</w:t>
            </w:r>
            <w:r>
              <w:rPr>
                <w:color w:val="000000"/>
                <w:sz w:val="24"/>
                <w:szCs w:val="24"/>
              </w:rPr>
              <w:t xml:space="preserve"> </w:t>
            </w:r>
            <w:r w:rsidRPr="00874A20">
              <w:rPr>
                <w:color w:val="000000"/>
                <w:sz w:val="24"/>
                <w:szCs w:val="24"/>
              </w:rPr>
              <w:t>Охтеурье</w:t>
            </w:r>
          </w:p>
        </w:tc>
        <w:tc>
          <w:tcPr>
            <w:tcW w:w="1842" w:type="dxa"/>
            <w:vMerge w:val="restart"/>
          </w:tcPr>
          <w:p w:rsidR="00B021DF"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p w:rsidR="00E3300D" w:rsidRDefault="00E3300D" w:rsidP="00C343D7">
            <w:pPr>
              <w:jc w:val="both"/>
              <w:rPr>
                <w:sz w:val="24"/>
                <w:szCs w:val="24"/>
              </w:rPr>
            </w:pPr>
          </w:p>
          <w:p w:rsidR="00E3300D" w:rsidRPr="00874A20" w:rsidRDefault="00E3300D" w:rsidP="00C343D7">
            <w:pPr>
              <w:jc w:val="both"/>
              <w:rPr>
                <w:sz w:val="24"/>
                <w:szCs w:val="24"/>
              </w:rPr>
            </w:pP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888,77</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888,77</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888,77</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888,77</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lastRenderedPageBreak/>
              <w:t>1.1.11</w:t>
            </w:r>
            <w:r>
              <w:rPr>
                <w:color w:val="000000"/>
                <w:sz w:val="24"/>
                <w:szCs w:val="24"/>
              </w:rPr>
              <w:t>.</w:t>
            </w:r>
          </w:p>
        </w:tc>
        <w:tc>
          <w:tcPr>
            <w:tcW w:w="1729" w:type="dxa"/>
            <w:gridSpan w:val="2"/>
            <w:vMerge w:val="restart"/>
            <w:hideMark/>
          </w:tcPr>
          <w:p w:rsidR="00E3300D" w:rsidRDefault="00DF5EA3" w:rsidP="00C343D7">
            <w:pPr>
              <w:jc w:val="both"/>
              <w:rPr>
                <w:color w:val="000000"/>
                <w:sz w:val="24"/>
                <w:szCs w:val="24"/>
              </w:rPr>
            </w:pPr>
            <w:r>
              <w:rPr>
                <w:color w:val="000000"/>
                <w:sz w:val="24"/>
                <w:szCs w:val="24"/>
              </w:rPr>
              <w:t>С</w:t>
            </w:r>
            <w:r w:rsidR="00B021DF" w:rsidRPr="00874A20">
              <w:rPr>
                <w:color w:val="000000"/>
                <w:sz w:val="24"/>
                <w:szCs w:val="24"/>
              </w:rPr>
              <w:t>. Ларьяк</w:t>
            </w:r>
            <w:r w:rsidR="003A3D50">
              <w:rPr>
                <w:color w:val="000000"/>
                <w:sz w:val="24"/>
                <w:szCs w:val="24"/>
              </w:rPr>
              <w:t>:</w:t>
            </w:r>
          </w:p>
          <w:p w:rsidR="00B021DF" w:rsidRPr="00874A20" w:rsidRDefault="00B021DF" w:rsidP="00C343D7">
            <w:pPr>
              <w:jc w:val="both"/>
              <w:rPr>
                <w:color w:val="000000"/>
                <w:sz w:val="24"/>
                <w:szCs w:val="24"/>
              </w:rPr>
            </w:pPr>
            <w:r w:rsidRPr="00874A20">
              <w:rPr>
                <w:color w:val="000000"/>
                <w:sz w:val="24"/>
                <w:szCs w:val="24"/>
              </w:rPr>
              <w:t>Строительс</w:t>
            </w:r>
            <w:r w:rsidRPr="00874A20">
              <w:rPr>
                <w:color w:val="000000"/>
                <w:sz w:val="24"/>
                <w:szCs w:val="24"/>
              </w:rPr>
              <w:t>т</w:t>
            </w:r>
            <w:r w:rsidRPr="00874A20">
              <w:rPr>
                <w:color w:val="000000"/>
                <w:sz w:val="24"/>
                <w:szCs w:val="24"/>
              </w:rPr>
              <w:t>во</w:t>
            </w:r>
            <w:r w:rsidR="003A3D50">
              <w:rPr>
                <w:color w:val="000000"/>
                <w:sz w:val="24"/>
                <w:szCs w:val="24"/>
              </w:rPr>
              <w:t>.</w:t>
            </w:r>
            <w:r w:rsidRPr="00874A20">
              <w:rPr>
                <w:color w:val="000000"/>
                <w:sz w:val="24"/>
                <w:szCs w:val="24"/>
              </w:rPr>
              <w:t xml:space="preserve"> Канализ</w:t>
            </w:r>
            <w:r w:rsidRPr="00874A20">
              <w:rPr>
                <w:color w:val="000000"/>
                <w:sz w:val="24"/>
                <w:szCs w:val="24"/>
              </w:rPr>
              <w:t>а</w:t>
            </w:r>
            <w:r w:rsidRPr="00874A20">
              <w:rPr>
                <w:color w:val="000000"/>
                <w:sz w:val="24"/>
                <w:szCs w:val="24"/>
              </w:rPr>
              <w:t>ционные оч</w:t>
            </w:r>
            <w:r w:rsidRPr="00874A20">
              <w:rPr>
                <w:color w:val="000000"/>
                <w:sz w:val="24"/>
                <w:szCs w:val="24"/>
              </w:rPr>
              <w:t>и</w:t>
            </w:r>
            <w:r w:rsidRPr="00874A20">
              <w:rPr>
                <w:color w:val="000000"/>
                <w:sz w:val="24"/>
                <w:szCs w:val="24"/>
              </w:rPr>
              <w:t>стные соор</w:t>
            </w:r>
            <w:r w:rsidRPr="00874A20">
              <w:rPr>
                <w:color w:val="000000"/>
                <w:sz w:val="24"/>
                <w:szCs w:val="24"/>
              </w:rPr>
              <w:t>у</w:t>
            </w:r>
            <w:r w:rsidRPr="00874A20">
              <w:rPr>
                <w:color w:val="000000"/>
                <w:sz w:val="24"/>
                <w:szCs w:val="24"/>
              </w:rPr>
              <w:t xml:space="preserve">жения </w:t>
            </w:r>
          </w:p>
        </w:tc>
        <w:tc>
          <w:tcPr>
            <w:tcW w:w="1842" w:type="dxa"/>
            <w:vMerge w:val="restart"/>
          </w:tcPr>
          <w:p w:rsidR="00B021DF" w:rsidRPr="00874A20"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17 097,31</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17 097,31</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13 818,00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13 818,00</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3 279,31</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3 279,31</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t>1.1.12</w:t>
            </w:r>
            <w:r w:rsidR="003A3D50">
              <w:rPr>
                <w:color w:val="000000"/>
                <w:sz w:val="24"/>
                <w:szCs w:val="24"/>
              </w:rPr>
              <w:t>.</w:t>
            </w:r>
          </w:p>
        </w:tc>
        <w:tc>
          <w:tcPr>
            <w:tcW w:w="1729" w:type="dxa"/>
            <w:gridSpan w:val="2"/>
            <w:vMerge w:val="restart"/>
            <w:hideMark/>
          </w:tcPr>
          <w:p w:rsidR="00E3300D" w:rsidRDefault="00DF5EA3" w:rsidP="00C343D7">
            <w:pPr>
              <w:jc w:val="both"/>
              <w:rPr>
                <w:color w:val="000000"/>
                <w:sz w:val="24"/>
                <w:szCs w:val="24"/>
              </w:rPr>
            </w:pPr>
            <w:r>
              <w:rPr>
                <w:color w:val="000000"/>
                <w:sz w:val="24"/>
                <w:szCs w:val="24"/>
              </w:rPr>
              <w:t>С</w:t>
            </w:r>
            <w:r w:rsidR="00B021DF" w:rsidRPr="00874A20">
              <w:rPr>
                <w:color w:val="000000"/>
                <w:sz w:val="24"/>
                <w:szCs w:val="24"/>
              </w:rPr>
              <w:t>. Покур</w:t>
            </w:r>
            <w:r w:rsidR="003A3D50">
              <w:rPr>
                <w:color w:val="000000"/>
                <w:sz w:val="24"/>
                <w:szCs w:val="24"/>
              </w:rPr>
              <w:t>:</w:t>
            </w:r>
          </w:p>
          <w:p w:rsidR="00B021DF" w:rsidRPr="00874A20" w:rsidRDefault="00B021DF" w:rsidP="00C343D7">
            <w:pPr>
              <w:jc w:val="both"/>
              <w:rPr>
                <w:color w:val="000000"/>
                <w:sz w:val="24"/>
                <w:szCs w:val="24"/>
              </w:rPr>
            </w:pPr>
            <w:r w:rsidRPr="00874A20">
              <w:rPr>
                <w:color w:val="000000"/>
                <w:sz w:val="24"/>
                <w:szCs w:val="24"/>
              </w:rPr>
              <w:t>Строи</w:t>
            </w:r>
            <w:r w:rsidR="003A3D50">
              <w:rPr>
                <w:color w:val="000000"/>
                <w:sz w:val="24"/>
                <w:szCs w:val="24"/>
              </w:rPr>
              <w:t>тельс</w:t>
            </w:r>
            <w:r w:rsidR="003A3D50">
              <w:rPr>
                <w:color w:val="000000"/>
                <w:sz w:val="24"/>
                <w:szCs w:val="24"/>
              </w:rPr>
              <w:t>т</w:t>
            </w:r>
            <w:r w:rsidR="003A3D50">
              <w:rPr>
                <w:color w:val="000000"/>
                <w:sz w:val="24"/>
                <w:szCs w:val="24"/>
              </w:rPr>
              <w:t xml:space="preserve">во. </w:t>
            </w:r>
            <w:r w:rsidRPr="00874A20">
              <w:rPr>
                <w:color w:val="000000"/>
                <w:sz w:val="24"/>
                <w:szCs w:val="24"/>
              </w:rPr>
              <w:t>Канализ</w:t>
            </w:r>
            <w:r w:rsidRPr="00874A20">
              <w:rPr>
                <w:color w:val="000000"/>
                <w:sz w:val="24"/>
                <w:szCs w:val="24"/>
              </w:rPr>
              <w:t>а</w:t>
            </w:r>
            <w:r w:rsidRPr="00874A20">
              <w:rPr>
                <w:color w:val="000000"/>
                <w:sz w:val="24"/>
                <w:szCs w:val="24"/>
              </w:rPr>
              <w:t>ционные оч</w:t>
            </w:r>
            <w:r w:rsidRPr="00874A20">
              <w:rPr>
                <w:color w:val="000000"/>
                <w:sz w:val="24"/>
                <w:szCs w:val="24"/>
              </w:rPr>
              <w:t>и</w:t>
            </w:r>
            <w:r w:rsidRPr="00874A20">
              <w:rPr>
                <w:color w:val="000000"/>
                <w:sz w:val="24"/>
                <w:szCs w:val="24"/>
              </w:rPr>
              <w:t>стные соор</w:t>
            </w:r>
            <w:r w:rsidRPr="00874A20">
              <w:rPr>
                <w:color w:val="000000"/>
                <w:sz w:val="24"/>
                <w:szCs w:val="24"/>
              </w:rPr>
              <w:t>у</w:t>
            </w:r>
            <w:r w:rsidRPr="00874A20">
              <w:rPr>
                <w:color w:val="000000"/>
                <w:sz w:val="24"/>
                <w:szCs w:val="24"/>
              </w:rPr>
              <w:t xml:space="preserve">жения </w:t>
            </w:r>
          </w:p>
        </w:tc>
        <w:tc>
          <w:tcPr>
            <w:tcW w:w="1842" w:type="dxa"/>
            <w:vMerge w:val="restart"/>
          </w:tcPr>
          <w:p w:rsidR="00B021DF" w:rsidRPr="00874A20"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30 454,46</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30 454,46</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24 363,00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24 363,00</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6 091,46</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6 091,46</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t>1.1.13</w:t>
            </w:r>
            <w:r w:rsidR="003A3D50">
              <w:rPr>
                <w:color w:val="000000"/>
                <w:sz w:val="24"/>
                <w:szCs w:val="24"/>
              </w:rPr>
              <w:t>.</w:t>
            </w:r>
          </w:p>
        </w:tc>
        <w:tc>
          <w:tcPr>
            <w:tcW w:w="1729" w:type="dxa"/>
            <w:gridSpan w:val="2"/>
            <w:vMerge w:val="restart"/>
            <w:hideMark/>
          </w:tcPr>
          <w:p w:rsidR="00B021DF" w:rsidRPr="00874A20" w:rsidRDefault="003A3D50" w:rsidP="00C343D7">
            <w:pPr>
              <w:jc w:val="both"/>
              <w:rPr>
                <w:color w:val="000000"/>
                <w:sz w:val="24"/>
                <w:szCs w:val="24"/>
              </w:rPr>
            </w:pPr>
            <w:r>
              <w:rPr>
                <w:color w:val="000000"/>
                <w:sz w:val="24"/>
                <w:szCs w:val="24"/>
              </w:rPr>
              <w:t>С</w:t>
            </w:r>
            <w:r w:rsidR="00B021DF" w:rsidRPr="00874A20">
              <w:rPr>
                <w:color w:val="000000"/>
                <w:sz w:val="24"/>
                <w:szCs w:val="24"/>
              </w:rPr>
              <w:t>. Большета</w:t>
            </w:r>
            <w:r w:rsidR="00B021DF" w:rsidRPr="00874A20">
              <w:rPr>
                <w:color w:val="000000"/>
                <w:sz w:val="24"/>
                <w:szCs w:val="24"/>
              </w:rPr>
              <w:t>р</w:t>
            </w:r>
            <w:r w:rsidR="00B021DF" w:rsidRPr="00874A20">
              <w:rPr>
                <w:color w:val="000000"/>
                <w:sz w:val="24"/>
                <w:szCs w:val="24"/>
              </w:rPr>
              <w:t>хово</w:t>
            </w:r>
            <w:r>
              <w:rPr>
                <w:color w:val="000000"/>
                <w:sz w:val="24"/>
                <w:szCs w:val="24"/>
              </w:rPr>
              <w:t>:</w:t>
            </w:r>
            <w:r w:rsidR="00B021DF" w:rsidRPr="00874A20">
              <w:rPr>
                <w:color w:val="000000"/>
                <w:sz w:val="24"/>
                <w:szCs w:val="24"/>
              </w:rPr>
              <w:t xml:space="preserve"> Стро</w:t>
            </w:r>
            <w:r w:rsidR="00B021DF" w:rsidRPr="00874A20">
              <w:rPr>
                <w:color w:val="000000"/>
                <w:sz w:val="24"/>
                <w:szCs w:val="24"/>
              </w:rPr>
              <w:t>и</w:t>
            </w:r>
            <w:r w:rsidR="00B021DF" w:rsidRPr="00874A20">
              <w:rPr>
                <w:color w:val="000000"/>
                <w:sz w:val="24"/>
                <w:szCs w:val="24"/>
              </w:rPr>
              <w:t>тельство</w:t>
            </w:r>
            <w:r>
              <w:rPr>
                <w:color w:val="000000"/>
                <w:sz w:val="24"/>
                <w:szCs w:val="24"/>
              </w:rPr>
              <w:t>.</w:t>
            </w:r>
            <w:r w:rsidR="00B021DF" w:rsidRPr="00874A20">
              <w:rPr>
                <w:color w:val="000000"/>
                <w:sz w:val="24"/>
                <w:szCs w:val="24"/>
              </w:rPr>
              <w:t xml:space="preserve"> К</w:t>
            </w:r>
            <w:r w:rsidR="00B021DF" w:rsidRPr="00874A20">
              <w:rPr>
                <w:color w:val="000000"/>
                <w:sz w:val="24"/>
                <w:szCs w:val="24"/>
              </w:rPr>
              <w:t>а</w:t>
            </w:r>
            <w:r w:rsidR="00B021DF" w:rsidRPr="00874A20">
              <w:rPr>
                <w:color w:val="000000"/>
                <w:sz w:val="24"/>
                <w:szCs w:val="24"/>
              </w:rPr>
              <w:t>нализацио</w:t>
            </w:r>
            <w:r w:rsidR="00B021DF" w:rsidRPr="00874A20">
              <w:rPr>
                <w:color w:val="000000"/>
                <w:sz w:val="24"/>
                <w:szCs w:val="24"/>
              </w:rPr>
              <w:t>н</w:t>
            </w:r>
            <w:r w:rsidR="00B021DF" w:rsidRPr="00874A20">
              <w:rPr>
                <w:color w:val="000000"/>
                <w:sz w:val="24"/>
                <w:szCs w:val="24"/>
              </w:rPr>
              <w:t xml:space="preserve">ные очистные сооружения </w:t>
            </w:r>
          </w:p>
        </w:tc>
        <w:tc>
          <w:tcPr>
            <w:tcW w:w="1842" w:type="dxa"/>
            <w:vMerge w:val="restart"/>
          </w:tcPr>
          <w:p w:rsidR="00B021DF" w:rsidRPr="00874A20"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237,34</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237,34</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237,34</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237,34</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t>1.1.14</w:t>
            </w:r>
            <w:r w:rsidR="003A3D50">
              <w:rPr>
                <w:color w:val="000000"/>
                <w:sz w:val="24"/>
                <w:szCs w:val="24"/>
              </w:rPr>
              <w:t>.</w:t>
            </w:r>
          </w:p>
        </w:tc>
        <w:tc>
          <w:tcPr>
            <w:tcW w:w="1729" w:type="dxa"/>
            <w:gridSpan w:val="2"/>
            <w:vMerge w:val="restart"/>
            <w:hideMark/>
          </w:tcPr>
          <w:p w:rsidR="00E3300D" w:rsidRDefault="003A3D50" w:rsidP="00C343D7">
            <w:pPr>
              <w:jc w:val="both"/>
              <w:rPr>
                <w:color w:val="000000"/>
                <w:sz w:val="24"/>
                <w:szCs w:val="24"/>
              </w:rPr>
            </w:pPr>
            <w:r>
              <w:rPr>
                <w:color w:val="000000"/>
                <w:sz w:val="24"/>
                <w:szCs w:val="24"/>
              </w:rPr>
              <w:t>П</w:t>
            </w:r>
            <w:r w:rsidR="00B021DF" w:rsidRPr="00874A20">
              <w:rPr>
                <w:color w:val="000000"/>
                <w:sz w:val="24"/>
                <w:szCs w:val="24"/>
              </w:rPr>
              <w:t>гт. Нов</w:t>
            </w:r>
            <w:r w:rsidR="00B021DF" w:rsidRPr="00874A20">
              <w:rPr>
                <w:color w:val="000000"/>
                <w:sz w:val="24"/>
                <w:szCs w:val="24"/>
              </w:rPr>
              <w:t>о</w:t>
            </w:r>
            <w:r w:rsidR="00B021DF" w:rsidRPr="00874A20">
              <w:rPr>
                <w:color w:val="000000"/>
                <w:sz w:val="24"/>
                <w:szCs w:val="24"/>
              </w:rPr>
              <w:t>аганск</w:t>
            </w:r>
            <w:r>
              <w:rPr>
                <w:color w:val="000000"/>
                <w:sz w:val="24"/>
                <w:szCs w:val="24"/>
              </w:rPr>
              <w:t>:</w:t>
            </w:r>
            <w:r w:rsidR="00B021DF" w:rsidRPr="00874A20">
              <w:rPr>
                <w:color w:val="000000"/>
                <w:sz w:val="24"/>
                <w:szCs w:val="24"/>
              </w:rPr>
              <w:t xml:space="preserve"> </w:t>
            </w:r>
          </w:p>
          <w:p w:rsidR="00B021DF" w:rsidRPr="00874A20" w:rsidRDefault="00B021DF" w:rsidP="00E3300D">
            <w:pPr>
              <w:jc w:val="both"/>
              <w:rPr>
                <w:color w:val="000000"/>
                <w:sz w:val="24"/>
                <w:szCs w:val="24"/>
              </w:rPr>
            </w:pPr>
            <w:r w:rsidRPr="00874A20">
              <w:rPr>
                <w:color w:val="000000"/>
                <w:sz w:val="24"/>
                <w:szCs w:val="24"/>
              </w:rPr>
              <w:t>Строительс</w:t>
            </w:r>
            <w:r w:rsidRPr="00874A20">
              <w:rPr>
                <w:color w:val="000000"/>
                <w:sz w:val="24"/>
                <w:szCs w:val="24"/>
              </w:rPr>
              <w:t>т</w:t>
            </w:r>
            <w:r w:rsidRPr="00874A20">
              <w:rPr>
                <w:color w:val="000000"/>
                <w:sz w:val="24"/>
                <w:szCs w:val="24"/>
              </w:rPr>
              <w:t>во</w:t>
            </w:r>
            <w:r w:rsidR="003A3D50">
              <w:rPr>
                <w:color w:val="000000"/>
                <w:sz w:val="24"/>
                <w:szCs w:val="24"/>
              </w:rPr>
              <w:t>.</w:t>
            </w:r>
            <w:r w:rsidR="00E3300D">
              <w:rPr>
                <w:color w:val="000000"/>
                <w:sz w:val="24"/>
                <w:szCs w:val="24"/>
              </w:rPr>
              <w:t xml:space="preserve"> </w:t>
            </w:r>
            <w:r w:rsidRPr="00874A20">
              <w:rPr>
                <w:color w:val="000000"/>
                <w:sz w:val="24"/>
                <w:szCs w:val="24"/>
              </w:rPr>
              <w:t>Канализ</w:t>
            </w:r>
            <w:r w:rsidRPr="00874A20">
              <w:rPr>
                <w:color w:val="000000"/>
                <w:sz w:val="24"/>
                <w:szCs w:val="24"/>
              </w:rPr>
              <w:t>а</w:t>
            </w:r>
            <w:r w:rsidRPr="00874A20">
              <w:rPr>
                <w:color w:val="000000"/>
                <w:sz w:val="24"/>
                <w:szCs w:val="24"/>
              </w:rPr>
              <w:t>ционные оч</w:t>
            </w:r>
            <w:r w:rsidRPr="00874A20">
              <w:rPr>
                <w:color w:val="000000"/>
                <w:sz w:val="24"/>
                <w:szCs w:val="24"/>
              </w:rPr>
              <w:t>и</w:t>
            </w:r>
            <w:r w:rsidRPr="00874A20">
              <w:rPr>
                <w:color w:val="000000"/>
                <w:sz w:val="24"/>
                <w:szCs w:val="24"/>
              </w:rPr>
              <w:t>стные соор</w:t>
            </w:r>
            <w:r w:rsidRPr="00874A20">
              <w:rPr>
                <w:color w:val="000000"/>
                <w:sz w:val="24"/>
                <w:szCs w:val="24"/>
              </w:rPr>
              <w:t>у</w:t>
            </w:r>
            <w:r w:rsidRPr="00874A20">
              <w:rPr>
                <w:color w:val="000000"/>
                <w:sz w:val="24"/>
                <w:szCs w:val="24"/>
              </w:rPr>
              <w:lastRenderedPageBreak/>
              <w:t>жения с и</w:t>
            </w:r>
            <w:r w:rsidRPr="00874A20">
              <w:rPr>
                <w:color w:val="000000"/>
                <w:sz w:val="24"/>
                <w:szCs w:val="24"/>
              </w:rPr>
              <w:t>н</w:t>
            </w:r>
            <w:r w:rsidRPr="00874A20">
              <w:rPr>
                <w:color w:val="000000"/>
                <w:sz w:val="24"/>
                <w:szCs w:val="24"/>
              </w:rPr>
              <w:t xml:space="preserve">женерными сетями </w:t>
            </w:r>
          </w:p>
        </w:tc>
        <w:tc>
          <w:tcPr>
            <w:tcW w:w="1842" w:type="dxa"/>
            <w:vMerge w:val="restart"/>
          </w:tcPr>
          <w:p w:rsidR="00B021DF" w:rsidRPr="00874A20" w:rsidRDefault="00B021DF" w:rsidP="00C343D7">
            <w:pPr>
              <w:jc w:val="both"/>
              <w:rPr>
                <w:sz w:val="24"/>
                <w:szCs w:val="24"/>
              </w:rPr>
            </w:pPr>
            <w:r>
              <w:rPr>
                <w:sz w:val="24"/>
                <w:szCs w:val="24"/>
              </w:rPr>
              <w:lastRenderedPageBreak/>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 xml:space="preserve">Управление капитального строительства </w:t>
            </w:r>
            <w:r w:rsidRPr="00874A20">
              <w:rPr>
                <w:sz w:val="24"/>
                <w:szCs w:val="24"/>
              </w:rPr>
              <w:lastRenderedPageBreak/>
              <w:t>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lastRenderedPageBreak/>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250,00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250,00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250,00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250,00</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lastRenderedPageBreak/>
              <w:t>1.1.15</w:t>
            </w:r>
            <w:r w:rsidR="003A3D50">
              <w:rPr>
                <w:color w:val="000000"/>
                <w:sz w:val="24"/>
                <w:szCs w:val="24"/>
              </w:rPr>
              <w:t>.</w:t>
            </w:r>
          </w:p>
        </w:tc>
        <w:tc>
          <w:tcPr>
            <w:tcW w:w="1729" w:type="dxa"/>
            <w:gridSpan w:val="2"/>
            <w:vMerge w:val="restart"/>
            <w:hideMark/>
          </w:tcPr>
          <w:p w:rsidR="00E3300D" w:rsidRDefault="003A3D50" w:rsidP="00C343D7">
            <w:pPr>
              <w:jc w:val="both"/>
              <w:rPr>
                <w:color w:val="000000"/>
                <w:sz w:val="24"/>
                <w:szCs w:val="24"/>
              </w:rPr>
            </w:pPr>
            <w:r>
              <w:rPr>
                <w:color w:val="000000"/>
                <w:sz w:val="24"/>
                <w:szCs w:val="24"/>
              </w:rPr>
              <w:t>П</w:t>
            </w:r>
            <w:r w:rsidR="00B021DF" w:rsidRPr="00874A20">
              <w:rPr>
                <w:color w:val="000000"/>
                <w:sz w:val="24"/>
                <w:szCs w:val="24"/>
              </w:rPr>
              <w:t>гт.</w:t>
            </w:r>
            <w:r>
              <w:rPr>
                <w:color w:val="000000"/>
                <w:sz w:val="24"/>
                <w:szCs w:val="24"/>
              </w:rPr>
              <w:t xml:space="preserve"> </w:t>
            </w:r>
            <w:r w:rsidR="00B021DF" w:rsidRPr="00874A20">
              <w:rPr>
                <w:color w:val="000000"/>
                <w:sz w:val="24"/>
                <w:szCs w:val="24"/>
              </w:rPr>
              <w:t>Нов</w:t>
            </w:r>
            <w:r w:rsidR="00B021DF" w:rsidRPr="00874A20">
              <w:rPr>
                <w:color w:val="000000"/>
                <w:sz w:val="24"/>
                <w:szCs w:val="24"/>
              </w:rPr>
              <w:t>о</w:t>
            </w:r>
            <w:r w:rsidR="00B021DF" w:rsidRPr="00874A20">
              <w:rPr>
                <w:color w:val="000000"/>
                <w:sz w:val="24"/>
                <w:szCs w:val="24"/>
              </w:rPr>
              <w:t>аганск</w:t>
            </w:r>
            <w:r>
              <w:rPr>
                <w:color w:val="000000"/>
                <w:sz w:val="24"/>
                <w:szCs w:val="24"/>
              </w:rPr>
              <w:t>:</w:t>
            </w:r>
            <w:r w:rsidR="00B021DF" w:rsidRPr="00874A20">
              <w:rPr>
                <w:color w:val="000000"/>
                <w:sz w:val="24"/>
                <w:szCs w:val="24"/>
              </w:rPr>
              <w:t xml:space="preserve"> </w:t>
            </w:r>
          </w:p>
          <w:p w:rsidR="00B021DF" w:rsidRPr="00874A20" w:rsidRDefault="00B021DF" w:rsidP="00E3300D">
            <w:pPr>
              <w:jc w:val="both"/>
              <w:rPr>
                <w:color w:val="000000"/>
                <w:sz w:val="24"/>
                <w:szCs w:val="24"/>
              </w:rPr>
            </w:pPr>
            <w:r w:rsidRPr="00874A20">
              <w:rPr>
                <w:color w:val="000000"/>
                <w:sz w:val="24"/>
                <w:szCs w:val="24"/>
              </w:rPr>
              <w:t>Строительс</w:t>
            </w:r>
            <w:r w:rsidRPr="00874A20">
              <w:rPr>
                <w:color w:val="000000"/>
                <w:sz w:val="24"/>
                <w:szCs w:val="24"/>
              </w:rPr>
              <w:t>т</w:t>
            </w:r>
            <w:r w:rsidRPr="00874A20">
              <w:rPr>
                <w:color w:val="000000"/>
                <w:sz w:val="24"/>
                <w:szCs w:val="24"/>
              </w:rPr>
              <w:t>во</w:t>
            </w:r>
            <w:r w:rsidR="003A3D50">
              <w:rPr>
                <w:color w:val="000000"/>
                <w:sz w:val="24"/>
                <w:szCs w:val="24"/>
              </w:rPr>
              <w:t>.</w:t>
            </w:r>
            <w:r w:rsidRPr="00874A20">
              <w:rPr>
                <w:color w:val="000000"/>
                <w:sz w:val="24"/>
                <w:szCs w:val="24"/>
              </w:rPr>
              <w:t xml:space="preserve"> Накоп</w:t>
            </w:r>
            <w:r w:rsidRPr="00874A20">
              <w:rPr>
                <w:color w:val="000000"/>
                <w:sz w:val="24"/>
                <w:szCs w:val="24"/>
              </w:rPr>
              <w:t>и</w:t>
            </w:r>
            <w:r w:rsidRPr="00874A20">
              <w:rPr>
                <w:color w:val="000000"/>
                <w:sz w:val="24"/>
                <w:szCs w:val="24"/>
              </w:rPr>
              <w:t>тельные р</w:t>
            </w:r>
            <w:r w:rsidRPr="00874A20">
              <w:rPr>
                <w:color w:val="000000"/>
                <w:sz w:val="24"/>
                <w:szCs w:val="24"/>
              </w:rPr>
              <w:t>е</w:t>
            </w:r>
            <w:r w:rsidRPr="00874A20">
              <w:rPr>
                <w:color w:val="000000"/>
                <w:sz w:val="24"/>
                <w:szCs w:val="24"/>
              </w:rPr>
              <w:t>зервуары чи</w:t>
            </w:r>
            <w:r w:rsidRPr="00874A20">
              <w:rPr>
                <w:color w:val="000000"/>
                <w:sz w:val="24"/>
                <w:szCs w:val="24"/>
              </w:rPr>
              <w:t>с</w:t>
            </w:r>
            <w:r w:rsidRPr="00874A20">
              <w:rPr>
                <w:color w:val="000000"/>
                <w:sz w:val="24"/>
                <w:szCs w:val="24"/>
              </w:rPr>
              <w:t xml:space="preserve">той воды на водоочистных сооружениях (2 шт.) </w:t>
            </w:r>
          </w:p>
        </w:tc>
        <w:tc>
          <w:tcPr>
            <w:tcW w:w="1842" w:type="dxa"/>
            <w:vMerge w:val="restart"/>
          </w:tcPr>
          <w:p w:rsidR="00B021DF" w:rsidRPr="00874A20"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28 491,90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28 491,90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28 491,90</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28 491,90</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2019"/>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в т</w:t>
            </w:r>
            <w:r w:rsidR="003A3D50">
              <w:rPr>
                <w:color w:val="000000"/>
                <w:sz w:val="24"/>
                <w:szCs w:val="24"/>
              </w:rPr>
              <w:t>ом числе</w:t>
            </w:r>
            <w:r w:rsidRPr="00874A20">
              <w:rPr>
                <w:color w:val="000000"/>
                <w:sz w:val="24"/>
                <w:szCs w:val="24"/>
              </w:rPr>
              <w:t xml:space="preserve"> безвозмез</w:t>
            </w:r>
            <w:r w:rsidRPr="00874A20">
              <w:rPr>
                <w:color w:val="000000"/>
                <w:sz w:val="24"/>
                <w:szCs w:val="24"/>
              </w:rPr>
              <w:t>д</w:t>
            </w:r>
            <w:r w:rsidRPr="00874A20">
              <w:rPr>
                <w:color w:val="000000"/>
                <w:sz w:val="24"/>
                <w:szCs w:val="24"/>
              </w:rPr>
              <w:t>ные посту</w:t>
            </w:r>
            <w:r w:rsidRPr="00874A20">
              <w:rPr>
                <w:color w:val="000000"/>
                <w:sz w:val="24"/>
                <w:szCs w:val="24"/>
              </w:rPr>
              <w:t>п</w:t>
            </w:r>
            <w:r w:rsidRPr="00874A20">
              <w:rPr>
                <w:color w:val="000000"/>
                <w:sz w:val="24"/>
                <w:szCs w:val="24"/>
              </w:rPr>
              <w:t>ления физ</w:t>
            </w:r>
            <w:r w:rsidRPr="00874A20">
              <w:rPr>
                <w:color w:val="000000"/>
                <w:sz w:val="24"/>
                <w:szCs w:val="24"/>
              </w:rPr>
              <w:t>и</w:t>
            </w:r>
            <w:r w:rsidRPr="00874A20">
              <w:rPr>
                <w:color w:val="000000"/>
                <w:sz w:val="24"/>
                <w:szCs w:val="24"/>
              </w:rPr>
              <w:t>ческих и юридич</w:t>
            </w:r>
            <w:r w:rsidRPr="00874A20">
              <w:rPr>
                <w:color w:val="000000"/>
                <w:sz w:val="24"/>
                <w:szCs w:val="24"/>
              </w:rPr>
              <w:t>е</w:t>
            </w:r>
            <w:r w:rsidRPr="00874A20">
              <w:rPr>
                <w:color w:val="000000"/>
                <w:sz w:val="24"/>
                <w:szCs w:val="24"/>
              </w:rPr>
              <w:t>ских лиц</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248,23</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248,23</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hideMark/>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t>1.1.16</w:t>
            </w:r>
            <w:r w:rsidR="003A3D50">
              <w:rPr>
                <w:color w:val="000000"/>
                <w:sz w:val="24"/>
                <w:szCs w:val="24"/>
              </w:rPr>
              <w:t>.</w:t>
            </w:r>
          </w:p>
        </w:tc>
        <w:tc>
          <w:tcPr>
            <w:tcW w:w="1729" w:type="dxa"/>
            <w:gridSpan w:val="2"/>
            <w:vMerge w:val="restart"/>
            <w:hideMark/>
          </w:tcPr>
          <w:p w:rsidR="00E3300D" w:rsidRDefault="003A3D50" w:rsidP="00E3300D">
            <w:pPr>
              <w:jc w:val="both"/>
              <w:rPr>
                <w:color w:val="000000"/>
                <w:sz w:val="24"/>
                <w:szCs w:val="24"/>
              </w:rPr>
            </w:pPr>
            <w:r>
              <w:rPr>
                <w:color w:val="000000"/>
                <w:sz w:val="24"/>
                <w:szCs w:val="24"/>
              </w:rPr>
              <w:t xml:space="preserve">П. </w:t>
            </w:r>
            <w:r w:rsidR="00B021DF" w:rsidRPr="00874A20">
              <w:rPr>
                <w:color w:val="000000"/>
                <w:sz w:val="24"/>
                <w:szCs w:val="24"/>
              </w:rPr>
              <w:t>Аган</w:t>
            </w:r>
            <w:r>
              <w:rPr>
                <w:color w:val="000000"/>
                <w:sz w:val="24"/>
                <w:szCs w:val="24"/>
              </w:rPr>
              <w:t>:</w:t>
            </w:r>
          </w:p>
          <w:p w:rsidR="00B021DF" w:rsidRPr="00874A20" w:rsidRDefault="00B021DF" w:rsidP="00E3300D">
            <w:pPr>
              <w:jc w:val="both"/>
              <w:rPr>
                <w:color w:val="000000"/>
                <w:sz w:val="24"/>
                <w:szCs w:val="24"/>
              </w:rPr>
            </w:pPr>
            <w:r w:rsidRPr="00874A20">
              <w:rPr>
                <w:color w:val="000000"/>
                <w:sz w:val="24"/>
                <w:szCs w:val="24"/>
              </w:rPr>
              <w:t>Канализац</w:t>
            </w:r>
            <w:r w:rsidRPr="00874A20">
              <w:rPr>
                <w:color w:val="000000"/>
                <w:sz w:val="24"/>
                <w:szCs w:val="24"/>
              </w:rPr>
              <w:t>и</w:t>
            </w:r>
            <w:r w:rsidRPr="00874A20">
              <w:rPr>
                <w:color w:val="000000"/>
                <w:sz w:val="24"/>
                <w:szCs w:val="24"/>
              </w:rPr>
              <w:t>онные очис</w:t>
            </w:r>
            <w:r w:rsidRPr="00874A20">
              <w:rPr>
                <w:color w:val="000000"/>
                <w:sz w:val="24"/>
                <w:szCs w:val="24"/>
              </w:rPr>
              <w:t>т</w:t>
            </w:r>
            <w:r w:rsidRPr="00874A20">
              <w:rPr>
                <w:color w:val="000000"/>
                <w:sz w:val="24"/>
                <w:szCs w:val="24"/>
              </w:rPr>
              <w:t>ные сооруж</w:t>
            </w:r>
            <w:r w:rsidRPr="00874A20">
              <w:rPr>
                <w:color w:val="000000"/>
                <w:sz w:val="24"/>
                <w:szCs w:val="24"/>
              </w:rPr>
              <w:t>е</w:t>
            </w:r>
            <w:r w:rsidRPr="00874A20">
              <w:rPr>
                <w:color w:val="000000"/>
                <w:sz w:val="24"/>
                <w:szCs w:val="24"/>
              </w:rPr>
              <w:t>ния 200 м3/сут. (Л</w:t>
            </w:r>
            <w:r w:rsidRPr="00874A20">
              <w:rPr>
                <w:color w:val="000000"/>
                <w:sz w:val="24"/>
                <w:szCs w:val="24"/>
              </w:rPr>
              <w:t>у</w:t>
            </w:r>
            <w:r w:rsidRPr="00874A20">
              <w:rPr>
                <w:color w:val="000000"/>
                <w:sz w:val="24"/>
                <w:szCs w:val="24"/>
              </w:rPr>
              <w:t>койл ЗС)</w:t>
            </w:r>
          </w:p>
        </w:tc>
        <w:tc>
          <w:tcPr>
            <w:tcW w:w="1842" w:type="dxa"/>
            <w:vMerge w:val="restart"/>
          </w:tcPr>
          <w:p w:rsidR="00B021DF" w:rsidRPr="00874A20"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26,47</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26,47</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26,47</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26,47</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bookmarkStart w:id="0" w:name="_GoBack"/>
            <w:bookmarkEnd w:id="0"/>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315"/>
          <w:jc w:val="center"/>
        </w:trPr>
        <w:tc>
          <w:tcPr>
            <w:tcW w:w="1073" w:type="dxa"/>
            <w:vMerge w:val="restart"/>
            <w:noWrap/>
            <w:hideMark/>
          </w:tcPr>
          <w:p w:rsidR="00B021DF" w:rsidRPr="00874A20" w:rsidRDefault="00B021DF" w:rsidP="00C343D7">
            <w:pPr>
              <w:jc w:val="center"/>
              <w:rPr>
                <w:color w:val="000000"/>
                <w:sz w:val="24"/>
                <w:szCs w:val="24"/>
              </w:rPr>
            </w:pPr>
            <w:r w:rsidRPr="00874A20">
              <w:rPr>
                <w:color w:val="000000"/>
                <w:sz w:val="24"/>
                <w:szCs w:val="24"/>
              </w:rPr>
              <w:t>1.1.17</w:t>
            </w:r>
            <w:r w:rsidR="003A3D50">
              <w:rPr>
                <w:color w:val="000000"/>
                <w:sz w:val="24"/>
                <w:szCs w:val="24"/>
              </w:rPr>
              <w:t>.</w:t>
            </w:r>
          </w:p>
        </w:tc>
        <w:tc>
          <w:tcPr>
            <w:tcW w:w="1729" w:type="dxa"/>
            <w:gridSpan w:val="2"/>
            <w:vMerge w:val="restart"/>
            <w:hideMark/>
          </w:tcPr>
          <w:p w:rsidR="00E3300D" w:rsidRDefault="003A3D50" w:rsidP="00E3300D">
            <w:pPr>
              <w:jc w:val="both"/>
              <w:rPr>
                <w:color w:val="000000"/>
                <w:sz w:val="24"/>
                <w:szCs w:val="24"/>
              </w:rPr>
            </w:pPr>
            <w:r>
              <w:rPr>
                <w:color w:val="000000"/>
                <w:sz w:val="24"/>
                <w:szCs w:val="24"/>
              </w:rPr>
              <w:t>С</w:t>
            </w:r>
            <w:r w:rsidR="00B021DF" w:rsidRPr="00874A20">
              <w:rPr>
                <w:color w:val="000000"/>
                <w:sz w:val="24"/>
                <w:szCs w:val="24"/>
              </w:rPr>
              <w:t>. Большетр</w:t>
            </w:r>
            <w:r w:rsidR="00B021DF" w:rsidRPr="00874A20">
              <w:rPr>
                <w:color w:val="000000"/>
                <w:sz w:val="24"/>
                <w:szCs w:val="24"/>
              </w:rPr>
              <w:t>а</w:t>
            </w:r>
            <w:r w:rsidR="00B021DF" w:rsidRPr="00874A20">
              <w:rPr>
                <w:color w:val="000000"/>
                <w:sz w:val="24"/>
                <w:szCs w:val="24"/>
              </w:rPr>
              <w:t>хово</w:t>
            </w:r>
            <w:r>
              <w:rPr>
                <w:color w:val="000000"/>
                <w:sz w:val="24"/>
                <w:szCs w:val="24"/>
              </w:rPr>
              <w:t>:</w:t>
            </w:r>
            <w:r w:rsidR="00B021DF" w:rsidRPr="00874A20">
              <w:rPr>
                <w:color w:val="000000"/>
                <w:sz w:val="24"/>
                <w:szCs w:val="24"/>
              </w:rPr>
              <w:t xml:space="preserve"> Стро</w:t>
            </w:r>
            <w:r w:rsidR="00B021DF" w:rsidRPr="00874A20">
              <w:rPr>
                <w:color w:val="000000"/>
                <w:sz w:val="24"/>
                <w:szCs w:val="24"/>
              </w:rPr>
              <w:t>и</w:t>
            </w:r>
            <w:r w:rsidR="00B021DF" w:rsidRPr="00874A20">
              <w:rPr>
                <w:color w:val="000000"/>
                <w:sz w:val="24"/>
                <w:szCs w:val="24"/>
              </w:rPr>
              <w:t>тельство</w:t>
            </w:r>
            <w:r>
              <w:rPr>
                <w:color w:val="000000"/>
                <w:sz w:val="24"/>
                <w:szCs w:val="24"/>
              </w:rPr>
              <w:t>.</w:t>
            </w:r>
            <w:r w:rsidR="00B021DF" w:rsidRPr="00874A20">
              <w:rPr>
                <w:color w:val="000000"/>
                <w:sz w:val="24"/>
                <w:szCs w:val="24"/>
              </w:rPr>
              <w:t xml:space="preserve"> </w:t>
            </w:r>
          </w:p>
          <w:p w:rsidR="00B021DF" w:rsidRPr="00874A20" w:rsidRDefault="00B021DF" w:rsidP="00E3300D">
            <w:pPr>
              <w:jc w:val="both"/>
              <w:rPr>
                <w:color w:val="000000"/>
                <w:sz w:val="24"/>
                <w:szCs w:val="24"/>
              </w:rPr>
            </w:pPr>
            <w:r w:rsidRPr="00874A20">
              <w:rPr>
                <w:color w:val="000000"/>
                <w:sz w:val="24"/>
                <w:szCs w:val="24"/>
              </w:rPr>
              <w:t xml:space="preserve">Артезианская скважина </w:t>
            </w:r>
          </w:p>
        </w:tc>
        <w:tc>
          <w:tcPr>
            <w:tcW w:w="1842" w:type="dxa"/>
            <w:vMerge w:val="restart"/>
          </w:tcPr>
          <w:p w:rsidR="00B021DF" w:rsidRPr="00874A20" w:rsidRDefault="00B021DF"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 xml:space="preserve">Управление капитального строительства </w:t>
            </w:r>
            <w:r w:rsidRPr="00874A20">
              <w:rPr>
                <w:sz w:val="24"/>
                <w:szCs w:val="24"/>
              </w:rPr>
              <w:lastRenderedPageBreak/>
              <w:t>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B021DF" w:rsidRPr="00874A20" w:rsidRDefault="00B021DF" w:rsidP="00C343D7">
            <w:pPr>
              <w:jc w:val="both"/>
              <w:rPr>
                <w:color w:val="000000"/>
                <w:sz w:val="24"/>
                <w:szCs w:val="24"/>
              </w:rPr>
            </w:pPr>
            <w:r w:rsidRPr="00874A20">
              <w:rPr>
                <w:color w:val="000000"/>
                <w:sz w:val="24"/>
                <w:szCs w:val="24"/>
              </w:rPr>
              <w:lastRenderedPageBreak/>
              <w:t>всего</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4 910,08</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4 910,08</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r>
      <w:tr w:rsidR="00B021DF" w:rsidRPr="00874A20" w:rsidTr="007E7F5D">
        <w:trPr>
          <w:trHeight w:val="757"/>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4 910,08</w:t>
            </w:r>
          </w:p>
        </w:tc>
        <w:tc>
          <w:tcPr>
            <w:tcW w:w="1418"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4 910,08</w:t>
            </w: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B021DF" w:rsidRPr="00874A20" w:rsidTr="007E7F5D">
        <w:trPr>
          <w:trHeight w:val="505"/>
          <w:jc w:val="center"/>
        </w:trPr>
        <w:tc>
          <w:tcPr>
            <w:tcW w:w="1073" w:type="dxa"/>
            <w:vMerge/>
            <w:hideMark/>
          </w:tcPr>
          <w:p w:rsidR="00B021DF" w:rsidRPr="00874A20" w:rsidRDefault="00B021DF" w:rsidP="00C343D7">
            <w:pPr>
              <w:jc w:val="center"/>
              <w:rPr>
                <w:color w:val="000000"/>
                <w:sz w:val="24"/>
                <w:szCs w:val="24"/>
              </w:rPr>
            </w:pPr>
          </w:p>
        </w:tc>
        <w:tc>
          <w:tcPr>
            <w:tcW w:w="1729" w:type="dxa"/>
            <w:gridSpan w:val="2"/>
            <w:vMerge/>
            <w:hideMark/>
          </w:tcPr>
          <w:p w:rsidR="00B021DF" w:rsidRPr="00874A20" w:rsidRDefault="00B021DF" w:rsidP="00C343D7">
            <w:pPr>
              <w:jc w:val="both"/>
              <w:rPr>
                <w:color w:val="000000"/>
                <w:sz w:val="24"/>
                <w:szCs w:val="24"/>
              </w:rPr>
            </w:pPr>
          </w:p>
        </w:tc>
        <w:tc>
          <w:tcPr>
            <w:tcW w:w="1842" w:type="dxa"/>
            <w:vMerge/>
          </w:tcPr>
          <w:p w:rsidR="00B021DF" w:rsidRPr="00874A20" w:rsidRDefault="00B021DF" w:rsidP="00C343D7">
            <w:pPr>
              <w:jc w:val="both"/>
              <w:rPr>
                <w:sz w:val="24"/>
                <w:szCs w:val="24"/>
              </w:rPr>
            </w:pPr>
          </w:p>
        </w:tc>
        <w:tc>
          <w:tcPr>
            <w:tcW w:w="1560" w:type="dxa"/>
            <w:hideMark/>
          </w:tcPr>
          <w:p w:rsidR="00B021DF" w:rsidRPr="00874A20" w:rsidRDefault="00B021DF"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B021DF" w:rsidRPr="00874A20" w:rsidRDefault="00B021DF"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091" w:type="dxa"/>
            <w:noWrap/>
            <w:tcMar>
              <w:left w:w="28" w:type="dxa"/>
              <w:right w:w="28" w:type="dxa"/>
            </w:tcMar>
            <w:hideMark/>
          </w:tcPr>
          <w:p w:rsidR="00B021DF" w:rsidRPr="00874A20" w:rsidRDefault="00B021DF" w:rsidP="00C343D7">
            <w:pPr>
              <w:jc w:val="center"/>
              <w:rPr>
                <w:color w:val="000000"/>
                <w:sz w:val="24"/>
                <w:szCs w:val="24"/>
              </w:rPr>
            </w:pPr>
          </w:p>
        </w:tc>
        <w:tc>
          <w:tcPr>
            <w:tcW w:w="1139"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34" w:type="dxa"/>
            <w:noWrap/>
            <w:tcMar>
              <w:left w:w="28" w:type="dxa"/>
              <w:right w:w="28" w:type="dxa"/>
            </w:tcMar>
            <w:hideMark/>
          </w:tcPr>
          <w:p w:rsidR="00B021DF" w:rsidRPr="00874A20" w:rsidRDefault="00B021DF" w:rsidP="00C343D7">
            <w:pPr>
              <w:jc w:val="center"/>
              <w:rPr>
                <w:color w:val="000000"/>
                <w:sz w:val="24"/>
                <w:szCs w:val="24"/>
              </w:rPr>
            </w:pPr>
          </w:p>
        </w:tc>
        <w:tc>
          <w:tcPr>
            <w:tcW w:w="1172" w:type="dxa"/>
            <w:noWrap/>
            <w:tcMar>
              <w:left w:w="28" w:type="dxa"/>
              <w:right w:w="28" w:type="dxa"/>
            </w:tcMar>
            <w:hideMark/>
          </w:tcPr>
          <w:p w:rsidR="00B021DF" w:rsidRPr="00874A20" w:rsidRDefault="00B021DF" w:rsidP="00C343D7">
            <w:pPr>
              <w:jc w:val="center"/>
              <w:rPr>
                <w:color w:val="000000"/>
                <w:sz w:val="24"/>
                <w:szCs w:val="24"/>
              </w:rPr>
            </w:pPr>
          </w:p>
        </w:tc>
      </w:tr>
      <w:tr w:rsidR="00DF5EA3" w:rsidRPr="00874A20" w:rsidTr="007E7F5D">
        <w:trPr>
          <w:trHeight w:val="315"/>
          <w:jc w:val="center"/>
        </w:trPr>
        <w:tc>
          <w:tcPr>
            <w:tcW w:w="1073" w:type="dxa"/>
            <w:vMerge w:val="restart"/>
            <w:noWrap/>
            <w:hideMark/>
          </w:tcPr>
          <w:p w:rsidR="00DF5EA3" w:rsidRPr="00874A20" w:rsidRDefault="00DF5EA3" w:rsidP="00C343D7">
            <w:pPr>
              <w:jc w:val="center"/>
              <w:rPr>
                <w:color w:val="000000"/>
                <w:sz w:val="24"/>
                <w:szCs w:val="24"/>
              </w:rPr>
            </w:pPr>
            <w:r w:rsidRPr="00874A20">
              <w:rPr>
                <w:color w:val="000000"/>
                <w:sz w:val="24"/>
                <w:szCs w:val="24"/>
              </w:rPr>
              <w:lastRenderedPageBreak/>
              <w:t>1.1.18</w:t>
            </w:r>
            <w:r>
              <w:rPr>
                <w:color w:val="000000"/>
                <w:sz w:val="24"/>
                <w:szCs w:val="24"/>
              </w:rPr>
              <w:t>.</w:t>
            </w:r>
          </w:p>
        </w:tc>
        <w:tc>
          <w:tcPr>
            <w:tcW w:w="1729" w:type="dxa"/>
            <w:gridSpan w:val="2"/>
            <w:vMerge w:val="restart"/>
            <w:hideMark/>
          </w:tcPr>
          <w:p w:rsidR="00DF5EA3" w:rsidRPr="00874A20" w:rsidRDefault="00DF5EA3" w:rsidP="00C343D7">
            <w:pPr>
              <w:jc w:val="both"/>
              <w:rPr>
                <w:color w:val="000000"/>
                <w:sz w:val="24"/>
                <w:szCs w:val="24"/>
              </w:rPr>
            </w:pPr>
            <w:r w:rsidRPr="00874A20">
              <w:rPr>
                <w:color w:val="000000"/>
                <w:sz w:val="24"/>
                <w:szCs w:val="24"/>
              </w:rPr>
              <w:t>Зона санита</w:t>
            </w:r>
            <w:r w:rsidRPr="00874A20">
              <w:rPr>
                <w:color w:val="000000"/>
                <w:sz w:val="24"/>
                <w:szCs w:val="24"/>
              </w:rPr>
              <w:t>р</w:t>
            </w:r>
            <w:r w:rsidRPr="00874A20">
              <w:rPr>
                <w:color w:val="000000"/>
                <w:sz w:val="24"/>
                <w:szCs w:val="24"/>
              </w:rPr>
              <w:t>ной охраны источников подземного водоснабж</w:t>
            </w:r>
            <w:r w:rsidRPr="00874A20">
              <w:rPr>
                <w:color w:val="000000"/>
                <w:sz w:val="24"/>
                <w:szCs w:val="24"/>
              </w:rPr>
              <w:t>е</w:t>
            </w:r>
            <w:r w:rsidRPr="00874A20">
              <w:rPr>
                <w:color w:val="000000"/>
                <w:sz w:val="24"/>
                <w:szCs w:val="24"/>
              </w:rPr>
              <w:t>ния в нас</w:t>
            </w:r>
            <w:r w:rsidRPr="00874A20">
              <w:rPr>
                <w:color w:val="000000"/>
                <w:sz w:val="24"/>
                <w:szCs w:val="24"/>
              </w:rPr>
              <w:t>е</w:t>
            </w:r>
            <w:r w:rsidRPr="00874A20">
              <w:rPr>
                <w:color w:val="000000"/>
                <w:sz w:val="24"/>
                <w:szCs w:val="24"/>
              </w:rPr>
              <w:t>ленных пун</w:t>
            </w:r>
            <w:r w:rsidRPr="00874A20">
              <w:rPr>
                <w:color w:val="000000"/>
                <w:sz w:val="24"/>
                <w:szCs w:val="24"/>
              </w:rPr>
              <w:t>к</w:t>
            </w:r>
            <w:r w:rsidRPr="00874A20">
              <w:rPr>
                <w:color w:val="000000"/>
                <w:sz w:val="24"/>
                <w:szCs w:val="24"/>
              </w:rPr>
              <w:t>тах Нижн</w:t>
            </w:r>
            <w:r w:rsidRPr="00874A20">
              <w:rPr>
                <w:color w:val="000000"/>
                <w:sz w:val="24"/>
                <w:szCs w:val="24"/>
              </w:rPr>
              <w:t>е</w:t>
            </w:r>
            <w:r w:rsidRPr="00874A20">
              <w:rPr>
                <w:color w:val="000000"/>
                <w:sz w:val="24"/>
                <w:szCs w:val="24"/>
              </w:rPr>
              <w:t>вартовского района</w:t>
            </w:r>
          </w:p>
        </w:tc>
        <w:tc>
          <w:tcPr>
            <w:tcW w:w="1842" w:type="dxa"/>
            <w:vMerge w:val="restart"/>
          </w:tcPr>
          <w:p w:rsidR="00DF5EA3" w:rsidRPr="00874A20"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449,40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449,40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449,40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449,40</w:t>
            </w: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noWrap/>
            <w:hideMark/>
          </w:tcPr>
          <w:p w:rsidR="00DF5EA3" w:rsidRPr="00874A20" w:rsidRDefault="00DF5EA3" w:rsidP="00C343D7">
            <w:pPr>
              <w:jc w:val="center"/>
              <w:rPr>
                <w:color w:val="000000"/>
                <w:sz w:val="24"/>
                <w:szCs w:val="24"/>
              </w:rPr>
            </w:pPr>
            <w:r w:rsidRPr="00874A20">
              <w:rPr>
                <w:color w:val="000000"/>
                <w:sz w:val="24"/>
                <w:szCs w:val="24"/>
              </w:rPr>
              <w:t>1.1.19</w:t>
            </w:r>
            <w:r>
              <w:rPr>
                <w:color w:val="000000"/>
                <w:sz w:val="24"/>
                <w:szCs w:val="24"/>
              </w:rPr>
              <w:t>.</w:t>
            </w:r>
          </w:p>
        </w:tc>
        <w:tc>
          <w:tcPr>
            <w:tcW w:w="1729" w:type="dxa"/>
            <w:gridSpan w:val="2"/>
            <w:vMerge w:val="restart"/>
            <w:hideMark/>
          </w:tcPr>
          <w:p w:rsidR="00DF5EA3" w:rsidRPr="00874A20" w:rsidRDefault="00DF5EA3" w:rsidP="00C343D7">
            <w:pPr>
              <w:jc w:val="both"/>
              <w:rPr>
                <w:color w:val="000000"/>
                <w:sz w:val="24"/>
                <w:szCs w:val="24"/>
              </w:rPr>
            </w:pPr>
            <w:r w:rsidRPr="00874A20">
              <w:rPr>
                <w:color w:val="000000"/>
                <w:sz w:val="24"/>
                <w:szCs w:val="24"/>
              </w:rPr>
              <w:t>Зона санита</w:t>
            </w:r>
            <w:r w:rsidRPr="00874A20">
              <w:rPr>
                <w:color w:val="000000"/>
                <w:sz w:val="24"/>
                <w:szCs w:val="24"/>
              </w:rPr>
              <w:t>р</w:t>
            </w:r>
            <w:r w:rsidRPr="00874A20">
              <w:rPr>
                <w:color w:val="000000"/>
                <w:sz w:val="24"/>
                <w:szCs w:val="24"/>
              </w:rPr>
              <w:t>ной охраны источников подземного водоснабж</w:t>
            </w:r>
            <w:r w:rsidRPr="00874A20">
              <w:rPr>
                <w:color w:val="000000"/>
                <w:sz w:val="24"/>
                <w:szCs w:val="24"/>
              </w:rPr>
              <w:t>е</w:t>
            </w:r>
            <w:r w:rsidRPr="00874A20">
              <w:rPr>
                <w:color w:val="000000"/>
                <w:sz w:val="24"/>
                <w:szCs w:val="24"/>
              </w:rPr>
              <w:t>ния в нас</w:t>
            </w:r>
            <w:r w:rsidRPr="00874A20">
              <w:rPr>
                <w:color w:val="000000"/>
                <w:sz w:val="24"/>
                <w:szCs w:val="24"/>
              </w:rPr>
              <w:t>е</w:t>
            </w:r>
            <w:r w:rsidRPr="00874A20">
              <w:rPr>
                <w:color w:val="000000"/>
                <w:sz w:val="24"/>
                <w:szCs w:val="24"/>
              </w:rPr>
              <w:t>ленных пун</w:t>
            </w:r>
            <w:r w:rsidRPr="00874A20">
              <w:rPr>
                <w:color w:val="000000"/>
                <w:sz w:val="24"/>
                <w:szCs w:val="24"/>
              </w:rPr>
              <w:t>к</w:t>
            </w:r>
            <w:r w:rsidRPr="00874A20">
              <w:rPr>
                <w:color w:val="000000"/>
                <w:sz w:val="24"/>
                <w:szCs w:val="24"/>
              </w:rPr>
              <w:t>тах Нижн</w:t>
            </w:r>
            <w:r w:rsidRPr="00874A20">
              <w:rPr>
                <w:color w:val="000000"/>
                <w:sz w:val="24"/>
                <w:szCs w:val="24"/>
              </w:rPr>
              <w:t>е</w:t>
            </w:r>
            <w:r w:rsidRPr="00874A20">
              <w:rPr>
                <w:color w:val="000000"/>
                <w:sz w:val="24"/>
                <w:szCs w:val="24"/>
              </w:rPr>
              <w:t>вартовского района (2,</w:t>
            </w:r>
            <w:r>
              <w:rPr>
                <w:color w:val="000000"/>
                <w:sz w:val="24"/>
                <w:szCs w:val="24"/>
              </w:rPr>
              <w:t xml:space="preserve"> </w:t>
            </w:r>
            <w:r w:rsidRPr="00874A20">
              <w:rPr>
                <w:color w:val="000000"/>
                <w:sz w:val="24"/>
                <w:szCs w:val="24"/>
              </w:rPr>
              <w:t>3 пояс)</w:t>
            </w:r>
          </w:p>
        </w:tc>
        <w:tc>
          <w:tcPr>
            <w:tcW w:w="1842" w:type="dxa"/>
            <w:vMerge w:val="restart"/>
          </w:tcPr>
          <w:p w:rsidR="00DF5EA3" w:rsidRPr="00874A20"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2 138,90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2 138,90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2 138,90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2 138,90</w:t>
            </w: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noWrap/>
            <w:hideMark/>
          </w:tcPr>
          <w:p w:rsidR="00DF5EA3" w:rsidRPr="00874A20" w:rsidRDefault="00DF5EA3" w:rsidP="00C343D7">
            <w:pPr>
              <w:jc w:val="center"/>
              <w:rPr>
                <w:color w:val="000000"/>
                <w:sz w:val="24"/>
                <w:szCs w:val="24"/>
              </w:rPr>
            </w:pPr>
            <w:r w:rsidRPr="00874A20">
              <w:rPr>
                <w:color w:val="000000"/>
                <w:sz w:val="24"/>
                <w:szCs w:val="24"/>
              </w:rPr>
              <w:t>1.1.20</w:t>
            </w:r>
            <w:r>
              <w:rPr>
                <w:color w:val="000000"/>
                <w:sz w:val="24"/>
                <w:szCs w:val="24"/>
              </w:rPr>
              <w:t>.</w:t>
            </w:r>
          </w:p>
        </w:tc>
        <w:tc>
          <w:tcPr>
            <w:tcW w:w="1729" w:type="dxa"/>
            <w:gridSpan w:val="2"/>
            <w:vMerge w:val="restart"/>
            <w:hideMark/>
          </w:tcPr>
          <w:p w:rsidR="00DF5EA3" w:rsidRPr="00874A20" w:rsidRDefault="00DF5EA3" w:rsidP="00C343D7">
            <w:pPr>
              <w:jc w:val="both"/>
              <w:rPr>
                <w:color w:val="000000"/>
                <w:sz w:val="24"/>
                <w:szCs w:val="24"/>
              </w:rPr>
            </w:pPr>
            <w:r>
              <w:rPr>
                <w:color w:val="000000"/>
                <w:sz w:val="24"/>
                <w:szCs w:val="24"/>
              </w:rPr>
              <w:t>С</w:t>
            </w:r>
            <w:r w:rsidRPr="00874A20">
              <w:rPr>
                <w:color w:val="000000"/>
                <w:sz w:val="24"/>
                <w:szCs w:val="24"/>
              </w:rPr>
              <w:t>.</w:t>
            </w:r>
            <w:r>
              <w:rPr>
                <w:color w:val="000000"/>
                <w:sz w:val="24"/>
                <w:szCs w:val="24"/>
              </w:rPr>
              <w:t xml:space="preserve"> </w:t>
            </w:r>
            <w:r w:rsidRPr="00874A20">
              <w:rPr>
                <w:color w:val="000000"/>
                <w:sz w:val="24"/>
                <w:szCs w:val="24"/>
              </w:rPr>
              <w:t>Ларьяк</w:t>
            </w:r>
            <w:r>
              <w:rPr>
                <w:color w:val="000000"/>
                <w:sz w:val="24"/>
                <w:szCs w:val="24"/>
              </w:rPr>
              <w:t>:</w:t>
            </w:r>
            <w:r w:rsidRPr="00874A20">
              <w:rPr>
                <w:color w:val="000000"/>
                <w:sz w:val="24"/>
                <w:szCs w:val="24"/>
              </w:rPr>
              <w:t xml:space="preserve">                             Капитальный ремонт по</w:t>
            </w:r>
            <w:r w:rsidRPr="00874A20">
              <w:rPr>
                <w:color w:val="000000"/>
                <w:sz w:val="24"/>
                <w:szCs w:val="24"/>
              </w:rPr>
              <w:t>д</w:t>
            </w:r>
            <w:r w:rsidRPr="00874A20">
              <w:rPr>
                <w:color w:val="000000"/>
                <w:sz w:val="24"/>
                <w:szCs w:val="24"/>
              </w:rPr>
              <w:t>земных вод</w:t>
            </w:r>
            <w:r w:rsidRPr="00874A20">
              <w:rPr>
                <w:color w:val="000000"/>
                <w:sz w:val="24"/>
                <w:szCs w:val="24"/>
              </w:rPr>
              <w:t>о</w:t>
            </w:r>
            <w:r w:rsidRPr="00874A20">
              <w:rPr>
                <w:color w:val="000000"/>
                <w:sz w:val="24"/>
                <w:szCs w:val="24"/>
              </w:rPr>
              <w:t>заборов</w:t>
            </w:r>
          </w:p>
        </w:tc>
        <w:tc>
          <w:tcPr>
            <w:tcW w:w="1842" w:type="dxa"/>
            <w:vMerge w:val="restart"/>
          </w:tcPr>
          <w:p w:rsidR="00DF5EA3"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p w:rsidR="00E3300D" w:rsidRPr="00874A20" w:rsidRDefault="00E3300D" w:rsidP="00C343D7">
            <w:pPr>
              <w:jc w:val="both"/>
              <w:rPr>
                <w:sz w:val="24"/>
                <w:szCs w:val="24"/>
              </w:rPr>
            </w:pP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636,67</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636,67</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636,67</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636,67</w:t>
            </w: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noWrap/>
            <w:hideMark/>
          </w:tcPr>
          <w:p w:rsidR="00DF5EA3" w:rsidRPr="00874A20" w:rsidRDefault="00DF5EA3" w:rsidP="00C343D7">
            <w:pPr>
              <w:jc w:val="center"/>
              <w:rPr>
                <w:color w:val="000000"/>
                <w:sz w:val="24"/>
                <w:szCs w:val="24"/>
              </w:rPr>
            </w:pPr>
            <w:r w:rsidRPr="00874A20">
              <w:rPr>
                <w:color w:val="000000"/>
                <w:sz w:val="24"/>
                <w:szCs w:val="24"/>
              </w:rPr>
              <w:lastRenderedPageBreak/>
              <w:t>1.1.21</w:t>
            </w:r>
            <w:r>
              <w:rPr>
                <w:color w:val="000000"/>
                <w:sz w:val="24"/>
                <w:szCs w:val="24"/>
              </w:rPr>
              <w:t>.</w:t>
            </w:r>
          </w:p>
        </w:tc>
        <w:tc>
          <w:tcPr>
            <w:tcW w:w="1729" w:type="dxa"/>
            <w:gridSpan w:val="2"/>
            <w:vMerge w:val="restart"/>
            <w:hideMark/>
          </w:tcPr>
          <w:p w:rsidR="00E3300D" w:rsidRDefault="00DF5EA3" w:rsidP="00E3300D">
            <w:pPr>
              <w:jc w:val="both"/>
              <w:rPr>
                <w:color w:val="000000"/>
                <w:sz w:val="24"/>
                <w:szCs w:val="24"/>
              </w:rPr>
            </w:pPr>
            <w:r>
              <w:rPr>
                <w:color w:val="000000"/>
                <w:sz w:val="24"/>
                <w:szCs w:val="24"/>
              </w:rPr>
              <w:t>С</w:t>
            </w:r>
            <w:r w:rsidRPr="00874A20">
              <w:rPr>
                <w:color w:val="000000"/>
                <w:sz w:val="24"/>
                <w:szCs w:val="24"/>
              </w:rPr>
              <w:t>. Ларьяк</w:t>
            </w:r>
            <w:r>
              <w:rPr>
                <w:color w:val="000000"/>
                <w:sz w:val="24"/>
                <w:szCs w:val="24"/>
              </w:rPr>
              <w:t>:</w:t>
            </w:r>
            <w:r w:rsidRPr="00874A20">
              <w:rPr>
                <w:color w:val="000000"/>
                <w:sz w:val="24"/>
                <w:szCs w:val="24"/>
              </w:rPr>
              <w:t xml:space="preserve"> </w:t>
            </w:r>
          </w:p>
          <w:p w:rsidR="00DF5EA3" w:rsidRPr="00874A20" w:rsidRDefault="00DF5EA3" w:rsidP="00E3300D">
            <w:pPr>
              <w:jc w:val="both"/>
              <w:rPr>
                <w:color w:val="000000"/>
                <w:sz w:val="24"/>
                <w:szCs w:val="24"/>
              </w:rPr>
            </w:pPr>
            <w:r w:rsidRPr="00874A20">
              <w:rPr>
                <w:color w:val="000000"/>
                <w:sz w:val="24"/>
                <w:szCs w:val="24"/>
              </w:rPr>
              <w:t>Реконстру</w:t>
            </w:r>
            <w:r w:rsidRPr="00874A20">
              <w:rPr>
                <w:color w:val="000000"/>
                <w:sz w:val="24"/>
                <w:szCs w:val="24"/>
              </w:rPr>
              <w:t>к</w:t>
            </w:r>
            <w:r w:rsidRPr="00874A20">
              <w:rPr>
                <w:color w:val="000000"/>
                <w:sz w:val="24"/>
                <w:szCs w:val="24"/>
              </w:rPr>
              <w:t>ция водооч</w:t>
            </w:r>
            <w:r w:rsidRPr="00874A20">
              <w:rPr>
                <w:color w:val="000000"/>
                <w:sz w:val="24"/>
                <w:szCs w:val="24"/>
              </w:rPr>
              <w:t>и</w:t>
            </w:r>
            <w:r w:rsidRPr="00874A20">
              <w:rPr>
                <w:color w:val="000000"/>
                <w:sz w:val="24"/>
                <w:szCs w:val="24"/>
              </w:rPr>
              <w:t>стных ко</w:t>
            </w:r>
            <w:r w:rsidRPr="00874A20">
              <w:rPr>
                <w:color w:val="000000"/>
                <w:sz w:val="24"/>
                <w:szCs w:val="24"/>
              </w:rPr>
              <w:t>м</w:t>
            </w:r>
            <w:r w:rsidRPr="00874A20">
              <w:rPr>
                <w:color w:val="000000"/>
                <w:sz w:val="24"/>
                <w:szCs w:val="24"/>
              </w:rPr>
              <w:t>плексов</w:t>
            </w:r>
          </w:p>
        </w:tc>
        <w:tc>
          <w:tcPr>
            <w:tcW w:w="1842" w:type="dxa"/>
            <w:vMerge w:val="restart"/>
          </w:tcPr>
          <w:p w:rsidR="00DF5EA3" w:rsidRPr="00874A20"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3 000,00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3 000,00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3 000,00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3 000,00</w:t>
            </w: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noWrap/>
            <w:hideMark/>
          </w:tcPr>
          <w:p w:rsidR="00DF5EA3" w:rsidRPr="00874A20" w:rsidRDefault="00DF5EA3" w:rsidP="00C343D7">
            <w:pPr>
              <w:jc w:val="center"/>
              <w:rPr>
                <w:color w:val="000000"/>
                <w:sz w:val="24"/>
                <w:szCs w:val="24"/>
              </w:rPr>
            </w:pPr>
            <w:r w:rsidRPr="00874A20">
              <w:rPr>
                <w:color w:val="000000"/>
                <w:sz w:val="24"/>
                <w:szCs w:val="24"/>
              </w:rPr>
              <w:t>1.1.22</w:t>
            </w:r>
            <w:r>
              <w:rPr>
                <w:color w:val="000000"/>
                <w:sz w:val="24"/>
                <w:szCs w:val="24"/>
              </w:rPr>
              <w:t>.</w:t>
            </w:r>
          </w:p>
        </w:tc>
        <w:tc>
          <w:tcPr>
            <w:tcW w:w="1729" w:type="dxa"/>
            <w:gridSpan w:val="2"/>
            <w:vMerge w:val="restart"/>
            <w:hideMark/>
          </w:tcPr>
          <w:p w:rsidR="00E3300D" w:rsidRDefault="00DF5EA3" w:rsidP="00E3300D">
            <w:pPr>
              <w:jc w:val="both"/>
              <w:rPr>
                <w:color w:val="000000"/>
                <w:sz w:val="24"/>
                <w:szCs w:val="24"/>
              </w:rPr>
            </w:pPr>
            <w:r>
              <w:rPr>
                <w:color w:val="000000"/>
                <w:sz w:val="24"/>
                <w:szCs w:val="24"/>
              </w:rPr>
              <w:t>П</w:t>
            </w:r>
            <w:r w:rsidRPr="00874A20">
              <w:rPr>
                <w:color w:val="000000"/>
                <w:sz w:val="24"/>
                <w:szCs w:val="24"/>
              </w:rPr>
              <w:t>гт. Нов</w:t>
            </w:r>
            <w:r w:rsidRPr="00874A20">
              <w:rPr>
                <w:color w:val="000000"/>
                <w:sz w:val="24"/>
                <w:szCs w:val="24"/>
              </w:rPr>
              <w:t>о</w:t>
            </w:r>
            <w:r w:rsidRPr="00874A20">
              <w:rPr>
                <w:color w:val="000000"/>
                <w:sz w:val="24"/>
                <w:szCs w:val="24"/>
              </w:rPr>
              <w:t>аганск</w:t>
            </w:r>
            <w:r>
              <w:rPr>
                <w:color w:val="000000"/>
                <w:sz w:val="24"/>
                <w:szCs w:val="24"/>
              </w:rPr>
              <w:t>:</w:t>
            </w:r>
            <w:r w:rsidRPr="00874A20">
              <w:rPr>
                <w:color w:val="000000"/>
                <w:sz w:val="24"/>
                <w:szCs w:val="24"/>
              </w:rPr>
              <w:t xml:space="preserve"> </w:t>
            </w:r>
          </w:p>
          <w:p w:rsidR="00DF5EA3" w:rsidRPr="00874A20" w:rsidRDefault="00DF5EA3" w:rsidP="00E3300D">
            <w:pPr>
              <w:jc w:val="both"/>
              <w:rPr>
                <w:color w:val="000000"/>
                <w:sz w:val="24"/>
                <w:szCs w:val="24"/>
              </w:rPr>
            </w:pPr>
            <w:r w:rsidRPr="00874A20">
              <w:rPr>
                <w:color w:val="000000"/>
                <w:sz w:val="24"/>
                <w:szCs w:val="24"/>
              </w:rPr>
              <w:t>Капитальный ремонт КОС-600 и КОС-200</w:t>
            </w:r>
          </w:p>
        </w:tc>
        <w:tc>
          <w:tcPr>
            <w:tcW w:w="1842" w:type="dxa"/>
            <w:vMerge w:val="restart"/>
            <w:hideMark/>
          </w:tcPr>
          <w:p w:rsidR="00DF5EA3" w:rsidRPr="00874A20"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22 855,72</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22 855,72</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22 855,72</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22 855,72</w:t>
            </w: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noWrap/>
            <w:hideMark/>
          </w:tcPr>
          <w:p w:rsidR="00DF5EA3" w:rsidRPr="00874A20" w:rsidRDefault="00DF5EA3" w:rsidP="00C343D7">
            <w:pPr>
              <w:jc w:val="center"/>
              <w:rPr>
                <w:color w:val="000000"/>
                <w:sz w:val="24"/>
                <w:szCs w:val="24"/>
              </w:rPr>
            </w:pPr>
            <w:r w:rsidRPr="00874A20">
              <w:rPr>
                <w:color w:val="000000"/>
                <w:sz w:val="24"/>
                <w:szCs w:val="24"/>
              </w:rPr>
              <w:t>1.1.23</w:t>
            </w:r>
            <w:r>
              <w:rPr>
                <w:color w:val="000000"/>
                <w:sz w:val="24"/>
                <w:szCs w:val="24"/>
              </w:rPr>
              <w:t>.</w:t>
            </w:r>
          </w:p>
        </w:tc>
        <w:tc>
          <w:tcPr>
            <w:tcW w:w="1729" w:type="dxa"/>
            <w:gridSpan w:val="2"/>
            <w:vMerge w:val="restart"/>
            <w:hideMark/>
          </w:tcPr>
          <w:p w:rsidR="00DF5EA3" w:rsidRPr="00874A20" w:rsidRDefault="00DF5EA3" w:rsidP="00C343D7">
            <w:pPr>
              <w:jc w:val="both"/>
              <w:rPr>
                <w:color w:val="000000"/>
                <w:sz w:val="24"/>
                <w:szCs w:val="24"/>
              </w:rPr>
            </w:pPr>
            <w:r w:rsidRPr="00874A20">
              <w:rPr>
                <w:color w:val="000000"/>
                <w:sz w:val="24"/>
                <w:szCs w:val="24"/>
              </w:rPr>
              <w:t>Разработка проектов но</w:t>
            </w:r>
            <w:r w:rsidRPr="00874A20">
              <w:rPr>
                <w:color w:val="000000"/>
                <w:sz w:val="24"/>
                <w:szCs w:val="24"/>
              </w:rPr>
              <w:t>р</w:t>
            </w:r>
            <w:r w:rsidRPr="00874A20">
              <w:rPr>
                <w:color w:val="000000"/>
                <w:sz w:val="24"/>
                <w:szCs w:val="24"/>
              </w:rPr>
              <w:t>мативов д</w:t>
            </w:r>
            <w:r w:rsidRPr="00874A20">
              <w:rPr>
                <w:color w:val="000000"/>
                <w:sz w:val="24"/>
                <w:szCs w:val="24"/>
              </w:rPr>
              <w:t>о</w:t>
            </w:r>
            <w:r w:rsidRPr="00874A20">
              <w:rPr>
                <w:color w:val="000000"/>
                <w:sz w:val="24"/>
                <w:szCs w:val="24"/>
              </w:rPr>
              <w:t>пустимого сброса загря</w:t>
            </w:r>
            <w:r w:rsidRPr="00874A20">
              <w:rPr>
                <w:color w:val="000000"/>
                <w:sz w:val="24"/>
                <w:szCs w:val="24"/>
              </w:rPr>
              <w:t>з</w:t>
            </w:r>
            <w:r w:rsidRPr="00874A20">
              <w:rPr>
                <w:color w:val="000000"/>
                <w:sz w:val="24"/>
                <w:szCs w:val="24"/>
              </w:rPr>
              <w:t>няющих в</w:t>
            </w:r>
            <w:r w:rsidRPr="00874A20">
              <w:rPr>
                <w:color w:val="000000"/>
                <w:sz w:val="24"/>
                <w:szCs w:val="24"/>
              </w:rPr>
              <w:t>е</w:t>
            </w:r>
            <w:r w:rsidRPr="00874A20">
              <w:rPr>
                <w:color w:val="000000"/>
                <w:sz w:val="24"/>
                <w:szCs w:val="24"/>
              </w:rPr>
              <w:t>ществ в вод</w:t>
            </w:r>
            <w:r w:rsidRPr="00874A20">
              <w:rPr>
                <w:color w:val="000000"/>
                <w:sz w:val="24"/>
                <w:szCs w:val="24"/>
              </w:rPr>
              <w:t>о</w:t>
            </w:r>
            <w:r w:rsidRPr="00874A20">
              <w:rPr>
                <w:color w:val="000000"/>
                <w:sz w:val="24"/>
                <w:szCs w:val="24"/>
              </w:rPr>
              <w:t>емы со сто</w:t>
            </w:r>
            <w:r w:rsidRPr="00874A20">
              <w:rPr>
                <w:color w:val="000000"/>
                <w:sz w:val="24"/>
                <w:szCs w:val="24"/>
              </w:rPr>
              <w:t>ч</w:t>
            </w:r>
            <w:r w:rsidRPr="00874A20">
              <w:rPr>
                <w:color w:val="000000"/>
                <w:sz w:val="24"/>
                <w:szCs w:val="24"/>
              </w:rPr>
              <w:t>ными водами от канализ</w:t>
            </w:r>
            <w:r w:rsidRPr="00874A20">
              <w:rPr>
                <w:color w:val="000000"/>
                <w:sz w:val="24"/>
                <w:szCs w:val="24"/>
              </w:rPr>
              <w:t>а</w:t>
            </w:r>
            <w:r w:rsidRPr="00874A20">
              <w:rPr>
                <w:color w:val="000000"/>
                <w:sz w:val="24"/>
                <w:szCs w:val="24"/>
              </w:rPr>
              <w:t>ционных оч</w:t>
            </w:r>
            <w:r w:rsidRPr="00874A20">
              <w:rPr>
                <w:color w:val="000000"/>
                <w:sz w:val="24"/>
                <w:szCs w:val="24"/>
              </w:rPr>
              <w:t>и</w:t>
            </w:r>
            <w:r w:rsidRPr="00874A20">
              <w:rPr>
                <w:color w:val="000000"/>
                <w:sz w:val="24"/>
                <w:szCs w:val="24"/>
              </w:rPr>
              <w:t>стных соор</w:t>
            </w:r>
            <w:r w:rsidRPr="00874A20">
              <w:rPr>
                <w:color w:val="000000"/>
                <w:sz w:val="24"/>
                <w:szCs w:val="24"/>
              </w:rPr>
              <w:t>у</w:t>
            </w:r>
            <w:r w:rsidRPr="00874A20">
              <w:rPr>
                <w:color w:val="000000"/>
                <w:sz w:val="24"/>
                <w:szCs w:val="24"/>
              </w:rPr>
              <w:t>жений в нас</w:t>
            </w:r>
            <w:r w:rsidRPr="00874A20">
              <w:rPr>
                <w:color w:val="000000"/>
                <w:sz w:val="24"/>
                <w:szCs w:val="24"/>
              </w:rPr>
              <w:t>е</w:t>
            </w:r>
            <w:r w:rsidRPr="00874A20">
              <w:rPr>
                <w:color w:val="000000"/>
                <w:sz w:val="24"/>
                <w:szCs w:val="24"/>
              </w:rPr>
              <w:t>ленных пун</w:t>
            </w:r>
            <w:r w:rsidRPr="00874A20">
              <w:rPr>
                <w:color w:val="000000"/>
                <w:sz w:val="24"/>
                <w:szCs w:val="24"/>
              </w:rPr>
              <w:t>к</w:t>
            </w:r>
            <w:r w:rsidRPr="00874A20">
              <w:rPr>
                <w:color w:val="000000"/>
                <w:sz w:val="24"/>
                <w:szCs w:val="24"/>
              </w:rPr>
              <w:t>тах Нижн</w:t>
            </w:r>
            <w:r w:rsidRPr="00874A20">
              <w:rPr>
                <w:color w:val="000000"/>
                <w:sz w:val="24"/>
                <w:szCs w:val="24"/>
              </w:rPr>
              <w:t>е</w:t>
            </w:r>
            <w:r w:rsidRPr="00874A20">
              <w:rPr>
                <w:color w:val="000000"/>
                <w:sz w:val="24"/>
                <w:szCs w:val="24"/>
              </w:rPr>
              <w:t>вартовско</w:t>
            </w:r>
            <w:r>
              <w:rPr>
                <w:color w:val="000000"/>
                <w:sz w:val="24"/>
                <w:szCs w:val="24"/>
              </w:rPr>
              <w:t xml:space="preserve">го </w:t>
            </w:r>
            <w:r>
              <w:rPr>
                <w:color w:val="000000"/>
                <w:sz w:val="24"/>
                <w:szCs w:val="24"/>
              </w:rPr>
              <w:lastRenderedPageBreak/>
              <w:t>района</w:t>
            </w:r>
          </w:p>
        </w:tc>
        <w:tc>
          <w:tcPr>
            <w:tcW w:w="1842" w:type="dxa"/>
            <w:vMerge w:val="restart"/>
            <w:hideMark/>
          </w:tcPr>
          <w:p w:rsidR="00DF5EA3" w:rsidRPr="00874A20" w:rsidRDefault="00DF5EA3" w:rsidP="00C343D7">
            <w:pPr>
              <w:jc w:val="both"/>
              <w:rPr>
                <w:sz w:val="24"/>
                <w:szCs w:val="24"/>
              </w:rPr>
            </w:pPr>
            <w:r>
              <w:rPr>
                <w:sz w:val="24"/>
                <w:szCs w:val="24"/>
              </w:rPr>
              <w:lastRenderedPageBreak/>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2 940,00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2 940,00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2 940,00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2 940,00</w:t>
            </w: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noWrap/>
            <w:hideMark/>
          </w:tcPr>
          <w:p w:rsidR="00DF5EA3" w:rsidRPr="00874A20" w:rsidRDefault="00DF5EA3" w:rsidP="00C343D7">
            <w:pPr>
              <w:jc w:val="center"/>
              <w:rPr>
                <w:color w:val="000000"/>
                <w:sz w:val="24"/>
                <w:szCs w:val="24"/>
              </w:rPr>
            </w:pPr>
            <w:r w:rsidRPr="00874A20">
              <w:rPr>
                <w:color w:val="000000"/>
                <w:sz w:val="24"/>
                <w:szCs w:val="24"/>
              </w:rPr>
              <w:lastRenderedPageBreak/>
              <w:t>1.1.24</w:t>
            </w:r>
            <w:r>
              <w:rPr>
                <w:color w:val="000000"/>
                <w:sz w:val="24"/>
                <w:szCs w:val="24"/>
              </w:rPr>
              <w:t>.</w:t>
            </w:r>
          </w:p>
        </w:tc>
        <w:tc>
          <w:tcPr>
            <w:tcW w:w="1729" w:type="dxa"/>
            <w:gridSpan w:val="2"/>
            <w:vMerge w:val="restart"/>
            <w:hideMark/>
          </w:tcPr>
          <w:p w:rsidR="00E3300D" w:rsidRDefault="00DF5EA3" w:rsidP="00E3300D">
            <w:pPr>
              <w:jc w:val="both"/>
              <w:rPr>
                <w:color w:val="000000"/>
                <w:sz w:val="24"/>
                <w:szCs w:val="24"/>
              </w:rPr>
            </w:pPr>
            <w:r>
              <w:rPr>
                <w:color w:val="000000"/>
                <w:sz w:val="24"/>
                <w:szCs w:val="24"/>
              </w:rPr>
              <w:t>С</w:t>
            </w:r>
            <w:r w:rsidRPr="00874A20">
              <w:rPr>
                <w:color w:val="000000"/>
                <w:sz w:val="24"/>
                <w:szCs w:val="24"/>
              </w:rPr>
              <w:t>. Охтеурье</w:t>
            </w:r>
            <w:r>
              <w:rPr>
                <w:color w:val="000000"/>
                <w:sz w:val="24"/>
                <w:szCs w:val="24"/>
              </w:rPr>
              <w:t>:</w:t>
            </w:r>
          </w:p>
          <w:p w:rsidR="00DF5EA3" w:rsidRPr="00874A20" w:rsidRDefault="00DF5EA3" w:rsidP="00E3300D">
            <w:pPr>
              <w:jc w:val="both"/>
              <w:rPr>
                <w:color w:val="000000"/>
                <w:sz w:val="24"/>
                <w:szCs w:val="24"/>
              </w:rPr>
            </w:pPr>
            <w:r w:rsidRPr="00874A20">
              <w:rPr>
                <w:color w:val="000000"/>
                <w:sz w:val="24"/>
                <w:szCs w:val="24"/>
              </w:rPr>
              <w:t>Модернизация водоочистн</w:t>
            </w:r>
            <w:r w:rsidRPr="00874A20">
              <w:rPr>
                <w:color w:val="000000"/>
                <w:sz w:val="24"/>
                <w:szCs w:val="24"/>
              </w:rPr>
              <w:t>о</w:t>
            </w:r>
            <w:r w:rsidRPr="00874A20">
              <w:rPr>
                <w:color w:val="000000"/>
                <w:sz w:val="24"/>
                <w:szCs w:val="24"/>
              </w:rPr>
              <w:t>го комплекса</w:t>
            </w:r>
          </w:p>
        </w:tc>
        <w:tc>
          <w:tcPr>
            <w:tcW w:w="1842" w:type="dxa"/>
            <w:vMerge w:val="restart"/>
            <w:hideMark/>
          </w:tcPr>
          <w:p w:rsidR="00DF5EA3" w:rsidRPr="00874A20"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2 459,30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2 459,30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2 459,30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2 459,30</w:t>
            </w: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noWrap/>
            <w:hideMark/>
          </w:tcPr>
          <w:p w:rsidR="00DF5EA3" w:rsidRPr="00874A20" w:rsidRDefault="00DF5EA3" w:rsidP="00C343D7">
            <w:pPr>
              <w:jc w:val="center"/>
              <w:rPr>
                <w:color w:val="000000"/>
                <w:sz w:val="24"/>
                <w:szCs w:val="24"/>
              </w:rPr>
            </w:pPr>
            <w:r w:rsidRPr="00874A20">
              <w:rPr>
                <w:color w:val="000000"/>
                <w:sz w:val="24"/>
                <w:szCs w:val="24"/>
              </w:rPr>
              <w:t>1.1.25</w:t>
            </w:r>
            <w:r>
              <w:rPr>
                <w:color w:val="000000"/>
                <w:sz w:val="24"/>
                <w:szCs w:val="24"/>
              </w:rPr>
              <w:t>.</w:t>
            </w:r>
          </w:p>
        </w:tc>
        <w:tc>
          <w:tcPr>
            <w:tcW w:w="1729" w:type="dxa"/>
            <w:gridSpan w:val="2"/>
            <w:vMerge w:val="restart"/>
            <w:hideMark/>
          </w:tcPr>
          <w:p w:rsidR="00E3300D" w:rsidRDefault="00DF5EA3" w:rsidP="00E3300D">
            <w:pPr>
              <w:jc w:val="both"/>
              <w:rPr>
                <w:color w:val="000000"/>
                <w:sz w:val="24"/>
                <w:szCs w:val="24"/>
              </w:rPr>
            </w:pPr>
            <w:r>
              <w:rPr>
                <w:color w:val="000000"/>
                <w:sz w:val="24"/>
                <w:szCs w:val="24"/>
              </w:rPr>
              <w:t>С</w:t>
            </w:r>
            <w:r w:rsidRPr="00874A20">
              <w:rPr>
                <w:color w:val="000000"/>
                <w:sz w:val="24"/>
                <w:szCs w:val="24"/>
              </w:rPr>
              <w:t>. Покур</w:t>
            </w:r>
            <w:r>
              <w:rPr>
                <w:color w:val="000000"/>
                <w:sz w:val="24"/>
                <w:szCs w:val="24"/>
              </w:rPr>
              <w:t>:</w:t>
            </w:r>
            <w:r w:rsidRPr="00874A20">
              <w:rPr>
                <w:color w:val="000000"/>
                <w:sz w:val="24"/>
                <w:szCs w:val="24"/>
              </w:rPr>
              <w:t xml:space="preserve"> </w:t>
            </w:r>
          </w:p>
          <w:p w:rsidR="00DF5EA3" w:rsidRPr="00874A20" w:rsidRDefault="00DF5EA3" w:rsidP="00E3300D">
            <w:pPr>
              <w:jc w:val="both"/>
              <w:rPr>
                <w:color w:val="000000"/>
                <w:sz w:val="24"/>
                <w:szCs w:val="24"/>
              </w:rPr>
            </w:pPr>
            <w:r w:rsidRPr="00874A20">
              <w:rPr>
                <w:color w:val="000000"/>
                <w:sz w:val="24"/>
                <w:szCs w:val="24"/>
              </w:rPr>
              <w:t>Реконстру</w:t>
            </w:r>
            <w:r w:rsidRPr="00874A20">
              <w:rPr>
                <w:color w:val="000000"/>
                <w:sz w:val="24"/>
                <w:szCs w:val="24"/>
              </w:rPr>
              <w:t>к</w:t>
            </w:r>
            <w:r w:rsidRPr="00874A20">
              <w:rPr>
                <w:color w:val="000000"/>
                <w:sz w:val="24"/>
                <w:szCs w:val="24"/>
              </w:rPr>
              <w:t>ция сетей ТВС с закальцо</w:t>
            </w:r>
            <w:r w:rsidRPr="00874A20">
              <w:rPr>
                <w:color w:val="000000"/>
                <w:sz w:val="24"/>
                <w:szCs w:val="24"/>
              </w:rPr>
              <w:t>в</w:t>
            </w:r>
            <w:r w:rsidRPr="00874A20">
              <w:rPr>
                <w:color w:val="000000"/>
                <w:sz w:val="24"/>
                <w:szCs w:val="24"/>
              </w:rPr>
              <w:t>кой трассы</w:t>
            </w:r>
          </w:p>
        </w:tc>
        <w:tc>
          <w:tcPr>
            <w:tcW w:w="1842" w:type="dxa"/>
            <w:vMerge w:val="restart"/>
            <w:hideMark/>
          </w:tcPr>
          <w:p w:rsidR="00DF5EA3" w:rsidRPr="00874A20"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2 500,00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2 500,00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2 500,00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2 500,00</w:t>
            </w: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noWrap/>
            <w:hideMark/>
          </w:tcPr>
          <w:p w:rsidR="00DF5EA3" w:rsidRPr="00874A20" w:rsidRDefault="00DF5EA3" w:rsidP="00C343D7">
            <w:pPr>
              <w:jc w:val="center"/>
              <w:rPr>
                <w:color w:val="000000"/>
                <w:sz w:val="24"/>
                <w:szCs w:val="24"/>
              </w:rPr>
            </w:pPr>
            <w:r w:rsidRPr="00874A20">
              <w:rPr>
                <w:color w:val="000000"/>
                <w:sz w:val="24"/>
                <w:szCs w:val="24"/>
              </w:rPr>
              <w:t>1.1.26</w:t>
            </w:r>
            <w:r>
              <w:rPr>
                <w:color w:val="000000"/>
                <w:sz w:val="24"/>
                <w:szCs w:val="24"/>
              </w:rPr>
              <w:t>.</w:t>
            </w:r>
          </w:p>
        </w:tc>
        <w:tc>
          <w:tcPr>
            <w:tcW w:w="1729" w:type="dxa"/>
            <w:gridSpan w:val="2"/>
            <w:vMerge w:val="restart"/>
            <w:hideMark/>
          </w:tcPr>
          <w:p w:rsidR="00DF5EA3" w:rsidRPr="00874A20" w:rsidRDefault="00DF5EA3" w:rsidP="00C343D7">
            <w:pPr>
              <w:jc w:val="both"/>
              <w:rPr>
                <w:color w:val="000000"/>
                <w:sz w:val="24"/>
                <w:szCs w:val="24"/>
              </w:rPr>
            </w:pPr>
            <w:r>
              <w:rPr>
                <w:color w:val="000000"/>
                <w:sz w:val="24"/>
                <w:szCs w:val="24"/>
              </w:rPr>
              <w:t>П</w:t>
            </w:r>
            <w:r w:rsidRPr="00874A20">
              <w:rPr>
                <w:color w:val="000000"/>
                <w:sz w:val="24"/>
                <w:szCs w:val="24"/>
              </w:rPr>
              <w:t>. Ваховск</w:t>
            </w:r>
            <w:r>
              <w:rPr>
                <w:color w:val="000000"/>
                <w:sz w:val="24"/>
                <w:szCs w:val="24"/>
              </w:rPr>
              <w:t>:</w:t>
            </w:r>
            <w:r w:rsidRPr="00874A20">
              <w:rPr>
                <w:color w:val="000000"/>
                <w:sz w:val="24"/>
                <w:szCs w:val="24"/>
              </w:rPr>
              <w:t xml:space="preserve">                                                                                                                                          Водопониж</w:t>
            </w:r>
            <w:r w:rsidRPr="00874A20">
              <w:rPr>
                <w:color w:val="000000"/>
                <w:sz w:val="24"/>
                <w:szCs w:val="24"/>
              </w:rPr>
              <w:t>е</w:t>
            </w:r>
            <w:r w:rsidRPr="00874A20">
              <w:rPr>
                <w:color w:val="000000"/>
                <w:sz w:val="24"/>
                <w:szCs w:val="24"/>
              </w:rPr>
              <w:t>ние паводк</w:t>
            </w:r>
            <w:r w:rsidRPr="00874A20">
              <w:rPr>
                <w:color w:val="000000"/>
                <w:sz w:val="24"/>
                <w:szCs w:val="24"/>
              </w:rPr>
              <w:t>о</w:t>
            </w:r>
            <w:r w:rsidRPr="00874A20">
              <w:rPr>
                <w:color w:val="000000"/>
                <w:sz w:val="24"/>
                <w:szCs w:val="24"/>
              </w:rPr>
              <w:t>вых и грунт</w:t>
            </w:r>
            <w:r w:rsidRPr="00874A20">
              <w:rPr>
                <w:color w:val="000000"/>
                <w:sz w:val="24"/>
                <w:szCs w:val="24"/>
              </w:rPr>
              <w:t>о</w:t>
            </w:r>
            <w:r w:rsidRPr="00874A20">
              <w:rPr>
                <w:color w:val="000000"/>
                <w:sz w:val="24"/>
                <w:szCs w:val="24"/>
              </w:rPr>
              <w:t>вых вод на участке ж</w:t>
            </w:r>
            <w:r w:rsidRPr="00874A20">
              <w:rPr>
                <w:color w:val="000000"/>
                <w:sz w:val="24"/>
                <w:szCs w:val="24"/>
              </w:rPr>
              <w:t>и</w:t>
            </w:r>
            <w:r w:rsidRPr="00874A20">
              <w:rPr>
                <w:color w:val="000000"/>
                <w:sz w:val="24"/>
                <w:szCs w:val="24"/>
              </w:rPr>
              <w:t>лых домов по ул.</w:t>
            </w:r>
            <w:r>
              <w:rPr>
                <w:color w:val="000000"/>
                <w:sz w:val="24"/>
                <w:szCs w:val="24"/>
              </w:rPr>
              <w:t xml:space="preserve"> </w:t>
            </w:r>
            <w:r w:rsidRPr="00874A20">
              <w:rPr>
                <w:color w:val="000000"/>
                <w:sz w:val="24"/>
                <w:szCs w:val="24"/>
              </w:rPr>
              <w:t>Школьной, ул.</w:t>
            </w:r>
            <w:r>
              <w:rPr>
                <w:color w:val="000000"/>
                <w:sz w:val="24"/>
                <w:szCs w:val="24"/>
              </w:rPr>
              <w:t xml:space="preserve"> </w:t>
            </w:r>
            <w:r w:rsidRPr="00874A20">
              <w:rPr>
                <w:color w:val="000000"/>
                <w:sz w:val="24"/>
                <w:szCs w:val="24"/>
              </w:rPr>
              <w:t>Спорти</w:t>
            </w:r>
            <w:r w:rsidRPr="00874A20">
              <w:rPr>
                <w:color w:val="000000"/>
                <w:sz w:val="24"/>
                <w:szCs w:val="24"/>
              </w:rPr>
              <w:t>в</w:t>
            </w:r>
            <w:r w:rsidRPr="00874A20">
              <w:rPr>
                <w:color w:val="000000"/>
                <w:sz w:val="24"/>
                <w:szCs w:val="24"/>
              </w:rPr>
              <w:t xml:space="preserve">ной </w:t>
            </w:r>
          </w:p>
        </w:tc>
        <w:tc>
          <w:tcPr>
            <w:tcW w:w="1842" w:type="dxa"/>
            <w:vMerge w:val="restart"/>
          </w:tcPr>
          <w:p w:rsidR="00DF5EA3" w:rsidRPr="00874A20"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72,23</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72,23</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72,23</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72,23</w:t>
            </w: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noWrap/>
            <w:hideMark/>
          </w:tcPr>
          <w:p w:rsidR="00DF5EA3" w:rsidRDefault="00DF5EA3" w:rsidP="00C343D7">
            <w:pPr>
              <w:jc w:val="center"/>
              <w:rPr>
                <w:color w:val="000000"/>
                <w:sz w:val="24"/>
                <w:szCs w:val="24"/>
              </w:rPr>
            </w:pPr>
            <w:r w:rsidRPr="00874A20">
              <w:rPr>
                <w:color w:val="000000"/>
                <w:sz w:val="24"/>
                <w:szCs w:val="24"/>
              </w:rPr>
              <w:t>1.1.2</w:t>
            </w:r>
            <w:r w:rsidR="00A247F5">
              <w:rPr>
                <w:color w:val="000000"/>
                <w:sz w:val="24"/>
                <w:szCs w:val="24"/>
              </w:rPr>
              <w:t>7</w:t>
            </w:r>
            <w:r>
              <w:rPr>
                <w:color w:val="000000"/>
                <w:sz w:val="24"/>
                <w:szCs w:val="24"/>
              </w:rPr>
              <w:t>.</w:t>
            </w:r>
          </w:p>
          <w:p w:rsidR="00E3300D" w:rsidRDefault="00E3300D" w:rsidP="00C343D7">
            <w:pPr>
              <w:jc w:val="center"/>
              <w:rPr>
                <w:color w:val="000000"/>
                <w:sz w:val="24"/>
                <w:szCs w:val="24"/>
              </w:rPr>
            </w:pPr>
          </w:p>
          <w:p w:rsidR="00E3300D" w:rsidRDefault="00E3300D" w:rsidP="00C343D7">
            <w:pPr>
              <w:jc w:val="center"/>
              <w:rPr>
                <w:color w:val="000000"/>
                <w:sz w:val="24"/>
                <w:szCs w:val="24"/>
              </w:rPr>
            </w:pPr>
          </w:p>
          <w:p w:rsidR="00E3300D" w:rsidRDefault="00E3300D" w:rsidP="00C343D7">
            <w:pPr>
              <w:jc w:val="center"/>
              <w:rPr>
                <w:color w:val="000000"/>
                <w:sz w:val="24"/>
                <w:szCs w:val="24"/>
              </w:rPr>
            </w:pPr>
          </w:p>
          <w:p w:rsidR="00E3300D" w:rsidRDefault="00E3300D" w:rsidP="00C343D7">
            <w:pPr>
              <w:jc w:val="center"/>
              <w:rPr>
                <w:color w:val="000000"/>
                <w:sz w:val="24"/>
                <w:szCs w:val="24"/>
              </w:rPr>
            </w:pPr>
          </w:p>
          <w:p w:rsidR="00E3300D" w:rsidRDefault="00E3300D" w:rsidP="00C343D7">
            <w:pPr>
              <w:jc w:val="center"/>
              <w:rPr>
                <w:color w:val="000000"/>
                <w:sz w:val="24"/>
                <w:szCs w:val="24"/>
              </w:rPr>
            </w:pPr>
          </w:p>
          <w:p w:rsidR="00E3300D" w:rsidRPr="00874A20" w:rsidRDefault="00E3300D" w:rsidP="00C343D7">
            <w:pPr>
              <w:jc w:val="center"/>
              <w:rPr>
                <w:color w:val="000000"/>
                <w:sz w:val="24"/>
                <w:szCs w:val="24"/>
              </w:rPr>
            </w:pPr>
          </w:p>
        </w:tc>
        <w:tc>
          <w:tcPr>
            <w:tcW w:w="1729" w:type="dxa"/>
            <w:gridSpan w:val="2"/>
            <w:vMerge w:val="restart"/>
            <w:hideMark/>
          </w:tcPr>
          <w:p w:rsidR="00DF5EA3" w:rsidRPr="00874A20" w:rsidRDefault="00DF5EA3" w:rsidP="00C8387A">
            <w:pPr>
              <w:jc w:val="both"/>
              <w:rPr>
                <w:color w:val="000000"/>
                <w:sz w:val="24"/>
                <w:szCs w:val="24"/>
              </w:rPr>
            </w:pPr>
            <w:r>
              <w:rPr>
                <w:color w:val="000000"/>
                <w:sz w:val="24"/>
                <w:szCs w:val="24"/>
              </w:rPr>
              <w:lastRenderedPageBreak/>
              <w:t>С</w:t>
            </w:r>
            <w:r w:rsidRPr="00874A20">
              <w:rPr>
                <w:color w:val="000000"/>
                <w:sz w:val="24"/>
                <w:szCs w:val="24"/>
              </w:rPr>
              <w:t>. Охтеурье</w:t>
            </w:r>
            <w:r>
              <w:rPr>
                <w:color w:val="000000"/>
                <w:sz w:val="24"/>
                <w:szCs w:val="24"/>
              </w:rPr>
              <w:t>:</w:t>
            </w:r>
            <w:r w:rsidRPr="00874A20">
              <w:rPr>
                <w:color w:val="000000"/>
                <w:sz w:val="24"/>
                <w:szCs w:val="24"/>
              </w:rPr>
              <w:t xml:space="preserve">                                                                                                                                   Поставка, монтаж и пу</w:t>
            </w:r>
            <w:r w:rsidRPr="00874A20">
              <w:rPr>
                <w:color w:val="000000"/>
                <w:sz w:val="24"/>
                <w:szCs w:val="24"/>
              </w:rPr>
              <w:t>с</w:t>
            </w:r>
            <w:r w:rsidRPr="00874A20">
              <w:rPr>
                <w:color w:val="000000"/>
                <w:sz w:val="24"/>
                <w:szCs w:val="24"/>
              </w:rPr>
              <w:t xml:space="preserve">ко-наладка </w:t>
            </w:r>
            <w:r w:rsidRPr="00874A20">
              <w:rPr>
                <w:color w:val="000000"/>
                <w:sz w:val="24"/>
                <w:szCs w:val="24"/>
              </w:rPr>
              <w:lastRenderedPageBreak/>
              <w:t>двух накоп</w:t>
            </w:r>
            <w:r w:rsidRPr="00874A20">
              <w:rPr>
                <w:color w:val="000000"/>
                <w:sz w:val="24"/>
                <w:szCs w:val="24"/>
              </w:rPr>
              <w:t>и</w:t>
            </w:r>
            <w:r w:rsidRPr="00874A20">
              <w:rPr>
                <w:color w:val="000000"/>
                <w:sz w:val="24"/>
                <w:szCs w:val="24"/>
              </w:rPr>
              <w:t>тельных р</w:t>
            </w:r>
            <w:r w:rsidRPr="00874A20">
              <w:rPr>
                <w:color w:val="000000"/>
                <w:sz w:val="24"/>
                <w:szCs w:val="24"/>
              </w:rPr>
              <w:t>е</w:t>
            </w:r>
            <w:r w:rsidRPr="00874A20">
              <w:rPr>
                <w:color w:val="000000"/>
                <w:sz w:val="24"/>
                <w:szCs w:val="24"/>
              </w:rPr>
              <w:t>зервуаров чистой воды объемом</w:t>
            </w:r>
            <w:r w:rsidR="00A247F5">
              <w:rPr>
                <w:color w:val="000000"/>
                <w:sz w:val="24"/>
                <w:szCs w:val="24"/>
              </w:rPr>
              <w:t xml:space="preserve"> по 50 </w:t>
            </w:r>
            <w:r w:rsidR="00C8387A">
              <w:rPr>
                <w:color w:val="000000"/>
                <w:sz w:val="24"/>
                <w:szCs w:val="24"/>
              </w:rPr>
              <w:t xml:space="preserve">м </w:t>
            </w:r>
            <w:r w:rsidR="00A247F5">
              <w:rPr>
                <w:color w:val="000000"/>
                <w:sz w:val="24"/>
                <w:szCs w:val="24"/>
              </w:rPr>
              <w:t>куб.</w:t>
            </w:r>
            <w:r w:rsidRPr="00874A20">
              <w:rPr>
                <w:color w:val="000000"/>
                <w:sz w:val="24"/>
                <w:szCs w:val="24"/>
              </w:rPr>
              <w:t xml:space="preserve">             </w:t>
            </w:r>
          </w:p>
        </w:tc>
        <w:tc>
          <w:tcPr>
            <w:tcW w:w="1842" w:type="dxa"/>
            <w:vMerge w:val="restart"/>
          </w:tcPr>
          <w:p w:rsidR="00DF5EA3" w:rsidRPr="00874A20" w:rsidRDefault="00DF5EA3" w:rsidP="00C343D7">
            <w:pPr>
              <w:jc w:val="both"/>
              <w:rPr>
                <w:sz w:val="24"/>
                <w:szCs w:val="24"/>
              </w:rPr>
            </w:pPr>
            <w:r>
              <w:rPr>
                <w:sz w:val="24"/>
                <w:szCs w:val="24"/>
              </w:rPr>
              <w:lastRenderedPageBreak/>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 xml:space="preserve">Управление </w:t>
            </w:r>
            <w:r w:rsidRPr="00874A20">
              <w:rPr>
                <w:sz w:val="24"/>
                <w:szCs w:val="24"/>
              </w:rPr>
              <w:lastRenderedPageBreak/>
              <w:t>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lastRenderedPageBreak/>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4 600,00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4 600,00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4 600,00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4 600,00</w:t>
            </w: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noWrap/>
            <w:hideMark/>
          </w:tcPr>
          <w:p w:rsidR="00DF5EA3" w:rsidRPr="00874A20" w:rsidRDefault="00DF5EA3" w:rsidP="00A247F5">
            <w:pPr>
              <w:jc w:val="center"/>
              <w:rPr>
                <w:color w:val="000000"/>
                <w:sz w:val="24"/>
                <w:szCs w:val="24"/>
              </w:rPr>
            </w:pPr>
            <w:r w:rsidRPr="00874A20">
              <w:rPr>
                <w:color w:val="000000"/>
                <w:sz w:val="24"/>
                <w:szCs w:val="24"/>
              </w:rPr>
              <w:t>1.1.2</w:t>
            </w:r>
            <w:r w:rsidR="00A247F5">
              <w:rPr>
                <w:color w:val="000000"/>
                <w:sz w:val="24"/>
                <w:szCs w:val="24"/>
              </w:rPr>
              <w:t>8</w:t>
            </w:r>
            <w:r>
              <w:rPr>
                <w:color w:val="000000"/>
                <w:sz w:val="24"/>
                <w:szCs w:val="24"/>
              </w:rPr>
              <w:t>.</w:t>
            </w:r>
          </w:p>
        </w:tc>
        <w:tc>
          <w:tcPr>
            <w:tcW w:w="1729" w:type="dxa"/>
            <w:gridSpan w:val="2"/>
            <w:vMerge w:val="restart"/>
            <w:hideMark/>
          </w:tcPr>
          <w:p w:rsidR="00DF5EA3" w:rsidRPr="00874A20" w:rsidRDefault="00DF5EA3" w:rsidP="00C343D7">
            <w:pPr>
              <w:jc w:val="both"/>
              <w:rPr>
                <w:color w:val="000000"/>
                <w:sz w:val="24"/>
                <w:szCs w:val="24"/>
              </w:rPr>
            </w:pPr>
            <w:r>
              <w:rPr>
                <w:color w:val="000000"/>
                <w:sz w:val="24"/>
                <w:szCs w:val="24"/>
              </w:rPr>
              <w:t>С</w:t>
            </w:r>
            <w:r w:rsidRPr="00874A20">
              <w:rPr>
                <w:color w:val="000000"/>
                <w:sz w:val="24"/>
                <w:szCs w:val="24"/>
              </w:rPr>
              <w:t>. Былино</w:t>
            </w:r>
            <w:r>
              <w:rPr>
                <w:color w:val="000000"/>
                <w:sz w:val="24"/>
                <w:szCs w:val="24"/>
              </w:rPr>
              <w:t>:</w:t>
            </w:r>
            <w:r w:rsidRPr="00874A20">
              <w:rPr>
                <w:color w:val="000000"/>
                <w:sz w:val="24"/>
                <w:szCs w:val="24"/>
              </w:rPr>
              <w:t xml:space="preserve">                                                                                                                                                                                      Обследование системы вод</w:t>
            </w:r>
            <w:r w:rsidRPr="00874A20">
              <w:rPr>
                <w:color w:val="000000"/>
                <w:sz w:val="24"/>
                <w:szCs w:val="24"/>
              </w:rPr>
              <w:t>о</w:t>
            </w:r>
            <w:r w:rsidRPr="00874A20">
              <w:rPr>
                <w:color w:val="000000"/>
                <w:sz w:val="24"/>
                <w:szCs w:val="24"/>
              </w:rPr>
              <w:t>снабжения</w:t>
            </w:r>
          </w:p>
        </w:tc>
        <w:tc>
          <w:tcPr>
            <w:tcW w:w="1842" w:type="dxa"/>
            <w:vMerge w:val="restart"/>
          </w:tcPr>
          <w:p w:rsidR="00DF5EA3" w:rsidRPr="00874A20"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100,00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100,00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100,00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100,00</w:t>
            </w: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4644" w:type="dxa"/>
            <w:gridSpan w:val="4"/>
            <w:vMerge w:val="restart"/>
            <w:noWrap/>
            <w:hideMark/>
          </w:tcPr>
          <w:p w:rsidR="00DF5EA3" w:rsidRPr="00C343D7" w:rsidRDefault="00DF5EA3" w:rsidP="00C343D7">
            <w:pPr>
              <w:jc w:val="both"/>
              <w:rPr>
                <w:b/>
                <w:bCs/>
                <w:color w:val="000000"/>
                <w:sz w:val="24"/>
                <w:szCs w:val="24"/>
              </w:rPr>
            </w:pPr>
            <w:r w:rsidRPr="00C343D7">
              <w:rPr>
                <w:b/>
                <w:bCs/>
                <w:color w:val="000000"/>
                <w:sz w:val="24"/>
                <w:szCs w:val="24"/>
              </w:rPr>
              <w:t>Всего по задаче 1</w:t>
            </w:r>
          </w:p>
        </w:tc>
        <w:tc>
          <w:tcPr>
            <w:tcW w:w="1560" w:type="dxa"/>
            <w:noWrap/>
            <w:hideMark/>
          </w:tcPr>
          <w:p w:rsidR="00DF5EA3" w:rsidRPr="00C343D7" w:rsidRDefault="00DF5EA3" w:rsidP="00C343D7">
            <w:pPr>
              <w:jc w:val="both"/>
              <w:rPr>
                <w:b/>
                <w:bCs/>
                <w:color w:val="000000"/>
                <w:sz w:val="24"/>
                <w:szCs w:val="24"/>
              </w:rPr>
            </w:pPr>
            <w:r w:rsidRPr="00C343D7">
              <w:rPr>
                <w:b/>
                <w:bCs/>
                <w:color w:val="000000"/>
                <w:sz w:val="24"/>
                <w:szCs w:val="24"/>
              </w:rPr>
              <w:t>всего</w:t>
            </w:r>
          </w:p>
        </w:tc>
        <w:tc>
          <w:tcPr>
            <w:tcW w:w="1417" w:type="dxa"/>
            <w:noWrap/>
            <w:tcMar>
              <w:left w:w="28" w:type="dxa"/>
              <w:right w:w="28" w:type="dxa"/>
            </w:tcMar>
            <w:hideMark/>
          </w:tcPr>
          <w:p w:rsidR="00DF5EA3" w:rsidRPr="00E3300D" w:rsidRDefault="00DF5EA3" w:rsidP="00C343D7">
            <w:pPr>
              <w:jc w:val="center"/>
              <w:rPr>
                <w:b/>
                <w:bCs/>
                <w:color w:val="000000"/>
                <w:sz w:val="24"/>
                <w:szCs w:val="24"/>
              </w:rPr>
            </w:pPr>
            <w:r w:rsidRPr="00E3300D">
              <w:rPr>
                <w:b/>
                <w:bCs/>
                <w:color w:val="000000"/>
                <w:sz w:val="24"/>
                <w:szCs w:val="24"/>
              </w:rPr>
              <w:t>171 115,91</w:t>
            </w:r>
          </w:p>
        </w:tc>
        <w:tc>
          <w:tcPr>
            <w:tcW w:w="1418" w:type="dxa"/>
            <w:noWrap/>
            <w:tcMar>
              <w:left w:w="28" w:type="dxa"/>
              <w:right w:w="28" w:type="dxa"/>
            </w:tcMar>
            <w:hideMark/>
          </w:tcPr>
          <w:p w:rsidR="00DF5EA3" w:rsidRPr="00E3300D" w:rsidRDefault="00DF5EA3" w:rsidP="00C343D7">
            <w:pPr>
              <w:jc w:val="center"/>
              <w:rPr>
                <w:b/>
                <w:bCs/>
                <w:color w:val="000000"/>
                <w:sz w:val="24"/>
                <w:szCs w:val="24"/>
              </w:rPr>
            </w:pPr>
            <w:r w:rsidRPr="00E3300D">
              <w:rPr>
                <w:b/>
                <w:bCs/>
                <w:color w:val="000000"/>
                <w:sz w:val="24"/>
                <w:szCs w:val="24"/>
              </w:rPr>
              <w:t>171 115,91</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r>
      <w:tr w:rsidR="00DF5EA3" w:rsidRPr="00874A20" w:rsidTr="007E7F5D">
        <w:trPr>
          <w:trHeight w:val="757"/>
          <w:jc w:val="center"/>
        </w:trPr>
        <w:tc>
          <w:tcPr>
            <w:tcW w:w="4644" w:type="dxa"/>
            <w:gridSpan w:val="4"/>
            <w:vMerge/>
            <w:hideMark/>
          </w:tcPr>
          <w:p w:rsidR="00DF5EA3" w:rsidRPr="00C343D7" w:rsidRDefault="00DF5EA3" w:rsidP="00C343D7">
            <w:pPr>
              <w:jc w:val="both"/>
              <w:rPr>
                <w:b/>
                <w:bCs/>
                <w:color w:val="000000"/>
                <w:sz w:val="24"/>
                <w:szCs w:val="24"/>
              </w:rPr>
            </w:pPr>
          </w:p>
        </w:tc>
        <w:tc>
          <w:tcPr>
            <w:tcW w:w="1560" w:type="dxa"/>
            <w:hideMark/>
          </w:tcPr>
          <w:p w:rsidR="00DF5EA3" w:rsidRPr="00C343D7" w:rsidRDefault="00DF5EA3" w:rsidP="00C343D7">
            <w:pPr>
              <w:jc w:val="both"/>
              <w:rPr>
                <w:b/>
                <w:bCs/>
                <w:color w:val="000000"/>
                <w:sz w:val="24"/>
                <w:szCs w:val="24"/>
              </w:rPr>
            </w:pPr>
            <w:r w:rsidRPr="00C343D7">
              <w:rPr>
                <w:b/>
                <w:bCs/>
                <w:color w:val="000000"/>
                <w:sz w:val="24"/>
                <w:szCs w:val="24"/>
              </w:rPr>
              <w:t>бюджет а</w:t>
            </w:r>
            <w:r w:rsidRPr="00C343D7">
              <w:rPr>
                <w:b/>
                <w:bCs/>
                <w:color w:val="000000"/>
                <w:sz w:val="24"/>
                <w:szCs w:val="24"/>
              </w:rPr>
              <w:t>в</w:t>
            </w:r>
            <w:r w:rsidRPr="00C343D7">
              <w:rPr>
                <w:b/>
                <w:bCs/>
                <w:color w:val="000000"/>
                <w:sz w:val="24"/>
                <w:szCs w:val="24"/>
              </w:rPr>
              <w:t>тономного округа</w:t>
            </w:r>
          </w:p>
        </w:tc>
        <w:tc>
          <w:tcPr>
            <w:tcW w:w="1417" w:type="dxa"/>
            <w:noWrap/>
            <w:tcMar>
              <w:left w:w="28" w:type="dxa"/>
              <w:right w:w="28" w:type="dxa"/>
            </w:tcMar>
            <w:hideMark/>
          </w:tcPr>
          <w:p w:rsidR="00DF5EA3" w:rsidRPr="00E3300D" w:rsidRDefault="00DF5EA3" w:rsidP="00C343D7">
            <w:pPr>
              <w:jc w:val="center"/>
              <w:rPr>
                <w:b/>
                <w:bCs/>
                <w:color w:val="000000"/>
                <w:sz w:val="24"/>
                <w:szCs w:val="24"/>
              </w:rPr>
            </w:pPr>
            <w:r w:rsidRPr="00E3300D">
              <w:rPr>
                <w:b/>
                <w:bCs/>
                <w:color w:val="000000"/>
                <w:sz w:val="24"/>
                <w:szCs w:val="24"/>
              </w:rPr>
              <w:t>38 181,00</w:t>
            </w:r>
          </w:p>
        </w:tc>
        <w:tc>
          <w:tcPr>
            <w:tcW w:w="1418" w:type="dxa"/>
            <w:noWrap/>
            <w:tcMar>
              <w:left w:w="28" w:type="dxa"/>
              <w:right w:w="28" w:type="dxa"/>
            </w:tcMar>
            <w:hideMark/>
          </w:tcPr>
          <w:p w:rsidR="00DF5EA3" w:rsidRPr="00E3300D" w:rsidRDefault="00DF5EA3" w:rsidP="00C343D7">
            <w:pPr>
              <w:jc w:val="center"/>
              <w:rPr>
                <w:b/>
                <w:bCs/>
                <w:color w:val="000000"/>
                <w:sz w:val="24"/>
                <w:szCs w:val="24"/>
              </w:rPr>
            </w:pPr>
            <w:r w:rsidRPr="00E3300D">
              <w:rPr>
                <w:b/>
                <w:bCs/>
                <w:color w:val="000000"/>
                <w:sz w:val="24"/>
                <w:szCs w:val="24"/>
              </w:rPr>
              <w:t>38 181,00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r>
      <w:tr w:rsidR="00DF5EA3" w:rsidRPr="00874A20" w:rsidTr="007E7F5D">
        <w:trPr>
          <w:trHeight w:val="505"/>
          <w:jc w:val="center"/>
        </w:trPr>
        <w:tc>
          <w:tcPr>
            <w:tcW w:w="4644" w:type="dxa"/>
            <w:gridSpan w:val="4"/>
            <w:vMerge/>
            <w:hideMark/>
          </w:tcPr>
          <w:p w:rsidR="00DF5EA3" w:rsidRPr="00C343D7" w:rsidRDefault="00DF5EA3" w:rsidP="00C343D7">
            <w:pPr>
              <w:jc w:val="both"/>
              <w:rPr>
                <w:b/>
                <w:bCs/>
                <w:color w:val="000000"/>
                <w:sz w:val="24"/>
                <w:szCs w:val="24"/>
              </w:rPr>
            </w:pPr>
          </w:p>
        </w:tc>
        <w:tc>
          <w:tcPr>
            <w:tcW w:w="1560" w:type="dxa"/>
            <w:hideMark/>
          </w:tcPr>
          <w:p w:rsidR="00DF5EA3" w:rsidRPr="00C343D7" w:rsidRDefault="00DF5EA3" w:rsidP="00C343D7">
            <w:pPr>
              <w:jc w:val="both"/>
              <w:rPr>
                <w:b/>
                <w:bCs/>
                <w:color w:val="000000"/>
                <w:sz w:val="24"/>
                <w:szCs w:val="24"/>
              </w:rPr>
            </w:pPr>
            <w:r w:rsidRPr="00C343D7">
              <w:rPr>
                <w:b/>
                <w:bCs/>
                <w:color w:val="000000"/>
                <w:sz w:val="24"/>
                <w:szCs w:val="24"/>
              </w:rPr>
              <w:t>бюджет района</w:t>
            </w:r>
          </w:p>
        </w:tc>
        <w:tc>
          <w:tcPr>
            <w:tcW w:w="1417" w:type="dxa"/>
            <w:noWrap/>
            <w:tcMar>
              <w:left w:w="28" w:type="dxa"/>
              <w:right w:w="28" w:type="dxa"/>
            </w:tcMar>
            <w:hideMark/>
          </w:tcPr>
          <w:p w:rsidR="00DF5EA3" w:rsidRPr="00E3300D" w:rsidRDefault="00DF5EA3" w:rsidP="00C343D7">
            <w:pPr>
              <w:jc w:val="center"/>
              <w:rPr>
                <w:b/>
                <w:bCs/>
                <w:color w:val="000000"/>
                <w:sz w:val="24"/>
                <w:szCs w:val="24"/>
              </w:rPr>
            </w:pPr>
            <w:r w:rsidRPr="00E3300D">
              <w:rPr>
                <w:b/>
                <w:bCs/>
                <w:color w:val="000000"/>
                <w:sz w:val="24"/>
                <w:szCs w:val="24"/>
              </w:rPr>
              <w:t>132 934,91</w:t>
            </w:r>
          </w:p>
        </w:tc>
        <w:tc>
          <w:tcPr>
            <w:tcW w:w="1418" w:type="dxa"/>
            <w:noWrap/>
            <w:tcMar>
              <w:left w:w="28" w:type="dxa"/>
              <w:right w:w="28" w:type="dxa"/>
            </w:tcMar>
            <w:hideMark/>
          </w:tcPr>
          <w:p w:rsidR="00DF5EA3" w:rsidRPr="00E3300D" w:rsidRDefault="00DF5EA3" w:rsidP="00C343D7">
            <w:pPr>
              <w:jc w:val="center"/>
              <w:rPr>
                <w:b/>
                <w:bCs/>
                <w:color w:val="000000"/>
                <w:sz w:val="24"/>
                <w:szCs w:val="24"/>
              </w:rPr>
            </w:pPr>
            <w:r w:rsidRPr="00E3300D">
              <w:rPr>
                <w:b/>
                <w:bCs/>
                <w:color w:val="000000"/>
                <w:sz w:val="24"/>
                <w:szCs w:val="24"/>
              </w:rPr>
              <w:t>132 934,91</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r>
      <w:tr w:rsidR="00DF5EA3" w:rsidRPr="00874A20" w:rsidTr="007E7F5D">
        <w:trPr>
          <w:trHeight w:val="2019"/>
          <w:jc w:val="center"/>
        </w:trPr>
        <w:tc>
          <w:tcPr>
            <w:tcW w:w="4644" w:type="dxa"/>
            <w:gridSpan w:val="4"/>
            <w:vMerge/>
            <w:hideMark/>
          </w:tcPr>
          <w:p w:rsidR="00DF5EA3" w:rsidRPr="00C343D7" w:rsidRDefault="00DF5EA3" w:rsidP="00C343D7">
            <w:pPr>
              <w:jc w:val="both"/>
              <w:rPr>
                <w:b/>
                <w:bCs/>
                <w:color w:val="000000"/>
                <w:sz w:val="24"/>
                <w:szCs w:val="24"/>
              </w:rPr>
            </w:pPr>
          </w:p>
        </w:tc>
        <w:tc>
          <w:tcPr>
            <w:tcW w:w="1560" w:type="dxa"/>
            <w:hideMark/>
          </w:tcPr>
          <w:p w:rsidR="00DF5EA3" w:rsidRPr="00C343D7" w:rsidRDefault="00DF5EA3" w:rsidP="00C343D7">
            <w:pPr>
              <w:jc w:val="both"/>
              <w:rPr>
                <w:b/>
                <w:color w:val="000000"/>
                <w:sz w:val="24"/>
                <w:szCs w:val="24"/>
              </w:rPr>
            </w:pPr>
            <w:r w:rsidRPr="00C343D7">
              <w:rPr>
                <w:b/>
                <w:color w:val="000000"/>
                <w:sz w:val="24"/>
                <w:szCs w:val="24"/>
              </w:rPr>
              <w:t>в т</w:t>
            </w:r>
            <w:r w:rsidR="00C343D7" w:rsidRPr="00C343D7">
              <w:rPr>
                <w:b/>
                <w:color w:val="000000"/>
                <w:sz w:val="24"/>
                <w:szCs w:val="24"/>
              </w:rPr>
              <w:t>ом числе</w:t>
            </w:r>
            <w:r w:rsidRPr="00C343D7">
              <w:rPr>
                <w:b/>
                <w:color w:val="000000"/>
                <w:sz w:val="24"/>
                <w:szCs w:val="24"/>
              </w:rPr>
              <w:t xml:space="preserve"> безвозмез</w:t>
            </w:r>
            <w:r w:rsidRPr="00C343D7">
              <w:rPr>
                <w:b/>
                <w:color w:val="000000"/>
                <w:sz w:val="24"/>
                <w:szCs w:val="24"/>
              </w:rPr>
              <w:t>д</w:t>
            </w:r>
            <w:r w:rsidRPr="00C343D7">
              <w:rPr>
                <w:b/>
                <w:color w:val="000000"/>
                <w:sz w:val="24"/>
                <w:szCs w:val="24"/>
              </w:rPr>
              <w:t>ные пост</w:t>
            </w:r>
            <w:r w:rsidRPr="00C343D7">
              <w:rPr>
                <w:b/>
                <w:color w:val="000000"/>
                <w:sz w:val="24"/>
                <w:szCs w:val="24"/>
              </w:rPr>
              <w:t>у</w:t>
            </w:r>
            <w:r w:rsidRPr="00C343D7">
              <w:rPr>
                <w:b/>
                <w:color w:val="000000"/>
                <w:sz w:val="24"/>
                <w:szCs w:val="24"/>
              </w:rPr>
              <w:t>пления ф</w:t>
            </w:r>
            <w:r w:rsidRPr="00C343D7">
              <w:rPr>
                <w:b/>
                <w:color w:val="000000"/>
                <w:sz w:val="24"/>
                <w:szCs w:val="24"/>
              </w:rPr>
              <w:t>и</w:t>
            </w:r>
            <w:r w:rsidRPr="00C343D7">
              <w:rPr>
                <w:b/>
                <w:color w:val="000000"/>
                <w:sz w:val="24"/>
                <w:szCs w:val="24"/>
              </w:rPr>
              <w:t>зических и юридич</w:t>
            </w:r>
            <w:r w:rsidRPr="00C343D7">
              <w:rPr>
                <w:b/>
                <w:color w:val="000000"/>
                <w:sz w:val="24"/>
                <w:szCs w:val="24"/>
              </w:rPr>
              <w:t>е</w:t>
            </w:r>
            <w:r w:rsidRPr="00C343D7">
              <w:rPr>
                <w:b/>
                <w:color w:val="000000"/>
                <w:sz w:val="24"/>
                <w:szCs w:val="24"/>
              </w:rPr>
              <w:t>ских лиц</w:t>
            </w:r>
          </w:p>
        </w:tc>
        <w:tc>
          <w:tcPr>
            <w:tcW w:w="1417" w:type="dxa"/>
            <w:noWrap/>
            <w:tcMar>
              <w:left w:w="28" w:type="dxa"/>
              <w:right w:w="28" w:type="dxa"/>
            </w:tcMar>
            <w:hideMark/>
          </w:tcPr>
          <w:p w:rsidR="00DF5EA3" w:rsidRPr="00E3300D" w:rsidRDefault="00DF5EA3" w:rsidP="00C343D7">
            <w:pPr>
              <w:jc w:val="center"/>
              <w:rPr>
                <w:b/>
                <w:bCs/>
                <w:color w:val="000000"/>
                <w:sz w:val="24"/>
                <w:szCs w:val="24"/>
              </w:rPr>
            </w:pPr>
            <w:r w:rsidRPr="00E3300D">
              <w:rPr>
                <w:b/>
                <w:bCs/>
                <w:color w:val="000000"/>
                <w:sz w:val="24"/>
                <w:szCs w:val="24"/>
              </w:rPr>
              <w:t>34 274,45</w:t>
            </w:r>
          </w:p>
        </w:tc>
        <w:tc>
          <w:tcPr>
            <w:tcW w:w="1418" w:type="dxa"/>
            <w:noWrap/>
            <w:tcMar>
              <w:left w:w="28" w:type="dxa"/>
              <w:right w:w="28" w:type="dxa"/>
            </w:tcMar>
            <w:hideMark/>
          </w:tcPr>
          <w:p w:rsidR="00DF5EA3" w:rsidRPr="00E3300D" w:rsidRDefault="00DF5EA3" w:rsidP="00C343D7">
            <w:pPr>
              <w:jc w:val="center"/>
              <w:rPr>
                <w:b/>
                <w:bCs/>
                <w:color w:val="000000"/>
                <w:sz w:val="24"/>
                <w:szCs w:val="24"/>
              </w:rPr>
            </w:pPr>
            <w:r w:rsidRPr="00E3300D">
              <w:rPr>
                <w:b/>
                <w:bCs/>
                <w:color w:val="000000"/>
                <w:sz w:val="24"/>
                <w:szCs w:val="24"/>
              </w:rPr>
              <w:t>34 274,45</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091" w:type="dxa"/>
            <w:noWrap/>
            <w:tcMar>
              <w:left w:w="28" w:type="dxa"/>
              <w:right w:w="28" w:type="dxa"/>
            </w:tcMar>
            <w:hideMark/>
          </w:tcPr>
          <w:p w:rsidR="00DF5EA3" w:rsidRPr="00C343D7" w:rsidRDefault="00DF5EA3" w:rsidP="00C343D7">
            <w:pPr>
              <w:jc w:val="center"/>
              <w:rPr>
                <w:b/>
                <w:bCs/>
                <w:color w:val="000000"/>
                <w:sz w:val="24"/>
                <w:szCs w:val="24"/>
              </w:rPr>
            </w:pPr>
          </w:p>
        </w:tc>
        <w:tc>
          <w:tcPr>
            <w:tcW w:w="1139" w:type="dxa"/>
            <w:noWrap/>
            <w:tcMar>
              <w:left w:w="28" w:type="dxa"/>
              <w:right w:w="28" w:type="dxa"/>
            </w:tcMar>
            <w:hideMark/>
          </w:tcPr>
          <w:p w:rsidR="00DF5EA3" w:rsidRPr="00C343D7" w:rsidRDefault="00DF5EA3" w:rsidP="00C343D7">
            <w:pPr>
              <w:jc w:val="center"/>
              <w:rPr>
                <w:b/>
                <w:bCs/>
                <w:color w:val="000000"/>
                <w:sz w:val="24"/>
                <w:szCs w:val="24"/>
              </w:rPr>
            </w:pP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172" w:type="dxa"/>
            <w:noWrap/>
            <w:tcMar>
              <w:left w:w="28" w:type="dxa"/>
              <w:right w:w="28" w:type="dxa"/>
            </w:tcMar>
            <w:hideMark/>
          </w:tcPr>
          <w:p w:rsidR="00DF5EA3" w:rsidRPr="00C343D7" w:rsidRDefault="00DF5EA3" w:rsidP="00C343D7">
            <w:pPr>
              <w:jc w:val="center"/>
              <w:rPr>
                <w:b/>
                <w:bCs/>
                <w:color w:val="000000"/>
                <w:sz w:val="24"/>
                <w:szCs w:val="24"/>
              </w:rPr>
            </w:pPr>
          </w:p>
        </w:tc>
      </w:tr>
      <w:tr w:rsidR="00DF5EA3" w:rsidRPr="00874A20" w:rsidTr="007E7F5D">
        <w:trPr>
          <w:trHeight w:val="505"/>
          <w:jc w:val="center"/>
        </w:trPr>
        <w:tc>
          <w:tcPr>
            <w:tcW w:w="4644" w:type="dxa"/>
            <w:gridSpan w:val="4"/>
            <w:vMerge/>
            <w:hideMark/>
          </w:tcPr>
          <w:p w:rsidR="00DF5EA3" w:rsidRPr="00C343D7" w:rsidRDefault="00DF5EA3" w:rsidP="00C343D7">
            <w:pPr>
              <w:jc w:val="both"/>
              <w:rPr>
                <w:b/>
                <w:bCs/>
                <w:color w:val="000000"/>
                <w:sz w:val="24"/>
                <w:szCs w:val="24"/>
              </w:rPr>
            </w:pPr>
          </w:p>
        </w:tc>
        <w:tc>
          <w:tcPr>
            <w:tcW w:w="1560" w:type="dxa"/>
            <w:hideMark/>
          </w:tcPr>
          <w:p w:rsidR="00DF5EA3" w:rsidRDefault="00DF5EA3" w:rsidP="00C343D7">
            <w:pPr>
              <w:jc w:val="both"/>
              <w:rPr>
                <w:b/>
                <w:bCs/>
                <w:color w:val="000000"/>
                <w:sz w:val="24"/>
                <w:szCs w:val="24"/>
              </w:rPr>
            </w:pPr>
            <w:r w:rsidRPr="00C343D7">
              <w:rPr>
                <w:b/>
                <w:bCs/>
                <w:color w:val="000000"/>
                <w:sz w:val="24"/>
                <w:szCs w:val="24"/>
              </w:rPr>
              <w:t>бюджет п</w:t>
            </w:r>
            <w:r w:rsidRPr="00C343D7">
              <w:rPr>
                <w:b/>
                <w:bCs/>
                <w:color w:val="000000"/>
                <w:sz w:val="24"/>
                <w:szCs w:val="24"/>
              </w:rPr>
              <w:t>о</w:t>
            </w:r>
            <w:r w:rsidRPr="00C343D7">
              <w:rPr>
                <w:b/>
                <w:bCs/>
                <w:color w:val="000000"/>
                <w:sz w:val="24"/>
                <w:szCs w:val="24"/>
              </w:rPr>
              <w:t>селений</w:t>
            </w:r>
          </w:p>
          <w:p w:rsidR="007E7F5D" w:rsidRDefault="007E7F5D" w:rsidP="00C343D7">
            <w:pPr>
              <w:jc w:val="both"/>
              <w:rPr>
                <w:b/>
                <w:bCs/>
                <w:color w:val="000000"/>
                <w:sz w:val="24"/>
                <w:szCs w:val="24"/>
              </w:rPr>
            </w:pPr>
          </w:p>
          <w:p w:rsidR="007E7F5D" w:rsidRDefault="007E7F5D" w:rsidP="00C343D7">
            <w:pPr>
              <w:jc w:val="both"/>
              <w:rPr>
                <w:b/>
                <w:bCs/>
                <w:color w:val="000000"/>
                <w:sz w:val="24"/>
                <w:szCs w:val="24"/>
              </w:rPr>
            </w:pPr>
          </w:p>
          <w:p w:rsidR="007E7F5D" w:rsidRPr="00C343D7" w:rsidRDefault="007E7F5D" w:rsidP="00C343D7">
            <w:pPr>
              <w:jc w:val="both"/>
              <w:rPr>
                <w:b/>
                <w:bCs/>
                <w:color w:val="000000"/>
                <w:sz w:val="24"/>
                <w:szCs w:val="24"/>
              </w:rPr>
            </w:pP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r>
      <w:tr w:rsidR="00DF5EA3" w:rsidRPr="00874A20" w:rsidTr="007E7F5D">
        <w:trPr>
          <w:trHeight w:val="315"/>
          <w:jc w:val="center"/>
        </w:trPr>
        <w:tc>
          <w:tcPr>
            <w:tcW w:w="15843" w:type="dxa"/>
            <w:gridSpan w:val="13"/>
            <w:noWrap/>
            <w:tcMar>
              <w:left w:w="28" w:type="dxa"/>
              <w:right w:w="28" w:type="dxa"/>
            </w:tcMar>
            <w:hideMark/>
          </w:tcPr>
          <w:p w:rsidR="00DF5EA3" w:rsidRDefault="00DF5EA3" w:rsidP="00C343D7">
            <w:pPr>
              <w:jc w:val="center"/>
              <w:rPr>
                <w:b/>
                <w:sz w:val="24"/>
                <w:szCs w:val="24"/>
              </w:rPr>
            </w:pPr>
            <w:r w:rsidRPr="00DF5EA3">
              <w:rPr>
                <w:b/>
                <w:sz w:val="24"/>
                <w:szCs w:val="24"/>
              </w:rPr>
              <w:lastRenderedPageBreak/>
              <w:t>Задача 2. Капитальный ремонт (с заменой) систем теплоснабжения, водоснабжения и водоотведения для подготовки к</w:t>
            </w:r>
          </w:p>
          <w:p w:rsidR="007E7F5D" w:rsidRPr="00DF5EA3" w:rsidRDefault="00DF5EA3" w:rsidP="007E7F5D">
            <w:pPr>
              <w:jc w:val="center"/>
              <w:rPr>
                <w:b/>
                <w:sz w:val="24"/>
                <w:szCs w:val="24"/>
              </w:rPr>
            </w:pPr>
            <w:r w:rsidRPr="00DF5EA3">
              <w:rPr>
                <w:b/>
                <w:sz w:val="24"/>
                <w:szCs w:val="24"/>
              </w:rPr>
              <w:t>осенне-зимнему периоду</w:t>
            </w:r>
          </w:p>
        </w:tc>
      </w:tr>
      <w:tr w:rsidR="00DF5EA3" w:rsidRPr="00874A20" w:rsidTr="007E7F5D">
        <w:trPr>
          <w:trHeight w:val="315"/>
          <w:jc w:val="center"/>
        </w:trPr>
        <w:tc>
          <w:tcPr>
            <w:tcW w:w="1073" w:type="dxa"/>
            <w:vMerge w:val="restart"/>
            <w:hideMark/>
          </w:tcPr>
          <w:p w:rsidR="00DF5EA3" w:rsidRPr="00874A20" w:rsidRDefault="00DF5EA3" w:rsidP="00C343D7">
            <w:pPr>
              <w:jc w:val="center"/>
              <w:rPr>
                <w:sz w:val="24"/>
                <w:szCs w:val="24"/>
              </w:rPr>
            </w:pPr>
            <w:r w:rsidRPr="00874A20">
              <w:rPr>
                <w:sz w:val="24"/>
                <w:szCs w:val="24"/>
              </w:rPr>
              <w:t>1.2.1.</w:t>
            </w:r>
          </w:p>
        </w:tc>
        <w:tc>
          <w:tcPr>
            <w:tcW w:w="1729" w:type="dxa"/>
            <w:gridSpan w:val="2"/>
            <w:vMerge w:val="restart"/>
            <w:hideMark/>
          </w:tcPr>
          <w:p w:rsidR="00DF5EA3" w:rsidRPr="00874A20" w:rsidRDefault="00DF5EA3" w:rsidP="00C343D7">
            <w:pPr>
              <w:jc w:val="both"/>
              <w:rPr>
                <w:sz w:val="24"/>
                <w:szCs w:val="24"/>
              </w:rPr>
            </w:pPr>
            <w:r w:rsidRPr="00874A20">
              <w:rPr>
                <w:sz w:val="24"/>
                <w:szCs w:val="24"/>
              </w:rPr>
              <w:t>Замена ветхих сетей тепл</w:t>
            </w:r>
            <w:r w:rsidRPr="00874A20">
              <w:rPr>
                <w:sz w:val="24"/>
                <w:szCs w:val="24"/>
              </w:rPr>
              <w:t>о</w:t>
            </w:r>
            <w:r w:rsidRPr="00874A20">
              <w:rPr>
                <w:sz w:val="24"/>
                <w:szCs w:val="24"/>
              </w:rPr>
              <w:t>водоснабж</w:t>
            </w:r>
            <w:r w:rsidRPr="00874A20">
              <w:rPr>
                <w:sz w:val="24"/>
                <w:szCs w:val="24"/>
              </w:rPr>
              <w:t>е</w:t>
            </w:r>
            <w:r w:rsidRPr="00874A20">
              <w:rPr>
                <w:sz w:val="24"/>
                <w:szCs w:val="24"/>
              </w:rPr>
              <w:t>ния</w:t>
            </w:r>
          </w:p>
        </w:tc>
        <w:tc>
          <w:tcPr>
            <w:tcW w:w="1842" w:type="dxa"/>
            <w:vMerge w:val="restart"/>
          </w:tcPr>
          <w:p w:rsidR="00DF5EA3" w:rsidRPr="00874A20"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sz w:val="24"/>
                <w:szCs w:val="24"/>
              </w:rPr>
            </w:pPr>
            <w:r w:rsidRPr="00874A20">
              <w:rPr>
                <w:sz w:val="24"/>
                <w:szCs w:val="24"/>
              </w:rPr>
              <w:t>всего</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142 390,00</w:t>
            </w:r>
          </w:p>
        </w:tc>
        <w:tc>
          <w:tcPr>
            <w:tcW w:w="1418" w:type="dxa"/>
            <w:noWrap/>
            <w:tcMar>
              <w:left w:w="28" w:type="dxa"/>
              <w:right w:w="28" w:type="dxa"/>
            </w:tcMar>
            <w:hideMark/>
          </w:tcPr>
          <w:p w:rsidR="00DF5EA3" w:rsidRPr="00874A20" w:rsidRDefault="00DF5EA3" w:rsidP="00C343D7">
            <w:pPr>
              <w:jc w:val="center"/>
              <w:rPr>
                <w:sz w:val="24"/>
                <w:szCs w:val="24"/>
              </w:rPr>
            </w:pPr>
            <w:r w:rsidRPr="00874A20">
              <w:rPr>
                <w:sz w:val="24"/>
                <w:szCs w:val="24"/>
              </w:rPr>
              <w:t>31 125,70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15 122,50</w:t>
            </w:r>
          </w:p>
        </w:tc>
        <w:tc>
          <w:tcPr>
            <w:tcW w:w="1091" w:type="dxa"/>
            <w:noWrap/>
            <w:tcMar>
              <w:left w:w="28" w:type="dxa"/>
              <w:right w:w="28" w:type="dxa"/>
            </w:tcMar>
            <w:hideMark/>
          </w:tcPr>
          <w:p w:rsidR="00DF5EA3" w:rsidRPr="00874A20" w:rsidRDefault="00DF5EA3" w:rsidP="00C343D7">
            <w:pPr>
              <w:jc w:val="center"/>
              <w:rPr>
                <w:sz w:val="24"/>
                <w:szCs w:val="24"/>
              </w:rPr>
            </w:pPr>
            <w:r w:rsidRPr="00874A20">
              <w:rPr>
                <w:sz w:val="24"/>
                <w:szCs w:val="24"/>
              </w:rPr>
              <w:t>16 141,80</w:t>
            </w:r>
          </w:p>
        </w:tc>
        <w:tc>
          <w:tcPr>
            <w:tcW w:w="1139" w:type="dxa"/>
            <w:noWrap/>
            <w:tcMar>
              <w:left w:w="28" w:type="dxa"/>
              <w:right w:w="28" w:type="dxa"/>
            </w:tcMar>
            <w:hideMark/>
          </w:tcPr>
          <w:p w:rsidR="00DF5EA3" w:rsidRPr="00874A20" w:rsidRDefault="00DF5EA3" w:rsidP="00C343D7">
            <w:pPr>
              <w:jc w:val="center"/>
              <w:rPr>
                <w:sz w:val="24"/>
                <w:szCs w:val="24"/>
              </w:rPr>
            </w:pPr>
            <w:r w:rsidRPr="00874A20">
              <w:rPr>
                <w:sz w:val="24"/>
                <w:szCs w:val="24"/>
              </w:rPr>
              <w:t>20 000,00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20 000,00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20 000,00</w:t>
            </w:r>
          </w:p>
        </w:tc>
        <w:tc>
          <w:tcPr>
            <w:tcW w:w="1172" w:type="dxa"/>
            <w:noWrap/>
            <w:tcMar>
              <w:left w:w="28" w:type="dxa"/>
              <w:right w:w="28" w:type="dxa"/>
            </w:tcMar>
            <w:hideMark/>
          </w:tcPr>
          <w:p w:rsidR="00DF5EA3" w:rsidRPr="00874A20" w:rsidRDefault="00DF5EA3" w:rsidP="00C343D7">
            <w:pPr>
              <w:jc w:val="center"/>
              <w:rPr>
                <w:sz w:val="24"/>
                <w:szCs w:val="24"/>
              </w:rPr>
            </w:pPr>
            <w:r w:rsidRPr="00874A20">
              <w:rPr>
                <w:sz w:val="24"/>
                <w:szCs w:val="24"/>
              </w:rPr>
              <w:t>20 000,00</w:t>
            </w:r>
          </w:p>
        </w:tc>
      </w:tr>
      <w:tr w:rsidR="00DF5EA3" w:rsidRPr="00874A20" w:rsidTr="007E7F5D">
        <w:trPr>
          <w:trHeight w:val="757"/>
          <w:jc w:val="center"/>
        </w:trPr>
        <w:tc>
          <w:tcPr>
            <w:tcW w:w="1073" w:type="dxa"/>
            <w:vMerge/>
            <w:hideMark/>
          </w:tcPr>
          <w:p w:rsidR="00DF5EA3" w:rsidRPr="00874A20" w:rsidRDefault="00DF5EA3" w:rsidP="00C343D7">
            <w:pPr>
              <w:jc w:val="cente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а</w:t>
            </w:r>
            <w:r w:rsidRPr="00874A20">
              <w:rPr>
                <w:sz w:val="24"/>
                <w:szCs w:val="24"/>
              </w:rPr>
              <w:t>в</w:t>
            </w:r>
            <w:r w:rsidRPr="00874A20">
              <w:rPr>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3 490,90</w:t>
            </w:r>
          </w:p>
        </w:tc>
        <w:tc>
          <w:tcPr>
            <w:tcW w:w="1418" w:type="dxa"/>
            <w:noWrap/>
            <w:tcMar>
              <w:left w:w="28" w:type="dxa"/>
              <w:right w:w="28" w:type="dxa"/>
            </w:tcMar>
            <w:hideMark/>
          </w:tcPr>
          <w:p w:rsidR="00DF5EA3" w:rsidRPr="00874A20" w:rsidRDefault="00DF5EA3" w:rsidP="00C343D7">
            <w:pPr>
              <w:jc w:val="center"/>
              <w:rPr>
                <w:sz w:val="24"/>
                <w:szCs w:val="24"/>
              </w:rPr>
            </w:pPr>
            <w:r w:rsidRPr="00874A20">
              <w:rPr>
                <w:sz w:val="24"/>
                <w:szCs w:val="24"/>
              </w:rPr>
              <w:t>1 125,70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1 223,40</w:t>
            </w:r>
          </w:p>
        </w:tc>
        <w:tc>
          <w:tcPr>
            <w:tcW w:w="1091" w:type="dxa"/>
            <w:noWrap/>
            <w:tcMar>
              <w:left w:w="28" w:type="dxa"/>
              <w:right w:w="28" w:type="dxa"/>
            </w:tcMar>
            <w:hideMark/>
          </w:tcPr>
          <w:p w:rsidR="00DF5EA3" w:rsidRPr="00874A20" w:rsidRDefault="00DF5EA3" w:rsidP="00C343D7">
            <w:pPr>
              <w:jc w:val="center"/>
              <w:rPr>
                <w:sz w:val="24"/>
                <w:szCs w:val="24"/>
              </w:rPr>
            </w:pPr>
            <w:r w:rsidRPr="00874A20">
              <w:rPr>
                <w:sz w:val="24"/>
                <w:szCs w:val="24"/>
              </w:rPr>
              <w:t>1 141,80</w:t>
            </w: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ра</w:t>
            </w:r>
            <w:r w:rsidRPr="00874A20">
              <w:rPr>
                <w:sz w:val="24"/>
                <w:szCs w:val="24"/>
              </w:rPr>
              <w:t>й</w:t>
            </w:r>
            <w:r w:rsidRPr="00874A20">
              <w:rPr>
                <w:sz w:val="24"/>
                <w:szCs w:val="24"/>
              </w:rPr>
              <w:t>она</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138 899,10</w:t>
            </w:r>
          </w:p>
        </w:tc>
        <w:tc>
          <w:tcPr>
            <w:tcW w:w="1418" w:type="dxa"/>
            <w:noWrap/>
            <w:tcMar>
              <w:left w:w="28" w:type="dxa"/>
              <w:right w:w="28" w:type="dxa"/>
            </w:tcMar>
            <w:hideMark/>
          </w:tcPr>
          <w:p w:rsidR="00DF5EA3" w:rsidRPr="00874A20" w:rsidRDefault="00DF5EA3" w:rsidP="00C343D7">
            <w:pPr>
              <w:jc w:val="center"/>
              <w:rPr>
                <w:sz w:val="24"/>
                <w:szCs w:val="24"/>
              </w:rPr>
            </w:pPr>
            <w:r w:rsidRPr="00874A20">
              <w:rPr>
                <w:sz w:val="24"/>
                <w:szCs w:val="24"/>
              </w:rPr>
              <w:t>30 000,00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13 899,10</w:t>
            </w:r>
          </w:p>
        </w:tc>
        <w:tc>
          <w:tcPr>
            <w:tcW w:w="1091" w:type="dxa"/>
            <w:noWrap/>
            <w:tcMar>
              <w:left w:w="28" w:type="dxa"/>
              <w:right w:w="28" w:type="dxa"/>
            </w:tcMar>
            <w:hideMark/>
          </w:tcPr>
          <w:p w:rsidR="00DF5EA3" w:rsidRPr="00874A20" w:rsidRDefault="00DF5EA3" w:rsidP="00C343D7">
            <w:pPr>
              <w:jc w:val="center"/>
              <w:rPr>
                <w:sz w:val="24"/>
                <w:szCs w:val="24"/>
              </w:rPr>
            </w:pPr>
            <w:r w:rsidRPr="00874A20">
              <w:rPr>
                <w:sz w:val="24"/>
                <w:szCs w:val="24"/>
              </w:rPr>
              <w:t>15 000,00</w:t>
            </w:r>
          </w:p>
        </w:tc>
        <w:tc>
          <w:tcPr>
            <w:tcW w:w="1139" w:type="dxa"/>
            <w:noWrap/>
            <w:tcMar>
              <w:left w:w="28" w:type="dxa"/>
              <w:right w:w="28" w:type="dxa"/>
            </w:tcMar>
            <w:hideMark/>
          </w:tcPr>
          <w:p w:rsidR="00DF5EA3" w:rsidRPr="00874A20" w:rsidRDefault="00DF5EA3" w:rsidP="00C343D7">
            <w:pPr>
              <w:jc w:val="center"/>
              <w:rPr>
                <w:sz w:val="24"/>
                <w:szCs w:val="24"/>
              </w:rPr>
            </w:pPr>
            <w:r w:rsidRPr="00874A20">
              <w:rPr>
                <w:sz w:val="24"/>
                <w:szCs w:val="24"/>
              </w:rPr>
              <w:t>20 000,00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20 000,00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20 000,00</w:t>
            </w:r>
          </w:p>
        </w:tc>
        <w:tc>
          <w:tcPr>
            <w:tcW w:w="1172" w:type="dxa"/>
            <w:noWrap/>
            <w:tcMar>
              <w:left w:w="28" w:type="dxa"/>
              <w:right w:w="28" w:type="dxa"/>
            </w:tcMar>
            <w:hideMark/>
          </w:tcPr>
          <w:p w:rsidR="00DF5EA3" w:rsidRPr="00874A20" w:rsidRDefault="00DF5EA3" w:rsidP="00C343D7">
            <w:pPr>
              <w:jc w:val="center"/>
              <w:rPr>
                <w:sz w:val="24"/>
                <w:szCs w:val="24"/>
              </w:rPr>
            </w:pPr>
            <w:r w:rsidRPr="00874A20">
              <w:rPr>
                <w:sz w:val="24"/>
                <w:szCs w:val="24"/>
              </w:rPr>
              <w:t>20 000,00</w:t>
            </w:r>
          </w:p>
        </w:tc>
      </w:tr>
      <w:tr w:rsidR="00DF5EA3" w:rsidRPr="00874A20" w:rsidTr="007E7F5D">
        <w:trPr>
          <w:trHeight w:val="505"/>
          <w:jc w:val="center"/>
        </w:trPr>
        <w:tc>
          <w:tcPr>
            <w:tcW w:w="1073" w:type="dxa"/>
            <w:vMerge/>
            <w:hideMark/>
          </w:tcPr>
          <w:p w:rsidR="00DF5EA3" w:rsidRPr="00874A20" w:rsidRDefault="00DF5EA3" w:rsidP="00C343D7">
            <w:pPr>
              <w:jc w:val="cente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п</w:t>
            </w:r>
            <w:r w:rsidRPr="00874A20">
              <w:rPr>
                <w:sz w:val="24"/>
                <w:szCs w:val="24"/>
              </w:rPr>
              <w:t>о</w:t>
            </w:r>
            <w:r w:rsidRPr="00874A20">
              <w:rPr>
                <w:sz w:val="24"/>
                <w:szCs w:val="24"/>
              </w:rPr>
              <w:t>селений</w:t>
            </w:r>
          </w:p>
        </w:tc>
        <w:tc>
          <w:tcPr>
            <w:tcW w:w="1417" w:type="dxa"/>
            <w:noWrap/>
            <w:tcMar>
              <w:left w:w="28" w:type="dxa"/>
              <w:right w:w="28" w:type="dxa"/>
            </w:tcMar>
            <w:hideMark/>
          </w:tcPr>
          <w:p w:rsidR="00DF5EA3" w:rsidRPr="00874A20" w:rsidRDefault="00DF5EA3" w:rsidP="00C343D7">
            <w:pPr>
              <w:jc w:val="center"/>
              <w:rPr>
                <w:sz w:val="24"/>
                <w:szCs w:val="24"/>
              </w:rPr>
            </w:pPr>
          </w:p>
        </w:tc>
        <w:tc>
          <w:tcPr>
            <w:tcW w:w="1418"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315"/>
          <w:jc w:val="center"/>
        </w:trPr>
        <w:tc>
          <w:tcPr>
            <w:tcW w:w="1073" w:type="dxa"/>
            <w:vMerge w:val="restart"/>
            <w:hideMark/>
          </w:tcPr>
          <w:p w:rsidR="00DF5EA3" w:rsidRPr="00874A20" w:rsidRDefault="00DF5EA3" w:rsidP="00C343D7">
            <w:pPr>
              <w:jc w:val="center"/>
              <w:rPr>
                <w:sz w:val="24"/>
                <w:szCs w:val="24"/>
              </w:rPr>
            </w:pPr>
            <w:r w:rsidRPr="00874A20">
              <w:rPr>
                <w:sz w:val="24"/>
                <w:szCs w:val="24"/>
              </w:rPr>
              <w:t>1.2.2</w:t>
            </w:r>
            <w:r>
              <w:rPr>
                <w:sz w:val="24"/>
                <w:szCs w:val="24"/>
              </w:rPr>
              <w:t>.</w:t>
            </w:r>
          </w:p>
        </w:tc>
        <w:tc>
          <w:tcPr>
            <w:tcW w:w="1729" w:type="dxa"/>
            <w:gridSpan w:val="2"/>
            <w:vMerge w:val="restart"/>
            <w:hideMark/>
          </w:tcPr>
          <w:p w:rsidR="00E3300D" w:rsidRDefault="00DF5EA3" w:rsidP="00E3300D">
            <w:pPr>
              <w:jc w:val="both"/>
              <w:rPr>
                <w:sz w:val="24"/>
                <w:szCs w:val="24"/>
              </w:rPr>
            </w:pPr>
            <w:r>
              <w:rPr>
                <w:sz w:val="24"/>
                <w:szCs w:val="24"/>
              </w:rPr>
              <w:t>С</w:t>
            </w:r>
            <w:r w:rsidRPr="00874A20">
              <w:rPr>
                <w:sz w:val="24"/>
                <w:szCs w:val="24"/>
              </w:rPr>
              <w:t>. Ларьяк</w:t>
            </w:r>
            <w:r>
              <w:rPr>
                <w:sz w:val="24"/>
                <w:szCs w:val="24"/>
              </w:rPr>
              <w:t>:</w:t>
            </w:r>
          </w:p>
          <w:p w:rsidR="00DF5EA3" w:rsidRPr="00874A20" w:rsidRDefault="00DF5EA3" w:rsidP="00E3300D">
            <w:pPr>
              <w:jc w:val="both"/>
              <w:rPr>
                <w:sz w:val="24"/>
                <w:szCs w:val="24"/>
              </w:rPr>
            </w:pPr>
            <w:r w:rsidRPr="00874A20">
              <w:rPr>
                <w:sz w:val="24"/>
                <w:szCs w:val="24"/>
              </w:rPr>
              <w:t>Замена обор</w:t>
            </w:r>
            <w:r w:rsidRPr="00874A20">
              <w:rPr>
                <w:sz w:val="24"/>
                <w:szCs w:val="24"/>
              </w:rPr>
              <w:t>у</w:t>
            </w:r>
            <w:r w:rsidRPr="00874A20">
              <w:rPr>
                <w:sz w:val="24"/>
                <w:szCs w:val="24"/>
              </w:rPr>
              <w:t>дования на котельной</w:t>
            </w:r>
          </w:p>
        </w:tc>
        <w:tc>
          <w:tcPr>
            <w:tcW w:w="1842" w:type="dxa"/>
            <w:vMerge w:val="restart"/>
          </w:tcPr>
          <w:p w:rsidR="00DF5EA3" w:rsidRPr="00874A20"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sz w:val="24"/>
                <w:szCs w:val="24"/>
              </w:rPr>
            </w:pPr>
            <w:r w:rsidRPr="00874A20">
              <w:rPr>
                <w:sz w:val="24"/>
                <w:szCs w:val="24"/>
              </w:rPr>
              <w:t>всего</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1 572,55</w:t>
            </w:r>
          </w:p>
        </w:tc>
        <w:tc>
          <w:tcPr>
            <w:tcW w:w="1418" w:type="dxa"/>
            <w:noWrap/>
            <w:tcMar>
              <w:left w:w="28" w:type="dxa"/>
              <w:right w:w="28" w:type="dxa"/>
            </w:tcMar>
            <w:hideMark/>
          </w:tcPr>
          <w:p w:rsidR="00DF5EA3" w:rsidRPr="00874A20" w:rsidRDefault="00DF5EA3" w:rsidP="00C343D7">
            <w:pPr>
              <w:jc w:val="center"/>
              <w:rPr>
                <w:sz w:val="24"/>
                <w:szCs w:val="24"/>
              </w:rPr>
            </w:pPr>
            <w:r w:rsidRPr="00874A20">
              <w:rPr>
                <w:sz w:val="24"/>
                <w:szCs w:val="24"/>
              </w:rPr>
              <w:t>1 572,55</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091"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39"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72"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r>
      <w:tr w:rsidR="00DF5EA3" w:rsidRPr="00874A20" w:rsidTr="007E7F5D">
        <w:trPr>
          <w:trHeight w:val="757"/>
          <w:jc w:val="center"/>
        </w:trPr>
        <w:tc>
          <w:tcPr>
            <w:tcW w:w="1073" w:type="dxa"/>
            <w:vMerge/>
            <w:hideMark/>
          </w:tcPr>
          <w:p w:rsidR="00DF5EA3" w:rsidRPr="00874A20" w:rsidRDefault="00DF5EA3" w:rsidP="00C343D7">
            <w:pPr>
              <w:jc w:val="cente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а</w:t>
            </w:r>
            <w:r w:rsidRPr="00874A20">
              <w:rPr>
                <w:sz w:val="24"/>
                <w:szCs w:val="24"/>
              </w:rPr>
              <w:t>в</w:t>
            </w:r>
            <w:r w:rsidRPr="00874A20">
              <w:rPr>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418"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ра</w:t>
            </w:r>
            <w:r w:rsidRPr="00874A20">
              <w:rPr>
                <w:sz w:val="24"/>
                <w:szCs w:val="24"/>
              </w:rPr>
              <w:t>й</w:t>
            </w:r>
            <w:r w:rsidRPr="00874A20">
              <w:rPr>
                <w:sz w:val="24"/>
                <w:szCs w:val="24"/>
              </w:rPr>
              <w:t>она</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1 572,55</w:t>
            </w:r>
          </w:p>
        </w:tc>
        <w:tc>
          <w:tcPr>
            <w:tcW w:w="1418" w:type="dxa"/>
            <w:noWrap/>
            <w:tcMar>
              <w:left w:w="28" w:type="dxa"/>
              <w:right w:w="28" w:type="dxa"/>
            </w:tcMar>
            <w:hideMark/>
          </w:tcPr>
          <w:p w:rsidR="00DF5EA3" w:rsidRPr="00874A20" w:rsidRDefault="00DF5EA3" w:rsidP="00C343D7">
            <w:pPr>
              <w:jc w:val="center"/>
              <w:rPr>
                <w:sz w:val="24"/>
                <w:szCs w:val="24"/>
              </w:rPr>
            </w:pPr>
            <w:r w:rsidRPr="00874A20">
              <w:rPr>
                <w:sz w:val="24"/>
                <w:szCs w:val="24"/>
              </w:rPr>
              <w:t>1 572,55</w:t>
            </w: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315"/>
          <w:jc w:val="center"/>
        </w:trPr>
        <w:tc>
          <w:tcPr>
            <w:tcW w:w="1073" w:type="dxa"/>
            <w:vMerge/>
            <w:hideMark/>
          </w:tcPr>
          <w:p w:rsidR="00DF5EA3" w:rsidRPr="00874A20" w:rsidRDefault="00DF5EA3" w:rsidP="00C343D7">
            <w:pPr>
              <w:jc w:val="cente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п</w:t>
            </w:r>
            <w:r w:rsidRPr="00874A20">
              <w:rPr>
                <w:sz w:val="24"/>
                <w:szCs w:val="24"/>
              </w:rPr>
              <w:t>о</w:t>
            </w:r>
            <w:r w:rsidRPr="00874A20">
              <w:rPr>
                <w:sz w:val="24"/>
                <w:szCs w:val="24"/>
              </w:rPr>
              <w:t>селений</w:t>
            </w:r>
          </w:p>
        </w:tc>
        <w:tc>
          <w:tcPr>
            <w:tcW w:w="1417" w:type="dxa"/>
            <w:noWrap/>
            <w:tcMar>
              <w:left w:w="28" w:type="dxa"/>
              <w:right w:w="28" w:type="dxa"/>
            </w:tcMar>
            <w:hideMark/>
          </w:tcPr>
          <w:p w:rsidR="00DF5EA3" w:rsidRPr="00874A20" w:rsidRDefault="00DF5EA3" w:rsidP="00C343D7">
            <w:pPr>
              <w:jc w:val="center"/>
              <w:rPr>
                <w:sz w:val="24"/>
                <w:szCs w:val="24"/>
              </w:rPr>
            </w:pPr>
          </w:p>
        </w:tc>
        <w:tc>
          <w:tcPr>
            <w:tcW w:w="1418"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315"/>
          <w:jc w:val="center"/>
        </w:trPr>
        <w:tc>
          <w:tcPr>
            <w:tcW w:w="1073" w:type="dxa"/>
            <w:vMerge w:val="restart"/>
            <w:hideMark/>
          </w:tcPr>
          <w:p w:rsidR="00DF5EA3" w:rsidRPr="00874A20" w:rsidRDefault="00DF5EA3" w:rsidP="00C343D7">
            <w:pPr>
              <w:jc w:val="center"/>
              <w:rPr>
                <w:sz w:val="24"/>
                <w:szCs w:val="24"/>
              </w:rPr>
            </w:pPr>
            <w:r w:rsidRPr="00874A20">
              <w:rPr>
                <w:sz w:val="24"/>
                <w:szCs w:val="24"/>
              </w:rPr>
              <w:t>1.2.3</w:t>
            </w:r>
            <w:r>
              <w:rPr>
                <w:sz w:val="24"/>
                <w:szCs w:val="24"/>
              </w:rPr>
              <w:t>.</w:t>
            </w:r>
          </w:p>
        </w:tc>
        <w:tc>
          <w:tcPr>
            <w:tcW w:w="1729" w:type="dxa"/>
            <w:gridSpan w:val="2"/>
            <w:vMerge w:val="restart"/>
            <w:hideMark/>
          </w:tcPr>
          <w:p w:rsidR="00DF5EA3" w:rsidRPr="00874A20" w:rsidRDefault="00DF5EA3" w:rsidP="00C343D7">
            <w:pPr>
              <w:jc w:val="both"/>
              <w:rPr>
                <w:sz w:val="24"/>
                <w:szCs w:val="24"/>
              </w:rPr>
            </w:pPr>
            <w:r>
              <w:rPr>
                <w:sz w:val="24"/>
                <w:szCs w:val="24"/>
              </w:rPr>
              <w:t>С</w:t>
            </w:r>
            <w:r w:rsidRPr="00874A20">
              <w:rPr>
                <w:sz w:val="24"/>
                <w:szCs w:val="24"/>
              </w:rPr>
              <w:t>. Покур</w:t>
            </w:r>
            <w:r>
              <w:rPr>
                <w:sz w:val="24"/>
                <w:szCs w:val="24"/>
              </w:rPr>
              <w:t>:</w:t>
            </w:r>
            <w:r w:rsidRPr="00874A20">
              <w:rPr>
                <w:sz w:val="24"/>
                <w:szCs w:val="24"/>
              </w:rPr>
              <w:t xml:space="preserve">                                                                                                                                    Замена обор</w:t>
            </w:r>
            <w:r w:rsidRPr="00874A20">
              <w:rPr>
                <w:sz w:val="24"/>
                <w:szCs w:val="24"/>
              </w:rPr>
              <w:t>у</w:t>
            </w:r>
            <w:r w:rsidRPr="00874A20">
              <w:rPr>
                <w:sz w:val="24"/>
                <w:szCs w:val="24"/>
              </w:rPr>
              <w:t>дования на котельной</w:t>
            </w:r>
          </w:p>
        </w:tc>
        <w:tc>
          <w:tcPr>
            <w:tcW w:w="1842" w:type="dxa"/>
            <w:vMerge w:val="restart"/>
          </w:tcPr>
          <w:p w:rsidR="00DF5EA3" w:rsidRPr="00874A20"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sz w:val="24"/>
                <w:szCs w:val="24"/>
              </w:rPr>
            </w:pPr>
            <w:r w:rsidRPr="00874A20">
              <w:rPr>
                <w:sz w:val="24"/>
                <w:szCs w:val="24"/>
              </w:rPr>
              <w:t>всего</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1 403,27</w:t>
            </w:r>
          </w:p>
        </w:tc>
        <w:tc>
          <w:tcPr>
            <w:tcW w:w="1418" w:type="dxa"/>
            <w:noWrap/>
            <w:tcMar>
              <w:left w:w="28" w:type="dxa"/>
              <w:right w:w="28" w:type="dxa"/>
            </w:tcMar>
            <w:hideMark/>
          </w:tcPr>
          <w:p w:rsidR="00DF5EA3" w:rsidRPr="00874A20" w:rsidRDefault="00DF5EA3" w:rsidP="00C343D7">
            <w:pPr>
              <w:jc w:val="center"/>
              <w:rPr>
                <w:sz w:val="24"/>
                <w:szCs w:val="24"/>
              </w:rPr>
            </w:pPr>
            <w:r w:rsidRPr="00874A20">
              <w:rPr>
                <w:sz w:val="24"/>
                <w:szCs w:val="24"/>
              </w:rPr>
              <w:t>1 403,27</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091"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39"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72"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r>
      <w:tr w:rsidR="00DF5EA3" w:rsidRPr="00874A20" w:rsidTr="007E7F5D">
        <w:trPr>
          <w:trHeight w:val="536"/>
          <w:jc w:val="center"/>
        </w:trPr>
        <w:tc>
          <w:tcPr>
            <w:tcW w:w="1073" w:type="dxa"/>
            <w:vMerge/>
            <w:hideMark/>
          </w:tcPr>
          <w:p w:rsidR="00DF5EA3" w:rsidRPr="00874A20" w:rsidRDefault="00DF5EA3" w:rsidP="00C343D7">
            <w:pPr>
              <w:jc w:val="cente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а</w:t>
            </w:r>
            <w:r w:rsidRPr="00874A20">
              <w:rPr>
                <w:sz w:val="24"/>
                <w:szCs w:val="24"/>
              </w:rPr>
              <w:t>в</w:t>
            </w:r>
            <w:r w:rsidRPr="00874A20">
              <w:rPr>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418"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ра</w:t>
            </w:r>
            <w:r w:rsidRPr="00874A20">
              <w:rPr>
                <w:sz w:val="24"/>
                <w:szCs w:val="24"/>
              </w:rPr>
              <w:t>й</w:t>
            </w:r>
            <w:r w:rsidRPr="00874A20">
              <w:rPr>
                <w:sz w:val="24"/>
                <w:szCs w:val="24"/>
              </w:rPr>
              <w:t>она</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1 403,27</w:t>
            </w:r>
          </w:p>
        </w:tc>
        <w:tc>
          <w:tcPr>
            <w:tcW w:w="1418" w:type="dxa"/>
            <w:noWrap/>
            <w:tcMar>
              <w:left w:w="28" w:type="dxa"/>
              <w:right w:w="28" w:type="dxa"/>
            </w:tcMar>
            <w:hideMark/>
          </w:tcPr>
          <w:p w:rsidR="00DF5EA3" w:rsidRPr="00874A20" w:rsidRDefault="00DF5EA3" w:rsidP="00C343D7">
            <w:pPr>
              <w:jc w:val="center"/>
              <w:rPr>
                <w:sz w:val="24"/>
                <w:szCs w:val="24"/>
              </w:rPr>
            </w:pPr>
            <w:r w:rsidRPr="00874A20">
              <w:rPr>
                <w:sz w:val="24"/>
                <w:szCs w:val="24"/>
              </w:rPr>
              <w:t>1 403,27</w:t>
            </w: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п</w:t>
            </w:r>
            <w:r w:rsidRPr="00874A20">
              <w:rPr>
                <w:sz w:val="24"/>
                <w:szCs w:val="24"/>
              </w:rPr>
              <w:t>о</w:t>
            </w:r>
            <w:r w:rsidRPr="00874A20">
              <w:rPr>
                <w:sz w:val="24"/>
                <w:szCs w:val="24"/>
              </w:rPr>
              <w:t>селений</w:t>
            </w:r>
          </w:p>
        </w:tc>
        <w:tc>
          <w:tcPr>
            <w:tcW w:w="1417" w:type="dxa"/>
            <w:noWrap/>
            <w:tcMar>
              <w:left w:w="28" w:type="dxa"/>
              <w:right w:w="28" w:type="dxa"/>
            </w:tcMar>
            <w:hideMark/>
          </w:tcPr>
          <w:p w:rsidR="00DF5EA3" w:rsidRPr="00874A20" w:rsidRDefault="00DF5EA3" w:rsidP="00C343D7">
            <w:pPr>
              <w:jc w:val="center"/>
              <w:rPr>
                <w:sz w:val="24"/>
                <w:szCs w:val="24"/>
              </w:rPr>
            </w:pPr>
          </w:p>
        </w:tc>
        <w:tc>
          <w:tcPr>
            <w:tcW w:w="1418"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315"/>
          <w:jc w:val="center"/>
        </w:trPr>
        <w:tc>
          <w:tcPr>
            <w:tcW w:w="1073" w:type="dxa"/>
            <w:vMerge w:val="restart"/>
            <w:hideMark/>
          </w:tcPr>
          <w:p w:rsidR="00DF5EA3" w:rsidRDefault="00DF5EA3" w:rsidP="00C343D7">
            <w:pPr>
              <w:jc w:val="center"/>
              <w:rPr>
                <w:sz w:val="24"/>
                <w:szCs w:val="24"/>
              </w:rPr>
            </w:pPr>
            <w:r w:rsidRPr="00874A20">
              <w:rPr>
                <w:sz w:val="24"/>
                <w:szCs w:val="24"/>
              </w:rPr>
              <w:t>1.2.4</w:t>
            </w:r>
            <w:r>
              <w:rPr>
                <w:sz w:val="24"/>
                <w:szCs w:val="24"/>
              </w:rPr>
              <w:t>.</w:t>
            </w:r>
          </w:p>
          <w:p w:rsidR="007E7F5D" w:rsidRDefault="007E7F5D" w:rsidP="00C343D7">
            <w:pPr>
              <w:jc w:val="center"/>
              <w:rPr>
                <w:sz w:val="24"/>
                <w:szCs w:val="24"/>
              </w:rPr>
            </w:pPr>
          </w:p>
          <w:p w:rsidR="007E7F5D" w:rsidRDefault="007E7F5D" w:rsidP="00C343D7">
            <w:pPr>
              <w:jc w:val="center"/>
              <w:rPr>
                <w:sz w:val="24"/>
                <w:szCs w:val="24"/>
              </w:rPr>
            </w:pPr>
          </w:p>
          <w:p w:rsidR="007E7F5D" w:rsidRDefault="007E7F5D" w:rsidP="00C343D7">
            <w:pPr>
              <w:jc w:val="center"/>
              <w:rPr>
                <w:sz w:val="24"/>
                <w:szCs w:val="24"/>
              </w:rPr>
            </w:pPr>
          </w:p>
          <w:p w:rsidR="007E7F5D" w:rsidRPr="00874A20" w:rsidRDefault="007E7F5D" w:rsidP="00C343D7">
            <w:pPr>
              <w:jc w:val="center"/>
              <w:rPr>
                <w:sz w:val="24"/>
                <w:szCs w:val="24"/>
              </w:rPr>
            </w:pPr>
          </w:p>
        </w:tc>
        <w:tc>
          <w:tcPr>
            <w:tcW w:w="1729" w:type="dxa"/>
            <w:gridSpan w:val="2"/>
            <w:vMerge w:val="restart"/>
            <w:hideMark/>
          </w:tcPr>
          <w:p w:rsidR="00DF5EA3" w:rsidRPr="00874A20" w:rsidRDefault="00DF5EA3" w:rsidP="00C343D7">
            <w:pPr>
              <w:jc w:val="both"/>
              <w:rPr>
                <w:sz w:val="24"/>
                <w:szCs w:val="24"/>
              </w:rPr>
            </w:pPr>
            <w:r>
              <w:rPr>
                <w:sz w:val="24"/>
                <w:szCs w:val="24"/>
              </w:rPr>
              <w:lastRenderedPageBreak/>
              <w:t>П</w:t>
            </w:r>
            <w:r w:rsidRPr="00874A20">
              <w:rPr>
                <w:sz w:val="24"/>
                <w:szCs w:val="24"/>
              </w:rPr>
              <w:t>. Ваховск</w:t>
            </w:r>
            <w:r>
              <w:rPr>
                <w:sz w:val="24"/>
                <w:szCs w:val="24"/>
              </w:rPr>
              <w:t>:</w:t>
            </w:r>
            <w:r w:rsidRPr="00874A20">
              <w:rPr>
                <w:sz w:val="24"/>
                <w:szCs w:val="24"/>
              </w:rPr>
              <w:t xml:space="preserve">                                                                                                                                    Капитальный ремонт сист</w:t>
            </w:r>
            <w:r w:rsidRPr="00874A20">
              <w:rPr>
                <w:sz w:val="24"/>
                <w:szCs w:val="24"/>
              </w:rPr>
              <w:t>е</w:t>
            </w:r>
            <w:r w:rsidRPr="00874A20">
              <w:rPr>
                <w:sz w:val="24"/>
                <w:szCs w:val="24"/>
              </w:rPr>
              <w:t>мы водоотв</w:t>
            </w:r>
            <w:r w:rsidRPr="00874A20">
              <w:rPr>
                <w:sz w:val="24"/>
                <w:szCs w:val="24"/>
              </w:rPr>
              <w:t>е</w:t>
            </w:r>
            <w:r w:rsidRPr="00874A20">
              <w:rPr>
                <w:sz w:val="24"/>
                <w:szCs w:val="24"/>
              </w:rPr>
              <w:lastRenderedPageBreak/>
              <w:t>дения</w:t>
            </w:r>
          </w:p>
        </w:tc>
        <w:tc>
          <w:tcPr>
            <w:tcW w:w="1842" w:type="dxa"/>
            <w:vMerge w:val="restart"/>
          </w:tcPr>
          <w:p w:rsidR="00DF5EA3" w:rsidRPr="00874A20" w:rsidRDefault="00DF5EA3" w:rsidP="00C343D7">
            <w:pPr>
              <w:jc w:val="both"/>
              <w:rPr>
                <w:sz w:val="24"/>
                <w:szCs w:val="24"/>
              </w:rPr>
            </w:pPr>
            <w:r>
              <w:rPr>
                <w:sz w:val="24"/>
                <w:szCs w:val="24"/>
              </w:rPr>
              <w:lastRenderedPageBreak/>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 xml:space="preserve">Управление </w:t>
            </w:r>
            <w:r w:rsidRPr="00874A20">
              <w:rPr>
                <w:sz w:val="24"/>
                <w:szCs w:val="24"/>
              </w:rPr>
              <w:lastRenderedPageBreak/>
              <w:t>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sz w:val="24"/>
                <w:szCs w:val="24"/>
              </w:rPr>
            </w:pPr>
            <w:r w:rsidRPr="00874A20">
              <w:rPr>
                <w:sz w:val="24"/>
                <w:szCs w:val="24"/>
              </w:rPr>
              <w:lastRenderedPageBreak/>
              <w:t>всего</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642,90</w:t>
            </w:r>
          </w:p>
        </w:tc>
        <w:tc>
          <w:tcPr>
            <w:tcW w:w="1418" w:type="dxa"/>
            <w:noWrap/>
            <w:tcMar>
              <w:left w:w="28" w:type="dxa"/>
              <w:right w:w="28" w:type="dxa"/>
            </w:tcMar>
            <w:hideMark/>
          </w:tcPr>
          <w:p w:rsidR="00DF5EA3" w:rsidRPr="00874A20" w:rsidRDefault="00DF5EA3" w:rsidP="00C343D7">
            <w:pPr>
              <w:jc w:val="center"/>
              <w:rPr>
                <w:sz w:val="24"/>
                <w:szCs w:val="24"/>
              </w:rPr>
            </w:pPr>
            <w:r w:rsidRPr="00874A20">
              <w:rPr>
                <w:sz w:val="24"/>
                <w:szCs w:val="24"/>
              </w:rPr>
              <w:t>642,90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091"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39"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757"/>
          <w:jc w:val="center"/>
        </w:trPr>
        <w:tc>
          <w:tcPr>
            <w:tcW w:w="1073" w:type="dxa"/>
            <w:vMerge/>
            <w:hideMark/>
          </w:tcPr>
          <w:p w:rsidR="00DF5EA3" w:rsidRPr="00874A20" w:rsidRDefault="00DF5EA3" w:rsidP="00C343D7">
            <w:pPr>
              <w:jc w:val="cente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а</w:t>
            </w:r>
            <w:r w:rsidRPr="00874A20">
              <w:rPr>
                <w:sz w:val="24"/>
                <w:szCs w:val="24"/>
              </w:rPr>
              <w:t>в</w:t>
            </w:r>
            <w:r w:rsidRPr="00874A20">
              <w:rPr>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418"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ра</w:t>
            </w:r>
            <w:r w:rsidRPr="00874A20">
              <w:rPr>
                <w:sz w:val="24"/>
                <w:szCs w:val="24"/>
              </w:rPr>
              <w:t>й</w:t>
            </w:r>
            <w:r w:rsidRPr="00874A20">
              <w:rPr>
                <w:sz w:val="24"/>
                <w:szCs w:val="24"/>
              </w:rPr>
              <w:t>она</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642,90</w:t>
            </w:r>
          </w:p>
        </w:tc>
        <w:tc>
          <w:tcPr>
            <w:tcW w:w="1418" w:type="dxa"/>
            <w:noWrap/>
            <w:tcMar>
              <w:left w:w="28" w:type="dxa"/>
              <w:right w:w="28" w:type="dxa"/>
            </w:tcMar>
            <w:hideMark/>
          </w:tcPr>
          <w:p w:rsidR="00DF5EA3" w:rsidRPr="00874A20" w:rsidRDefault="00DF5EA3" w:rsidP="00C343D7">
            <w:pPr>
              <w:jc w:val="center"/>
              <w:rPr>
                <w:sz w:val="24"/>
                <w:szCs w:val="24"/>
              </w:rPr>
            </w:pPr>
            <w:r w:rsidRPr="00874A20">
              <w:rPr>
                <w:sz w:val="24"/>
                <w:szCs w:val="24"/>
              </w:rPr>
              <w:t>642,90</w:t>
            </w: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п</w:t>
            </w:r>
            <w:r w:rsidRPr="00874A20">
              <w:rPr>
                <w:sz w:val="24"/>
                <w:szCs w:val="24"/>
              </w:rPr>
              <w:t>о</w:t>
            </w:r>
            <w:r w:rsidRPr="00874A20">
              <w:rPr>
                <w:sz w:val="24"/>
                <w:szCs w:val="24"/>
              </w:rPr>
              <w:t>селений</w:t>
            </w:r>
          </w:p>
        </w:tc>
        <w:tc>
          <w:tcPr>
            <w:tcW w:w="1417" w:type="dxa"/>
            <w:noWrap/>
            <w:tcMar>
              <w:left w:w="28" w:type="dxa"/>
              <w:right w:w="28" w:type="dxa"/>
            </w:tcMar>
            <w:hideMark/>
          </w:tcPr>
          <w:p w:rsidR="00DF5EA3" w:rsidRPr="00874A20" w:rsidRDefault="00DF5EA3" w:rsidP="00C343D7">
            <w:pPr>
              <w:jc w:val="center"/>
              <w:rPr>
                <w:sz w:val="24"/>
                <w:szCs w:val="24"/>
              </w:rPr>
            </w:pPr>
          </w:p>
        </w:tc>
        <w:tc>
          <w:tcPr>
            <w:tcW w:w="1418"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315"/>
          <w:jc w:val="center"/>
        </w:trPr>
        <w:tc>
          <w:tcPr>
            <w:tcW w:w="1073" w:type="dxa"/>
            <w:vMerge w:val="restart"/>
            <w:hideMark/>
          </w:tcPr>
          <w:p w:rsidR="00DF5EA3" w:rsidRPr="00874A20" w:rsidRDefault="00DF5EA3" w:rsidP="00C343D7">
            <w:pPr>
              <w:jc w:val="center"/>
              <w:rPr>
                <w:sz w:val="24"/>
                <w:szCs w:val="24"/>
              </w:rPr>
            </w:pPr>
            <w:r w:rsidRPr="00874A20">
              <w:rPr>
                <w:sz w:val="24"/>
                <w:szCs w:val="24"/>
              </w:rPr>
              <w:t>1.2.</w:t>
            </w:r>
            <w:r>
              <w:rPr>
                <w:sz w:val="24"/>
                <w:szCs w:val="24"/>
              </w:rPr>
              <w:t>5.</w:t>
            </w:r>
          </w:p>
        </w:tc>
        <w:tc>
          <w:tcPr>
            <w:tcW w:w="1729" w:type="dxa"/>
            <w:gridSpan w:val="2"/>
            <w:vMerge w:val="restart"/>
            <w:hideMark/>
          </w:tcPr>
          <w:p w:rsidR="00E3300D" w:rsidRDefault="00DF5EA3" w:rsidP="00E3300D">
            <w:pPr>
              <w:jc w:val="both"/>
              <w:rPr>
                <w:sz w:val="24"/>
                <w:szCs w:val="24"/>
              </w:rPr>
            </w:pPr>
            <w:r>
              <w:rPr>
                <w:sz w:val="24"/>
                <w:szCs w:val="24"/>
              </w:rPr>
              <w:t>П</w:t>
            </w:r>
            <w:r w:rsidRPr="00874A20">
              <w:rPr>
                <w:sz w:val="24"/>
                <w:szCs w:val="24"/>
              </w:rPr>
              <w:t>гт.</w:t>
            </w:r>
            <w:r>
              <w:rPr>
                <w:sz w:val="24"/>
                <w:szCs w:val="24"/>
              </w:rPr>
              <w:t xml:space="preserve"> </w:t>
            </w:r>
            <w:r w:rsidRPr="00874A20">
              <w:rPr>
                <w:sz w:val="24"/>
                <w:szCs w:val="24"/>
              </w:rPr>
              <w:t>Изл</w:t>
            </w:r>
            <w:r w:rsidRPr="00874A20">
              <w:rPr>
                <w:sz w:val="24"/>
                <w:szCs w:val="24"/>
              </w:rPr>
              <w:t>у</w:t>
            </w:r>
            <w:r w:rsidRPr="00874A20">
              <w:rPr>
                <w:sz w:val="24"/>
                <w:szCs w:val="24"/>
              </w:rPr>
              <w:t>чинск</w:t>
            </w:r>
            <w:r>
              <w:rPr>
                <w:sz w:val="24"/>
                <w:szCs w:val="24"/>
              </w:rPr>
              <w:t>:</w:t>
            </w:r>
          </w:p>
          <w:p w:rsidR="00DF5EA3" w:rsidRPr="00874A20" w:rsidRDefault="00DF5EA3" w:rsidP="00E3300D">
            <w:pPr>
              <w:jc w:val="both"/>
              <w:rPr>
                <w:sz w:val="24"/>
                <w:szCs w:val="24"/>
              </w:rPr>
            </w:pPr>
            <w:r w:rsidRPr="00874A20">
              <w:rPr>
                <w:sz w:val="24"/>
                <w:szCs w:val="24"/>
              </w:rPr>
              <w:t>Замена учас</w:t>
            </w:r>
            <w:r w:rsidRPr="00874A20">
              <w:rPr>
                <w:sz w:val="24"/>
                <w:szCs w:val="24"/>
              </w:rPr>
              <w:t>т</w:t>
            </w:r>
            <w:r w:rsidRPr="00874A20">
              <w:rPr>
                <w:sz w:val="24"/>
                <w:szCs w:val="24"/>
              </w:rPr>
              <w:t>ка магис</w:t>
            </w:r>
            <w:r w:rsidRPr="00874A20">
              <w:rPr>
                <w:sz w:val="24"/>
                <w:szCs w:val="24"/>
              </w:rPr>
              <w:t>т</w:t>
            </w:r>
            <w:r w:rsidRPr="00874A20">
              <w:rPr>
                <w:sz w:val="24"/>
                <w:szCs w:val="24"/>
              </w:rPr>
              <w:t>ральной вод</w:t>
            </w:r>
            <w:r w:rsidRPr="00874A20">
              <w:rPr>
                <w:sz w:val="24"/>
                <w:szCs w:val="24"/>
              </w:rPr>
              <w:t>о</w:t>
            </w:r>
            <w:r w:rsidRPr="00874A20">
              <w:rPr>
                <w:sz w:val="24"/>
                <w:szCs w:val="24"/>
              </w:rPr>
              <w:t xml:space="preserve">проводной сети на трубы ПВХ </w:t>
            </w:r>
          </w:p>
        </w:tc>
        <w:tc>
          <w:tcPr>
            <w:tcW w:w="1842" w:type="dxa"/>
            <w:vMerge w:val="restart"/>
          </w:tcPr>
          <w:p w:rsidR="00DF5EA3" w:rsidRPr="00874A20" w:rsidRDefault="00DF5EA3"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DF5EA3" w:rsidRPr="00874A20" w:rsidRDefault="00DF5EA3" w:rsidP="00C343D7">
            <w:pPr>
              <w:jc w:val="both"/>
              <w:rPr>
                <w:sz w:val="24"/>
                <w:szCs w:val="24"/>
              </w:rPr>
            </w:pPr>
            <w:r w:rsidRPr="00874A20">
              <w:rPr>
                <w:sz w:val="24"/>
                <w:szCs w:val="24"/>
              </w:rPr>
              <w:t>всего</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8 960,00</w:t>
            </w:r>
          </w:p>
        </w:tc>
        <w:tc>
          <w:tcPr>
            <w:tcW w:w="1418" w:type="dxa"/>
            <w:noWrap/>
            <w:tcMar>
              <w:left w:w="28" w:type="dxa"/>
              <w:right w:w="28" w:type="dxa"/>
            </w:tcMar>
            <w:hideMark/>
          </w:tcPr>
          <w:p w:rsidR="00DF5EA3" w:rsidRPr="00874A20" w:rsidRDefault="00DF5EA3" w:rsidP="00C343D7">
            <w:pPr>
              <w:jc w:val="center"/>
              <w:rPr>
                <w:sz w:val="24"/>
                <w:szCs w:val="24"/>
              </w:rPr>
            </w:pPr>
            <w:r w:rsidRPr="00874A20">
              <w:rPr>
                <w:sz w:val="24"/>
                <w:szCs w:val="24"/>
              </w:rPr>
              <w:t>8 960,00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091"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39"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34"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994"/>
          <w:jc w:val="center"/>
        </w:trPr>
        <w:tc>
          <w:tcPr>
            <w:tcW w:w="1073" w:type="dxa"/>
            <w:vMerge/>
            <w:hideMark/>
          </w:tcPr>
          <w:p w:rsidR="00DF5EA3" w:rsidRPr="00874A20" w:rsidRDefault="00DF5EA3">
            <w:pP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а</w:t>
            </w:r>
            <w:r w:rsidRPr="00874A20">
              <w:rPr>
                <w:sz w:val="24"/>
                <w:szCs w:val="24"/>
              </w:rPr>
              <w:t>в</w:t>
            </w:r>
            <w:r w:rsidRPr="00874A20">
              <w:rPr>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0,00</w:t>
            </w:r>
          </w:p>
        </w:tc>
        <w:tc>
          <w:tcPr>
            <w:tcW w:w="1418"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994"/>
          <w:jc w:val="center"/>
        </w:trPr>
        <w:tc>
          <w:tcPr>
            <w:tcW w:w="1073" w:type="dxa"/>
            <w:vMerge/>
            <w:hideMark/>
          </w:tcPr>
          <w:p w:rsidR="00DF5EA3" w:rsidRPr="00874A20" w:rsidRDefault="00DF5EA3">
            <w:pP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ра</w:t>
            </w:r>
            <w:r w:rsidRPr="00874A20">
              <w:rPr>
                <w:sz w:val="24"/>
                <w:szCs w:val="24"/>
              </w:rPr>
              <w:t>й</w:t>
            </w:r>
            <w:r w:rsidRPr="00874A20">
              <w:rPr>
                <w:sz w:val="24"/>
                <w:szCs w:val="24"/>
              </w:rPr>
              <w:t>она</w:t>
            </w:r>
          </w:p>
        </w:tc>
        <w:tc>
          <w:tcPr>
            <w:tcW w:w="1417" w:type="dxa"/>
            <w:noWrap/>
            <w:tcMar>
              <w:left w:w="28" w:type="dxa"/>
              <w:right w:w="28" w:type="dxa"/>
            </w:tcMar>
            <w:hideMark/>
          </w:tcPr>
          <w:p w:rsidR="00DF5EA3" w:rsidRPr="00874A20" w:rsidRDefault="00DF5EA3" w:rsidP="00C343D7">
            <w:pPr>
              <w:jc w:val="center"/>
              <w:rPr>
                <w:sz w:val="24"/>
                <w:szCs w:val="24"/>
              </w:rPr>
            </w:pPr>
            <w:r w:rsidRPr="00874A20">
              <w:rPr>
                <w:sz w:val="24"/>
                <w:szCs w:val="24"/>
              </w:rPr>
              <w:t>8 960,00</w:t>
            </w:r>
          </w:p>
        </w:tc>
        <w:tc>
          <w:tcPr>
            <w:tcW w:w="1418" w:type="dxa"/>
            <w:noWrap/>
            <w:tcMar>
              <w:left w:w="28" w:type="dxa"/>
              <w:right w:w="28" w:type="dxa"/>
            </w:tcMar>
            <w:hideMark/>
          </w:tcPr>
          <w:p w:rsidR="00DF5EA3" w:rsidRPr="00874A20" w:rsidRDefault="00DF5EA3" w:rsidP="00C343D7">
            <w:pPr>
              <w:jc w:val="center"/>
              <w:rPr>
                <w:sz w:val="24"/>
                <w:szCs w:val="24"/>
              </w:rPr>
            </w:pPr>
            <w:r w:rsidRPr="00874A20">
              <w:rPr>
                <w:sz w:val="24"/>
                <w:szCs w:val="24"/>
              </w:rPr>
              <w:t>8 960,00</w:t>
            </w: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994"/>
          <w:jc w:val="center"/>
        </w:trPr>
        <w:tc>
          <w:tcPr>
            <w:tcW w:w="1073" w:type="dxa"/>
            <w:vMerge/>
            <w:hideMark/>
          </w:tcPr>
          <w:p w:rsidR="00DF5EA3" w:rsidRPr="00874A20" w:rsidRDefault="00DF5EA3">
            <w:pPr>
              <w:rPr>
                <w:sz w:val="24"/>
                <w:szCs w:val="24"/>
              </w:rPr>
            </w:pPr>
          </w:p>
        </w:tc>
        <w:tc>
          <w:tcPr>
            <w:tcW w:w="1729" w:type="dxa"/>
            <w:gridSpan w:val="2"/>
            <w:vMerge/>
            <w:hideMark/>
          </w:tcPr>
          <w:p w:rsidR="00DF5EA3" w:rsidRPr="00874A20" w:rsidRDefault="00DF5EA3" w:rsidP="00C343D7">
            <w:pPr>
              <w:jc w:val="both"/>
              <w:rPr>
                <w:sz w:val="24"/>
                <w:szCs w:val="24"/>
              </w:rPr>
            </w:pPr>
          </w:p>
        </w:tc>
        <w:tc>
          <w:tcPr>
            <w:tcW w:w="1842" w:type="dxa"/>
            <w:vMerge/>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sz w:val="24"/>
                <w:szCs w:val="24"/>
              </w:rPr>
            </w:pPr>
            <w:r w:rsidRPr="00874A20">
              <w:rPr>
                <w:sz w:val="24"/>
                <w:szCs w:val="24"/>
              </w:rPr>
              <w:t>бюджет п</w:t>
            </w:r>
            <w:r w:rsidRPr="00874A20">
              <w:rPr>
                <w:sz w:val="24"/>
                <w:szCs w:val="24"/>
              </w:rPr>
              <w:t>о</w:t>
            </w:r>
            <w:r w:rsidRPr="00874A20">
              <w:rPr>
                <w:sz w:val="24"/>
                <w:szCs w:val="24"/>
              </w:rPr>
              <w:t>селений</w:t>
            </w:r>
          </w:p>
        </w:tc>
        <w:tc>
          <w:tcPr>
            <w:tcW w:w="1417" w:type="dxa"/>
            <w:noWrap/>
            <w:tcMar>
              <w:left w:w="28" w:type="dxa"/>
              <w:right w:w="28" w:type="dxa"/>
            </w:tcMar>
            <w:hideMark/>
          </w:tcPr>
          <w:p w:rsidR="00DF5EA3" w:rsidRPr="00874A20" w:rsidRDefault="00DF5EA3" w:rsidP="00C343D7">
            <w:pPr>
              <w:jc w:val="center"/>
              <w:rPr>
                <w:sz w:val="24"/>
                <w:szCs w:val="24"/>
              </w:rPr>
            </w:pPr>
          </w:p>
        </w:tc>
        <w:tc>
          <w:tcPr>
            <w:tcW w:w="1418"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091" w:type="dxa"/>
            <w:noWrap/>
            <w:tcMar>
              <w:left w:w="28" w:type="dxa"/>
              <w:right w:w="28" w:type="dxa"/>
            </w:tcMar>
            <w:hideMark/>
          </w:tcPr>
          <w:p w:rsidR="00DF5EA3" w:rsidRPr="00874A20" w:rsidRDefault="00DF5EA3" w:rsidP="00C343D7">
            <w:pPr>
              <w:jc w:val="center"/>
              <w:rPr>
                <w:sz w:val="24"/>
                <w:szCs w:val="24"/>
              </w:rPr>
            </w:pPr>
          </w:p>
        </w:tc>
        <w:tc>
          <w:tcPr>
            <w:tcW w:w="1139"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34" w:type="dxa"/>
            <w:noWrap/>
            <w:tcMar>
              <w:left w:w="28" w:type="dxa"/>
              <w:right w:w="28" w:type="dxa"/>
            </w:tcMar>
            <w:hideMark/>
          </w:tcPr>
          <w:p w:rsidR="00DF5EA3" w:rsidRPr="00874A20" w:rsidRDefault="00DF5EA3" w:rsidP="00C343D7">
            <w:pPr>
              <w:jc w:val="center"/>
              <w:rPr>
                <w:sz w:val="24"/>
                <w:szCs w:val="24"/>
              </w:rPr>
            </w:pPr>
          </w:p>
        </w:tc>
        <w:tc>
          <w:tcPr>
            <w:tcW w:w="1172" w:type="dxa"/>
            <w:noWrap/>
            <w:tcMar>
              <w:left w:w="28" w:type="dxa"/>
              <w:right w:w="28" w:type="dxa"/>
            </w:tcMar>
            <w:hideMark/>
          </w:tcPr>
          <w:p w:rsidR="00DF5EA3" w:rsidRPr="00874A20" w:rsidRDefault="00DF5EA3" w:rsidP="00C343D7">
            <w:pPr>
              <w:jc w:val="center"/>
              <w:rPr>
                <w:sz w:val="24"/>
                <w:szCs w:val="24"/>
              </w:rPr>
            </w:pPr>
          </w:p>
        </w:tc>
      </w:tr>
      <w:tr w:rsidR="00DF5EA3" w:rsidRPr="00874A20" w:rsidTr="007E7F5D">
        <w:trPr>
          <w:trHeight w:val="694"/>
          <w:jc w:val="center"/>
        </w:trPr>
        <w:tc>
          <w:tcPr>
            <w:tcW w:w="4644" w:type="dxa"/>
            <w:gridSpan w:val="4"/>
            <w:vMerge w:val="restart"/>
            <w:noWrap/>
            <w:hideMark/>
          </w:tcPr>
          <w:p w:rsidR="00DF5EA3" w:rsidRPr="00C343D7" w:rsidRDefault="00DF5EA3" w:rsidP="00DF5EA3">
            <w:pPr>
              <w:rPr>
                <w:b/>
                <w:bCs/>
                <w:sz w:val="24"/>
                <w:szCs w:val="24"/>
              </w:rPr>
            </w:pPr>
            <w:r w:rsidRPr="00C343D7">
              <w:rPr>
                <w:b/>
                <w:bCs/>
                <w:sz w:val="24"/>
                <w:szCs w:val="24"/>
              </w:rPr>
              <w:t>Всего по задаче 2</w:t>
            </w:r>
          </w:p>
        </w:tc>
        <w:tc>
          <w:tcPr>
            <w:tcW w:w="1560" w:type="dxa"/>
            <w:noWrap/>
            <w:hideMark/>
          </w:tcPr>
          <w:p w:rsidR="00DF5EA3" w:rsidRPr="00C343D7" w:rsidRDefault="00DF5EA3" w:rsidP="00DF5EA3">
            <w:pPr>
              <w:rPr>
                <w:b/>
                <w:bCs/>
                <w:sz w:val="24"/>
                <w:szCs w:val="24"/>
              </w:rPr>
            </w:pPr>
            <w:r w:rsidRPr="00C343D7">
              <w:rPr>
                <w:b/>
                <w:bCs/>
                <w:sz w:val="24"/>
                <w:szCs w:val="24"/>
              </w:rPr>
              <w:t>всего</w:t>
            </w:r>
          </w:p>
        </w:tc>
        <w:tc>
          <w:tcPr>
            <w:tcW w:w="1417"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154 968,72</w:t>
            </w:r>
          </w:p>
        </w:tc>
        <w:tc>
          <w:tcPr>
            <w:tcW w:w="1418"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43 704,42</w:t>
            </w:r>
          </w:p>
        </w:tc>
        <w:tc>
          <w:tcPr>
            <w:tcW w:w="1134"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15 122,50</w:t>
            </w:r>
          </w:p>
        </w:tc>
        <w:tc>
          <w:tcPr>
            <w:tcW w:w="1091"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16 141,80</w:t>
            </w:r>
          </w:p>
        </w:tc>
        <w:tc>
          <w:tcPr>
            <w:tcW w:w="1139"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20 000,00</w:t>
            </w:r>
          </w:p>
        </w:tc>
        <w:tc>
          <w:tcPr>
            <w:tcW w:w="1134"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20 000,00</w:t>
            </w:r>
          </w:p>
        </w:tc>
        <w:tc>
          <w:tcPr>
            <w:tcW w:w="1134"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20 000,00</w:t>
            </w:r>
          </w:p>
        </w:tc>
        <w:tc>
          <w:tcPr>
            <w:tcW w:w="1172"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20 000,00</w:t>
            </w:r>
          </w:p>
        </w:tc>
      </w:tr>
      <w:tr w:rsidR="00DF5EA3" w:rsidRPr="00874A20" w:rsidTr="007E7F5D">
        <w:trPr>
          <w:trHeight w:val="820"/>
          <w:jc w:val="center"/>
        </w:trPr>
        <w:tc>
          <w:tcPr>
            <w:tcW w:w="4644" w:type="dxa"/>
            <w:gridSpan w:val="4"/>
            <w:vMerge/>
            <w:hideMark/>
          </w:tcPr>
          <w:p w:rsidR="00DF5EA3" w:rsidRPr="00C343D7" w:rsidRDefault="00DF5EA3" w:rsidP="00DF5EA3">
            <w:pPr>
              <w:jc w:val="center"/>
              <w:rPr>
                <w:b/>
                <w:bCs/>
                <w:sz w:val="24"/>
                <w:szCs w:val="24"/>
              </w:rPr>
            </w:pPr>
          </w:p>
        </w:tc>
        <w:tc>
          <w:tcPr>
            <w:tcW w:w="1560" w:type="dxa"/>
            <w:hideMark/>
          </w:tcPr>
          <w:p w:rsidR="00DF5EA3" w:rsidRPr="00C343D7" w:rsidRDefault="00DF5EA3" w:rsidP="00DF5EA3">
            <w:pPr>
              <w:rPr>
                <w:b/>
                <w:bCs/>
                <w:sz w:val="24"/>
                <w:szCs w:val="24"/>
              </w:rPr>
            </w:pPr>
            <w:r w:rsidRPr="00C343D7">
              <w:rPr>
                <w:b/>
                <w:bCs/>
                <w:sz w:val="24"/>
                <w:szCs w:val="24"/>
              </w:rPr>
              <w:t>бюджет а</w:t>
            </w:r>
            <w:r w:rsidRPr="00C343D7">
              <w:rPr>
                <w:b/>
                <w:bCs/>
                <w:sz w:val="24"/>
                <w:szCs w:val="24"/>
              </w:rPr>
              <w:t>в</w:t>
            </w:r>
            <w:r w:rsidRPr="00C343D7">
              <w:rPr>
                <w:b/>
                <w:bCs/>
                <w:sz w:val="24"/>
                <w:szCs w:val="24"/>
              </w:rPr>
              <w:t>тономного округа</w:t>
            </w:r>
          </w:p>
        </w:tc>
        <w:tc>
          <w:tcPr>
            <w:tcW w:w="1417"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3 490,90</w:t>
            </w:r>
          </w:p>
        </w:tc>
        <w:tc>
          <w:tcPr>
            <w:tcW w:w="1418"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1 125,70</w:t>
            </w:r>
          </w:p>
        </w:tc>
        <w:tc>
          <w:tcPr>
            <w:tcW w:w="1134"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1 223,40</w:t>
            </w:r>
          </w:p>
        </w:tc>
        <w:tc>
          <w:tcPr>
            <w:tcW w:w="1091"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1 141,80</w:t>
            </w:r>
          </w:p>
        </w:tc>
        <w:tc>
          <w:tcPr>
            <w:tcW w:w="1139"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0,00</w:t>
            </w:r>
          </w:p>
        </w:tc>
        <w:tc>
          <w:tcPr>
            <w:tcW w:w="1134"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0,00</w:t>
            </w:r>
          </w:p>
        </w:tc>
        <w:tc>
          <w:tcPr>
            <w:tcW w:w="1134"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0,00</w:t>
            </w:r>
          </w:p>
        </w:tc>
        <w:tc>
          <w:tcPr>
            <w:tcW w:w="1172"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0,00</w:t>
            </w:r>
          </w:p>
        </w:tc>
      </w:tr>
      <w:tr w:rsidR="00DF5EA3" w:rsidRPr="00874A20" w:rsidTr="007E7F5D">
        <w:trPr>
          <w:trHeight w:val="694"/>
          <w:jc w:val="center"/>
        </w:trPr>
        <w:tc>
          <w:tcPr>
            <w:tcW w:w="4644" w:type="dxa"/>
            <w:gridSpan w:val="4"/>
            <w:vMerge/>
            <w:hideMark/>
          </w:tcPr>
          <w:p w:rsidR="00DF5EA3" w:rsidRPr="00C343D7" w:rsidRDefault="00DF5EA3" w:rsidP="00DF5EA3">
            <w:pPr>
              <w:jc w:val="center"/>
              <w:rPr>
                <w:b/>
                <w:bCs/>
                <w:sz w:val="24"/>
                <w:szCs w:val="24"/>
              </w:rPr>
            </w:pPr>
          </w:p>
        </w:tc>
        <w:tc>
          <w:tcPr>
            <w:tcW w:w="1560" w:type="dxa"/>
            <w:hideMark/>
          </w:tcPr>
          <w:p w:rsidR="00DF5EA3" w:rsidRPr="00C343D7" w:rsidRDefault="00DF5EA3" w:rsidP="00DF5EA3">
            <w:pPr>
              <w:rPr>
                <w:b/>
                <w:bCs/>
                <w:sz w:val="24"/>
                <w:szCs w:val="24"/>
              </w:rPr>
            </w:pPr>
            <w:r w:rsidRPr="00C343D7">
              <w:rPr>
                <w:b/>
                <w:bCs/>
                <w:sz w:val="24"/>
                <w:szCs w:val="24"/>
              </w:rPr>
              <w:t>бюджет района</w:t>
            </w:r>
          </w:p>
        </w:tc>
        <w:tc>
          <w:tcPr>
            <w:tcW w:w="1417"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151 477,82</w:t>
            </w:r>
          </w:p>
        </w:tc>
        <w:tc>
          <w:tcPr>
            <w:tcW w:w="1418"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42 578,72</w:t>
            </w:r>
          </w:p>
        </w:tc>
        <w:tc>
          <w:tcPr>
            <w:tcW w:w="1134"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13 899,10</w:t>
            </w:r>
          </w:p>
        </w:tc>
        <w:tc>
          <w:tcPr>
            <w:tcW w:w="1091"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15 000,00</w:t>
            </w:r>
          </w:p>
        </w:tc>
        <w:tc>
          <w:tcPr>
            <w:tcW w:w="1139"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20 000,00</w:t>
            </w:r>
          </w:p>
        </w:tc>
        <w:tc>
          <w:tcPr>
            <w:tcW w:w="1134"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20 000,00</w:t>
            </w:r>
          </w:p>
        </w:tc>
        <w:tc>
          <w:tcPr>
            <w:tcW w:w="1134"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20 000,00</w:t>
            </w:r>
          </w:p>
        </w:tc>
        <w:tc>
          <w:tcPr>
            <w:tcW w:w="1172"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20 000,00</w:t>
            </w:r>
          </w:p>
        </w:tc>
      </w:tr>
      <w:tr w:rsidR="00DF5EA3" w:rsidRPr="00874A20" w:rsidTr="007E7F5D">
        <w:trPr>
          <w:trHeight w:val="694"/>
          <w:jc w:val="center"/>
        </w:trPr>
        <w:tc>
          <w:tcPr>
            <w:tcW w:w="4644" w:type="dxa"/>
            <w:gridSpan w:val="4"/>
            <w:vMerge/>
            <w:hideMark/>
          </w:tcPr>
          <w:p w:rsidR="00DF5EA3" w:rsidRPr="00C343D7" w:rsidRDefault="00DF5EA3" w:rsidP="00DF5EA3">
            <w:pPr>
              <w:jc w:val="center"/>
              <w:rPr>
                <w:b/>
                <w:bCs/>
                <w:sz w:val="24"/>
                <w:szCs w:val="24"/>
              </w:rPr>
            </w:pPr>
          </w:p>
        </w:tc>
        <w:tc>
          <w:tcPr>
            <w:tcW w:w="1560" w:type="dxa"/>
            <w:hideMark/>
          </w:tcPr>
          <w:p w:rsidR="00DF5EA3" w:rsidRPr="00C343D7" w:rsidRDefault="00DF5EA3" w:rsidP="00DF5EA3">
            <w:pPr>
              <w:rPr>
                <w:b/>
                <w:bCs/>
                <w:sz w:val="24"/>
                <w:szCs w:val="24"/>
              </w:rPr>
            </w:pPr>
            <w:r w:rsidRPr="00C343D7">
              <w:rPr>
                <w:b/>
                <w:bCs/>
                <w:sz w:val="24"/>
                <w:szCs w:val="24"/>
              </w:rPr>
              <w:t>бюджет п</w:t>
            </w:r>
            <w:r w:rsidRPr="00C343D7">
              <w:rPr>
                <w:b/>
                <w:bCs/>
                <w:sz w:val="24"/>
                <w:szCs w:val="24"/>
              </w:rPr>
              <w:t>о</w:t>
            </w:r>
            <w:r w:rsidRPr="00C343D7">
              <w:rPr>
                <w:b/>
                <w:bCs/>
                <w:sz w:val="24"/>
                <w:szCs w:val="24"/>
              </w:rPr>
              <w:t>селений</w:t>
            </w:r>
          </w:p>
        </w:tc>
        <w:tc>
          <w:tcPr>
            <w:tcW w:w="1417"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0,00</w:t>
            </w:r>
          </w:p>
        </w:tc>
        <w:tc>
          <w:tcPr>
            <w:tcW w:w="1418"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0,00</w:t>
            </w:r>
          </w:p>
        </w:tc>
        <w:tc>
          <w:tcPr>
            <w:tcW w:w="1134"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0,00</w:t>
            </w:r>
          </w:p>
        </w:tc>
        <w:tc>
          <w:tcPr>
            <w:tcW w:w="1091"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0,00</w:t>
            </w:r>
          </w:p>
        </w:tc>
        <w:tc>
          <w:tcPr>
            <w:tcW w:w="1139"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0,00</w:t>
            </w:r>
          </w:p>
        </w:tc>
        <w:tc>
          <w:tcPr>
            <w:tcW w:w="1134"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0,00</w:t>
            </w:r>
          </w:p>
        </w:tc>
        <w:tc>
          <w:tcPr>
            <w:tcW w:w="1134"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0,00</w:t>
            </w:r>
          </w:p>
        </w:tc>
        <w:tc>
          <w:tcPr>
            <w:tcW w:w="1172" w:type="dxa"/>
            <w:noWrap/>
            <w:tcMar>
              <w:left w:w="28" w:type="dxa"/>
              <w:right w:w="28" w:type="dxa"/>
            </w:tcMar>
            <w:hideMark/>
          </w:tcPr>
          <w:p w:rsidR="00DF5EA3" w:rsidRPr="00C343D7" w:rsidRDefault="00DF5EA3" w:rsidP="00DF5EA3">
            <w:pPr>
              <w:jc w:val="center"/>
              <w:rPr>
                <w:b/>
                <w:bCs/>
                <w:sz w:val="24"/>
                <w:szCs w:val="24"/>
              </w:rPr>
            </w:pPr>
            <w:r w:rsidRPr="00C343D7">
              <w:rPr>
                <w:b/>
                <w:bCs/>
                <w:sz w:val="24"/>
                <w:szCs w:val="24"/>
              </w:rPr>
              <w:t>0,00</w:t>
            </w:r>
          </w:p>
        </w:tc>
      </w:tr>
      <w:tr w:rsidR="00DF5EA3" w:rsidRPr="00874A20" w:rsidTr="007E7F5D">
        <w:trPr>
          <w:trHeight w:val="315"/>
          <w:jc w:val="center"/>
        </w:trPr>
        <w:tc>
          <w:tcPr>
            <w:tcW w:w="15843" w:type="dxa"/>
            <w:gridSpan w:val="13"/>
            <w:tcMar>
              <w:left w:w="28" w:type="dxa"/>
              <w:right w:w="28" w:type="dxa"/>
            </w:tcMar>
            <w:hideMark/>
          </w:tcPr>
          <w:p w:rsidR="00DF5EA3" w:rsidRPr="00874A20" w:rsidRDefault="00DF5EA3" w:rsidP="00DF5EA3">
            <w:pPr>
              <w:tabs>
                <w:tab w:val="center" w:pos="5964"/>
                <w:tab w:val="right" w:pos="11928"/>
              </w:tabs>
              <w:jc w:val="center"/>
              <w:rPr>
                <w:color w:val="000000"/>
                <w:sz w:val="24"/>
                <w:szCs w:val="24"/>
              </w:rPr>
            </w:pPr>
            <w:r w:rsidRPr="00DF5EA3">
              <w:rPr>
                <w:b/>
                <w:color w:val="000000"/>
                <w:sz w:val="24"/>
                <w:szCs w:val="24"/>
              </w:rPr>
              <w:t>Задача 3. Реализация мероприятий в сфере жилищно-коммунального хозяйства и социальной сферы</w:t>
            </w:r>
          </w:p>
        </w:tc>
      </w:tr>
      <w:tr w:rsidR="00DF5EA3" w:rsidRPr="00874A20" w:rsidTr="007E7F5D">
        <w:trPr>
          <w:trHeight w:val="315"/>
          <w:jc w:val="center"/>
        </w:trPr>
        <w:tc>
          <w:tcPr>
            <w:tcW w:w="1101" w:type="dxa"/>
            <w:gridSpan w:val="2"/>
            <w:vMerge w:val="restart"/>
            <w:hideMark/>
          </w:tcPr>
          <w:p w:rsidR="00DF5EA3" w:rsidRPr="00874A20" w:rsidRDefault="00DF5EA3" w:rsidP="00C343D7">
            <w:pPr>
              <w:jc w:val="center"/>
              <w:rPr>
                <w:color w:val="000000"/>
                <w:sz w:val="24"/>
                <w:szCs w:val="24"/>
              </w:rPr>
            </w:pPr>
            <w:r w:rsidRPr="00874A20">
              <w:rPr>
                <w:color w:val="000000"/>
                <w:sz w:val="24"/>
                <w:szCs w:val="24"/>
              </w:rPr>
              <w:t>1.3.1.</w:t>
            </w:r>
          </w:p>
        </w:tc>
        <w:tc>
          <w:tcPr>
            <w:tcW w:w="1701" w:type="dxa"/>
            <w:vMerge w:val="restart"/>
            <w:hideMark/>
          </w:tcPr>
          <w:p w:rsidR="00DF5EA3" w:rsidRPr="00874A20" w:rsidRDefault="00DF5EA3" w:rsidP="00E3300D">
            <w:pPr>
              <w:jc w:val="both"/>
              <w:rPr>
                <w:color w:val="000000"/>
                <w:sz w:val="24"/>
                <w:szCs w:val="24"/>
              </w:rPr>
            </w:pPr>
            <w:r w:rsidRPr="00874A20">
              <w:rPr>
                <w:color w:val="000000"/>
                <w:sz w:val="24"/>
                <w:szCs w:val="24"/>
              </w:rPr>
              <w:t>Вывоз тве</w:t>
            </w:r>
            <w:r w:rsidRPr="00874A20">
              <w:rPr>
                <w:color w:val="000000"/>
                <w:sz w:val="24"/>
                <w:szCs w:val="24"/>
              </w:rPr>
              <w:t>р</w:t>
            </w:r>
            <w:r w:rsidRPr="00874A20">
              <w:rPr>
                <w:color w:val="000000"/>
                <w:sz w:val="24"/>
                <w:szCs w:val="24"/>
              </w:rPr>
              <w:t xml:space="preserve">дых бытовых отходов </w:t>
            </w:r>
            <w:r w:rsidR="00A247F5">
              <w:rPr>
                <w:color w:val="000000"/>
                <w:sz w:val="24"/>
                <w:szCs w:val="24"/>
              </w:rPr>
              <w:t xml:space="preserve">          </w:t>
            </w:r>
            <w:r w:rsidRPr="00874A20">
              <w:rPr>
                <w:color w:val="000000"/>
                <w:sz w:val="24"/>
                <w:szCs w:val="24"/>
              </w:rPr>
              <w:t xml:space="preserve">(д. Вампугол, </w:t>
            </w:r>
            <w:r w:rsidRPr="00874A20">
              <w:rPr>
                <w:color w:val="000000"/>
                <w:sz w:val="24"/>
                <w:szCs w:val="24"/>
              </w:rPr>
              <w:lastRenderedPageBreak/>
              <w:t xml:space="preserve">с. Былино, </w:t>
            </w:r>
            <w:r w:rsidR="00E3300D">
              <w:rPr>
                <w:color w:val="000000"/>
                <w:sz w:val="24"/>
                <w:szCs w:val="24"/>
              </w:rPr>
              <w:t xml:space="preserve">          </w:t>
            </w:r>
            <w:r w:rsidRPr="00874A20">
              <w:rPr>
                <w:color w:val="000000"/>
                <w:sz w:val="24"/>
                <w:szCs w:val="24"/>
              </w:rPr>
              <w:t xml:space="preserve">д. Пасол, </w:t>
            </w:r>
            <w:r w:rsidR="00E3300D">
              <w:rPr>
                <w:color w:val="000000"/>
                <w:sz w:val="24"/>
                <w:szCs w:val="24"/>
              </w:rPr>
              <w:t xml:space="preserve">            </w:t>
            </w:r>
            <w:r w:rsidRPr="00874A20">
              <w:rPr>
                <w:color w:val="000000"/>
                <w:sz w:val="24"/>
                <w:szCs w:val="24"/>
              </w:rPr>
              <w:t>д. Соснина)</w:t>
            </w:r>
          </w:p>
        </w:tc>
        <w:tc>
          <w:tcPr>
            <w:tcW w:w="1842" w:type="dxa"/>
            <w:vMerge w:val="restart"/>
            <w:hideMark/>
          </w:tcPr>
          <w:p w:rsidR="00DF5EA3" w:rsidRDefault="00DF5EA3" w:rsidP="00C343D7">
            <w:pPr>
              <w:jc w:val="both"/>
              <w:rPr>
                <w:sz w:val="24"/>
                <w:szCs w:val="24"/>
              </w:rPr>
            </w:pPr>
            <w:r>
              <w:rPr>
                <w:sz w:val="24"/>
                <w:szCs w:val="24"/>
              </w:rPr>
              <w:lastRenderedPageBreak/>
              <w:t>о</w:t>
            </w:r>
            <w:r w:rsidRPr="00874A20">
              <w:rPr>
                <w:sz w:val="24"/>
                <w:szCs w:val="24"/>
              </w:rPr>
              <w:t>тдел жили</w:t>
            </w:r>
            <w:r w:rsidRPr="00874A20">
              <w:rPr>
                <w:sz w:val="24"/>
                <w:szCs w:val="24"/>
              </w:rPr>
              <w:t>щ</w:t>
            </w:r>
            <w:r w:rsidRPr="00874A20">
              <w:rPr>
                <w:sz w:val="24"/>
                <w:szCs w:val="24"/>
              </w:rPr>
              <w:t xml:space="preserve">но-коммунального хозяйства, </w:t>
            </w:r>
            <w:r w:rsidRPr="00874A20">
              <w:rPr>
                <w:sz w:val="24"/>
                <w:szCs w:val="24"/>
              </w:rPr>
              <w:lastRenderedPageBreak/>
              <w:t>энергетики и строительства</w:t>
            </w:r>
            <w:r>
              <w:rPr>
                <w:sz w:val="24"/>
                <w:szCs w:val="24"/>
              </w:rPr>
              <w:t xml:space="preserve"> администрации района</w:t>
            </w:r>
          </w:p>
          <w:p w:rsidR="00A247F5" w:rsidRDefault="00A247F5" w:rsidP="00C343D7">
            <w:pPr>
              <w:jc w:val="both"/>
              <w:rPr>
                <w:sz w:val="24"/>
                <w:szCs w:val="24"/>
              </w:rPr>
            </w:pPr>
          </w:p>
          <w:p w:rsidR="00A247F5" w:rsidRPr="00874A20" w:rsidRDefault="00A247F5" w:rsidP="00C343D7">
            <w:pPr>
              <w:jc w:val="both"/>
              <w:rPr>
                <w:sz w:val="24"/>
                <w:szCs w:val="24"/>
              </w:rPr>
            </w:pP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lastRenderedPageBreak/>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1 416,54</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185,86</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185,90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185,90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214,72</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214,72</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214,72</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214,72</w:t>
            </w:r>
          </w:p>
        </w:tc>
      </w:tr>
      <w:tr w:rsidR="00DF5EA3" w:rsidRPr="00874A20" w:rsidTr="007E7F5D">
        <w:trPr>
          <w:trHeight w:val="946"/>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1 416,54</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185,86</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185,90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185,90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214,72</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214,72</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214,72</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214,72</w:t>
            </w:r>
          </w:p>
        </w:tc>
      </w:tr>
      <w:tr w:rsidR="00DF5EA3" w:rsidRPr="00874A20" w:rsidTr="007E7F5D">
        <w:trPr>
          <w:trHeight w:val="50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101" w:type="dxa"/>
            <w:gridSpan w:val="2"/>
            <w:vMerge w:val="restart"/>
            <w:hideMark/>
          </w:tcPr>
          <w:p w:rsidR="00DF5EA3" w:rsidRPr="00874A20" w:rsidRDefault="00DF5EA3" w:rsidP="00C343D7">
            <w:pPr>
              <w:jc w:val="center"/>
              <w:rPr>
                <w:color w:val="000000"/>
                <w:sz w:val="24"/>
                <w:szCs w:val="24"/>
              </w:rPr>
            </w:pPr>
            <w:r w:rsidRPr="00874A20">
              <w:rPr>
                <w:color w:val="000000"/>
                <w:sz w:val="24"/>
                <w:szCs w:val="24"/>
              </w:rPr>
              <w:t>1.3.2.</w:t>
            </w:r>
          </w:p>
        </w:tc>
        <w:tc>
          <w:tcPr>
            <w:tcW w:w="1701" w:type="dxa"/>
            <w:vMerge w:val="restart"/>
            <w:hideMark/>
          </w:tcPr>
          <w:p w:rsidR="00DF5EA3" w:rsidRPr="00874A20" w:rsidRDefault="00DF5EA3" w:rsidP="00C343D7">
            <w:pPr>
              <w:jc w:val="both"/>
              <w:rPr>
                <w:color w:val="000000"/>
                <w:sz w:val="24"/>
                <w:szCs w:val="24"/>
              </w:rPr>
            </w:pPr>
            <w:r w:rsidRPr="00874A20">
              <w:rPr>
                <w:color w:val="000000"/>
                <w:sz w:val="24"/>
                <w:szCs w:val="24"/>
              </w:rPr>
              <w:t>Уличное о</w:t>
            </w:r>
            <w:r w:rsidRPr="00874A20">
              <w:rPr>
                <w:color w:val="000000"/>
                <w:sz w:val="24"/>
                <w:szCs w:val="24"/>
              </w:rPr>
              <w:t>с</w:t>
            </w:r>
            <w:r w:rsidRPr="00874A20">
              <w:rPr>
                <w:color w:val="000000"/>
                <w:sz w:val="24"/>
                <w:szCs w:val="24"/>
              </w:rPr>
              <w:t xml:space="preserve">вещение </w:t>
            </w:r>
            <w:r w:rsidR="00A247F5">
              <w:rPr>
                <w:color w:val="000000"/>
                <w:sz w:val="24"/>
                <w:szCs w:val="24"/>
              </w:rPr>
              <w:t xml:space="preserve">       </w:t>
            </w:r>
            <w:r w:rsidRPr="00874A20">
              <w:rPr>
                <w:color w:val="000000"/>
                <w:sz w:val="24"/>
                <w:szCs w:val="24"/>
              </w:rPr>
              <w:t xml:space="preserve">(д. Вампугол, с. Былино, </w:t>
            </w:r>
            <w:r w:rsidR="00A247F5">
              <w:rPr>
                <w:color w:val="000000"/>
                <w:sz w:val="24"/>
                <w:szCs w:val="24"/>
              </w:rPr>
              <w:t xml:space="preserve">        </w:t>
            </w:r>
            <w:r w:rsidRPr="00874A20">
              <w:rPr>
                <w:color w:val="000000"/>
                <w:sz w:val="24"/>
                <w:szCs w:val="24"/>
              </w:rPr>
              <w:t xml:space="preserve">д. Пасол, </w:t>
            </w:r>
            <w:r w:rsidR="00A247F5">
              <w:rPr>
                <w:color w:val="000000"/>
                <w:sz w:val="24"/>
                <w:szCs w:val="24"/>
              </w:rPr>
              <w:t xml:space="preserve">              </w:t>
            </w:r>
            <w:r w:rsidRPr="00874A20">
              <w:rPr>
                <w:color w:val="000000"/>
                <w:sz w:val="24"/>
                <w:szCs w:val="24"/>
              </w:rPr>
              <w:t>д. Соснина)</w:t>
            </w:r>
          </w:p>
        </w:tc>
        <w:tc>
          <w:tcPr>
            <w:tcW w:w="1842" w:type="dxa"/>
            <w:vMerge w:val="restart"/>
            <w:hideMark/>
          </w:tcPr>
          <w:p w:rsidR="00DF5EA3" w:rsidRPr="00874A20" w:rsidRDefault="00720125" w:rsidP="00C343D7">
            <w:pPr>
              <w:jc w:val="both"/>
              <w:rPr>
                <w:sz w:val="24"/>
                <w:szCs w:val="24"/>
              </w:rPr>
            </w:pPr>
            <w:r>
              <w:rPr>
                <w:sz w:val="24"/>
                <w:szCs w:val="24"/>
              </w:rPr>
              <w:t>о</w:t>
            </w:r>
            <w:r w:rsidR="00DF5EA3" w:rsidRPr="00874A20">
              <w:rPr>
                <w:sz w:val="24"/>
                <w:szCs w:val="24"/>
              </w:rPr>
              <w:t>тдел жили</w:t>
            </w:r>
            <w:r w:rsidR="00DF5EA3" w:rsidRPr="00874A20">
              <w:rPr>
                <w:sz w:val="24"/>
                <w:szCs w:val="24"/>
              </w:rPr>
              <w:t>щ</w:t>
            </w:r>
            <w:r w:rsidR="00DF5EA3" w:rsidRPr="00874A20">
              <w:rPr>
                <w:sz w:val="24"/>
                <w:szCs w:val="24"/>
              </w:rPr>
              <w:t>но-коммунального хозяйства, энергетики и строительства</w:t>
            </w:r>
            <w:r>
              <w:rPr>
                <w:sz w:val="24"/>
                <w:szCs w:val="24"/>
              </w:rPr>
              <w:t xml:space="preserve"> администрации района</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5 209,92</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1 088,20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1 020,40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1 020,40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520,23</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520,23</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520,23</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520,23</w:t>
            </w:r>
          </w:p>
        </w:tc>
      </w:tr>
      <w:tr w:rsidR="00DF5EA3" w:rsidRPr="00874A20" w:rsidTr="007E7F5D">
        <w:trPr>
          <w:trHeight w:val="883"/>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1 529,90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509,50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510,20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510,20</w:t>
            </w: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3 680,02</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578,70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510,20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510,20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520,23</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520,23</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520,23</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520,23</w:t>
            </w:r>
          </w:p>
        </w:tc>
      </w:tr>
      <w:tr w:rsidR="00DF5EA3" w:rsidRPr="00874A20" w:rsidTr="007E7F5D">
        <w:trPr>
          <w:trHeight w:val="50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101" w:type="dxa"/>
            <w:gridSpan w:val="2"/>
            <w:vMerge w:val="restart"/>
            <w:hideMark/>
          </w:tcPr>
          <w:p w:rsidR="00DF5EA3" w:rsidRPr="00874A20" w:rsidRDefault="00DF5EA3" w:rsidP="00C343D7">
            <w:pPr>
              <w:jc w:val="center"/>
              <w:rPr>
                <w:color w:val="000000"/>
                <w:sz w:val="24"/>
                <w:szCs w:val="24"/>
              </w:rPr>
            </w:pPr>
            <w:r w:rsidRPr="00874A20">
              <w:rPr>
                <w:color w:val="000000"/>
                <w:sz w:val="24"/>
                <w:szCs w:val="24"/>
              </w:rPr>
              <w:t>1.3.3.</w:t>
            </w:r>
          </w:p>
        </w:tc>
        <w:tc>
          <w:tcPr>
            <w:tcW w:w="1701" w:type="dxa"/>
            <w:vMerge w:val="restart"/>
            <w:hideMark/>
          </w:tcPr>
          <w:p w:rsidR="00DF5EA3" w:rsidRPr="00874A20" w:rsidRDefault="00DF5EA3" w:rsidP="00C343D7">
            <w:pPr>
              <w:jc w:val="both"/>
              <w:rPr>
                <w:color w:val="000000"/>
                <w:sz w:val="24"/>
                <w:szCs w:val="24"/>
              </w:rPr>
            </w:pPr>
            <w:r w:rsidRPr="00874A20">
              <w:rPr>
                <w:color w:val="000000"/>
                <w:sz w:val="24"/>
                <w:szCs w:val="24"/>
              </w:rPr>
              <w:t>Техническое обслуживание уличного о</w:t>
            </w:r>
            <w:r w:rsidRPr="00874A20">
              <w:rPr>
                <w:color w:val="000000"/>
                <w:sz w:val="24"/>
                <w:szCs w:val="24"/>
              </w:rPr>
              <w:t>с</w:t>
            </w:r>
            <w:r w:rsidRPr="00874A20">
              <w:rPr>
                <w:color w:val="000000"/>
                <w:sz w:val="24"/>
                <w:szCs w:val="24"/>
              </w:rPr>
              <w:t xml:space="preserve">вещения </w:t>
            </w:r>
            <w:r w:rsidR="00A247F5">
              <w:rPr>
                <w:color w:val="000000"/>
                <w:sz w:val="24"/>
                <w:szCs w:val="24"/>
              </w:rPr>
              <w:t xml:space="preserve">            </w:t>
            </w:r>
            <w:r w:rsidRPr="00874A20">
              <w:rPr>
                <w:color w:val="000000"/>
                <w:sz w:val="24"/>
                <w:szCs w:val="24"/>
              </w:rPr>
              <w:t xml:space="preserve">(д. Вампугол, с. Былино, </w:t>
            </w:r>
            <w:r w:rsidR="00A247F5">
              <w:rPr>
                <w:color w:val="000000"/>
                <w:sz w:val="24"/>
                <w:szCs w:val="24"/>
              </w:rPr>
              <w:t xml:space="preserve">         </w:t>
            </w:r>
            <w:r w:rsidRPr="00874A20">
              <w:rPr>
                <w:color w:val="000000"/>
                <w:sz w:val="24"/>
                <w:szCs w:val="24"/>
              </w:rPr>
              <w:t xml:space="preserve">д. Пасол, </w:t>
            </w:r>
            <w:r w:rsidR="00A247F5">
              <w:rPr>
                <w:color w:val="000000"/>
                <w:sz w:val="24"/>
                <w:szCs w:val="24"/>
              </w:rPr>
              <w:t xml:space="preserve">        </w:t>
            </w:r>
            <w:r w:rsidRPr="00874A20">
              <w:rPr>
                <w:color w:val="000000"/>
                <w:sz w:val="24"/>
                <w:szCs w:val="24"/>
              </w:rPr>
              <w:t>д. Соснина)</w:t>
            </w:r>
          </w:p>
        </w:tc>
        <w:tc>
          <w:tcPr>
            <w:tcW w:w="1842" w:type="dxa"/>
            <w:vMerge w:val="restart"/>
            <w:hideMark/>
          </w:tcPr>
          <w:p w:rsidR="00DF5EA3" w:rsidRPr="00874A20" w:rsidRDefault="00720125" w:rsidP="00C343D7">
            <w:pPr>
              <w:jc w:val="both"/>
              <w:rPr>
                <w:sz w:val="24"/>
                <w:szCs w:val="24"/>
              </w:rPr>
            </w:pPr>
            <w:r>
              <w:rPr>
                <w:sz w:val="24"/>
                <w:szCs w:val="24"/>
              </w:rPr>
              <w:t>о</w:t>
            </w:r>
            <w:r w:rsidR="00DF5EA3" w:rsidRPr="00874A20">
              <w:rPr>
                <w:sz w:val="24"/>
                <w:szCs w:val="24"/>
              </w:rPr>
              <w:t>тдел жили</w:t>
            </w:r>
            <w:r w:rsidR="00DF5EA3" w:rsidRPr="00874A20">
              <w:rPr>
                <w:sz w:val="24"/>
                <w:szCs w:val="24"/>
              </w:rPr>
              <w:t>щ</w:t>
            </w:r>
            <w:r w:rsidR="00DF5EA3" w:rsidRPr="00874A20">
              <w:rPr>
                <w:sz w:val="24"/>
                <w:szCs w:val="24"/>
              </w:rPr>
              <w:t>но-коммунального хозяйства, энергетики и строительства</w:t>
            </w:r>
            <w:r>
              <w:rPr>
                <w:sz w:val="24"/>
                <w:szCs w:val="24"/>
              </w:rPr>
              <w:t xml:space="preserve"> администрации района</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1 410,50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204,60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250,10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298,40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164,35</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164,35</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164,35</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164,35</w:t>
            </w:r>
          </w:p>
        </w:tc>
      </w:tr>
      <w:tr w:rsidR="00DF5EA3" w:rsidRPr="00874A20" w:rsidTr="007E7F5D">
        <w:trPr>
          <w:trHeight w:val="31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278,00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46,30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91,70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140,00</w:t>
            </w: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1 132,50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158,30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158,40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158,40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164,35</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164,35</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164,35</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164,35</w:t>
            </w:r>
          </w:p>
        </w:tc>
      </w:tr>
      <w:tr w:rsidR="00DF5EA3" w:rsidRPr="00874A20" w:rsidTr="007E7F5D">
        <w:trPr>
          <w:trHeight w:val="50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101" w:type="dxa"/>
            <w:gridSpan w:val="2"/>
            <w:vMerge w:val="restart"/>
            <w:hideMark/>
          </w:tcPr>
          <w:p w:rsidR="00DF5EA3" w:rsidRPr="00874A20" w:rsidRDefault="00DF5EA3" w:rsidP="00C343D7">
            <w:pPr>
              <w:jc w:val="center"/>
              <w:rPr>
                <w:color w:val="000000"/>
                <w:sz w:val="24"/>
                <w:szCs w:val="24"/>
              </w:rPr>
            </w:pPr>
            <w:r w:rsidRPr="00874A20">
              <w:rPr>
                <w:color w:val="000000"/>
                <w:sz w:val="24"/>
                <w:szCs w:val="24"/>
              </w:rPr>
              <w:t>1.3.4.</w:t>
            </w:r>
          </w:p>
        </w:tc>
        <w:tc>
          <w:tcPr>
            <w:tcW w:w="1701" w:type="dxa"/>
            <w:vMerge w:val="restart"/>
            <w:hideMark/>
          </w:tcPr>
          <w:p w:rsidR="00DF5EA3" w:rsidRPr="00874A20" w:rsidRDefault="00DF5EA3" w:rsidP="00C343D7">
            <w:pPr>
              <w:jc w:val="both"/>
              <w:rPr>
                <w:color w:val="000000"/>
                <w:sz w:val="24"/>
                <w:szCs w:val="24"/>
              </w:rPr>
            </w:pPr>
            <w:r w:rsidRPr="00874A20">
              <w:rPr>
                <w:color w:val="000000"/>
                <w:sz w:val="24"/>
                <w:szCs w:val="24"/>
              </w:rPr>
              <w:t xml:space="preserve">Техническое обслуживание дизель-генераторной станции в </w:t>
            </w:r>
            <w:r w:rsidR="00A247F5">
              <w:rPr>
                <w:color w:val="000000"/>
                <w:sz w:val="24"/>
                <w:szCs w:val="24"/>
              </w:rPr>
              <w:t xml:space="preserve">          </w:t>
            </w:r>
            <w:r w:rsidRPr="00874A20">
              <w:rPr>
                <w:color w:val="000000"/>
                <w:sz w:val="24"/>
                <w:szCs w:val="24"/>
              </w:rPr>
              <w:t>д. Вампугол</w:t>
            </w:r>
          </w:p>
        </w:tc>
        <w:tc>
          <w:tcPr>
            <w:tcW w:w="1842" w:type="dxa"/>
            <w:vMerge w:val="restart"/>
            <w:hideMark/>
          </w:tcPr>
          <w:p w:rsidR="00DF5EA3" w:rsidRPr="00874A20" w:rsidRDefault="00720125" w:rsidP="00C343D7">
            <w:pPr>
              <w:jc w:val="both"/>
              <w:rPr>
                <w:sz w:val="24"/>
                <w:szCs w:val="24"/>
              </w:rPr>
            </w:pPr>
            <w:r>
              <w:rPr>
                <w:sz w:val="24"/>
                <w:szCs w:val="24"/>
              </w:rPr>
              <w:t>о</w:t>
            </w:r>
            <w:r w:rsidR="00DF5EA3" w:rsidRPr="00874A20">
              <w:rPr>
                <w:sz w:val="24"/>
                <w:szCs w:val="24"/>
              </w:rPr>
              <w:t>тдел жили</w:t>
            </w:r>
            <w:r w:rsidR="00DF5EA3" w:rsidRPr="00874A20">
              <w:rPr>
                <w:sz w:val="24"/>
                <w:szCs w:val="24"/>
              </w:rPr>
              <w:t>щ</w:t>
            </w:r>
            <w:r w:rsidR="00DF5EA3" w:rsidRPr="00874A20">
              <w:rPr>
                <w:sz w:val="24"/>
                <w:szCs w:val="24"/>
              </w:rPr>
              <w:t>но-коммунального хозяйства, энергетики и строительства</w:t>
            </w:r>
            <w:r>
              <w:rPr>
                <w:sz w:val="24"/>
                <w:szCs w:val="24"/>
              </w:rPr>
              <w:t xml:space="preserve"> администрации района</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3 721,96</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730,76</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730,80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730,80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382,40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382,40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382,40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382,40</w:t>
            </w:r>
          </w:p>
        </w:tc>
      </w:tr>
      <w:tr w:rsidR="00DF5EA3" w:rsidRPr="00874A20" w:rsidTr="007E7F5D">
        <w:trPr>
          <w:trHeight w:val="31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1 096,20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365,40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365,40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365,40</w:t>
            </w: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2 625,76</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365,36</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365,40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365,40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382,40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382,40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382,40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382,40</w:t>
            </w:r>
          </w:p>
        </w:tc>
      </w:tr>
      <w:tr w:rsidR="00DF5EA3" w:rsidRPr="00874A20" w:rsidTr="007E7F5D">
        <w:trPr>
          <w:trHeight w:val="50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101" w:type="dxa"/>
            <w:gridSpan w:val="2"/>
            <w:vMerge w:val="restart"/>
            <w:hideMark/>
          </w:tcPr>
          <w:p w:rsidR="00DF5EA3" w:rsidRDefault="00DF5EA3" w:rsidP="00C343D7">
            <w:pPr>
              <w:jc w:val="center"/>
              <w:rPr>
                <w:color w:val="000000"/>
                <w:sz w:val="24"/>
                <w:szCs w:val="24"/>
              </w:rPr>
            </w:pPr>
            <w:r w:rsidRPr="00874A20">
              <w:rPr>
                <w:color w:val="000000"/>
                <w:sz w:val="24"/>
                <w:szCs w:val="24"/>
              </w:rPr>
              <w:t>1.3.5.</w:t>
            </w:r>
          </w:p>
          <w:p w:rsidR="007E7F5D" w:rsidRDefault="007E7F5D" w:rsidP="00C343D7">
            <w:pPr>
              <w:jc w:val="center"/>
              <w:rPr>
                <w:color w:val="000000"/>
                <w:sz w:val="24"/>
                <w:szCs w:val="24"/>
              </w:rPr>
            </w:pPr>
          </w:p>
          <w:p w:rsidR="007E7F5D" w:rsidRDefault="007E7F5D" w:rsidP="00C343D7">
            <w:pPr>
              <w:jc w:val="center"/>
              <w:rPr>
                <w:color w:val="000000"/>
                <w:sz w:val="24"/>
                <w:szCs w:val="24"/>
              </w:rPr>
            </w:pPr>
          </w:p>
          <w:p w:rsidR="007E7F5D" w:rsidRDefault="007E7F5D" w:rsidP="00C343D7">
            <w:pPr>
              <w:jc w:val="center"/>
              <w:rPr>
                <w:color w:val="000000"/>
                <w:sz w:val="24"/>
                <w:szCs w:val="24"/>
              </w:rPr>
            </w:pPr>
          </w:p>
          <w:p w:rsidR="007E7F5D" w:rsidRPr="00874A20" w:rsidRDefault="007E7F5D" w:rsidP="00C343D7">
            <w:pPr>
              <w:jc w:val="center"/>
              <w:rPr>
                <w:color w:val="000000"/>
                <w:sz w:val="24"/>
                <w:szCs w:val="24"/>
              </w:rPr>
            </w:pPr>
          </w:p>
        </w:tc>
        <w:tc>
          <w:tcPr>
            <w:tcW w:w="1701" w:type="dxa"/>
            <w:vMerge w:val="restart"/>
            <w:hideMark/>
          </w:tcPr>
          <w:p w:rsidR="00DF5EA3" w:rsidRDefault="00DF5EA3" w:rsidP="00C343D7">
            <w:pPr>
              <w:jc w:val="both"/>
              <w:rPr>
                <w:color w:val="000000"/>
                <w:sz w:val="24"/>
                <w:szCs w:val="24"/>
              </w:rPr>
            </w:pPr>
            <w:r w:rsidRPr="00874A20">
              <w:rPr>
                <w:color w:val="000000"/>
                <w:sz w:val="24"/>
                <w:szCs w:val="24"/>
              </w:rPr>
              <w:lastRenderedPageBreak/>
              <w:t>Содержание памятника в д. Вампугол</w:t>
            </w:r>
          </w:p>
          <w:p w:rsidR="007E7F5D" w:rsidRDefault="007E7F5D" w:rsidP="00C343D7">
            <w:pPr>
              <w:jc w:val="both"/>
              <w:rPr>
                <w:color w:val="000000"/>
                <w:sz w:val="24"/>
                <w:szCs w:val="24"/>
              </w:rPr>
            </w:pPr>
          </w:p>
          <w:p w:rsidR="007E7F5D" w:rsidRPr="00874A20" w:rsidRDefault="007E7F5D" w:rsidP="00C343D7">
            <w:pPr>
              <w:jc w:val="both"/>
              <w:rPr>
                <w:color w:val="000000"/>
                <w:sz w:val="24"/>
                <w:szCs w:val="24"/>
              </w:rPr>
            </w:pPr>
          </w:p>
        </w:tc>
        <w:tc>
          <w:tcPr>
            <w:tcW w:w="1842" w:type="dxa"/>
            <w:vMerge w:val="restart"/>
            <w:hideMark/>
          </w:tcPr>
          <w:p w:rsidR="00DF5EA3" w:rsidRPr="00874A20" w:rsidRDefault="00720125" w:rsidP="00C343D7">
            <w:pPr>
              <w:jc w:val="both"/>
              <w:rPr>
                <w:sz w:val="24"/>
                <w:szCs w:val="24"/>
              </w:rPr>
            </w:pPr>
            <w:r>
              <w:rPr>
                <w:sz w:val="24"/>
                <w:szCs w:val="24"/>
              </w:rPr>
              <w:lastRenderedPageBreak/>
              <w:t>о</w:t>
            </w:r>
            <w:r w:rsidR="00DF5EA3" w:rsidRPr="00874A20">
              <w:rPr>
                <w:sz w:val="24"/>
                <w:szCs w:val="24"/>
              </w:rPr>
              <w:t>тдел жили</w:t>
            </w:r>
            <w:r w:rsidR="00DF5EA3" w:rsidRPr="00874A20">
              <w:rPr>
                <w:sz w:val="24"/>
                <w:szCs w:val="24"/>
              </w:rPr>
              <w:t>щ</w:t>
            </w:r>
            <w:r w:rsidR="00DF5EA3" w:rsidRPr="00874A20">
              <w:rPr>
                <w:sz w:val="24"/>
                <w:szCs w:val="24"/>
              </w:rPr>
              <w:t xml:space="preserve">но-коммунального </w:t>
            </w:r>
            <w:r w:rsidR="00DF5EA3" w:rsidRPr="00874A20">
              <w:rPr>
                <w:sz w:val="24"/>
                <w:szCs w:val="24"/>
              </w:rPr>
              <w:lastRenderedPageBreak/>
              <w:t>хозяйства, энергетики и строительства</w:t>
            </w:r>
            <w:r>
              <w:rPr>
                <w:sz w:val="24"/>
                <w:szCs w:val="24"/>
              </w:rPr>
              <w:t xml:space="preserve"> администрации района</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lastRenderedPageBreak/>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459,50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62,10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62,10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62,10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68,30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68,30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68,30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68,30</w:t>
            </w:r>
          </w:p>
        </w:tc>
      </w:tr>
      <w:tr w:rsidR="00DF5EA3" w:rsidRPr="00874A20" w:rsidTr="007E7F5D">
        <w:trPr>
          <w:trHeight w:val="31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 xml:space="preserve">тономного </w:t>
            </w:r>
            <w:r w:rsidRPr="00874A20">
              <w:rPr>
                <w:color w:val="000000"/>
                <w:sz w:val="24"/>
                <w:szCs w:val="24"/>
              </w:rPr>
              <w:lastRenderedPageBreak/>
              <w:t>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459,50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62,10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62,10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62,10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68,30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68,30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68,30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68,30</w:t>
            </w:r>
          </w:p>
        </w:tc>
      </w:tr>
      <w:tr w:rsidR="00DF5EA3" w:rsidRPr="00874A20" w:rsidTr="007E7F5D">
        <w:trPr>
          <w:trHeight w:val="505"/>
          <w:jc w:val="center"/>
        </w:trPr>
        <w:tc>
          <w:tcPr>
            <w:tcW w:w="1101" w:type="dxa"/>
            <w:gridSpan w:val="2"/>
            <w:vMerge/>
            <w:hideMark/>
          </w:tcPr>
          <w:p w:rsidR="00DF5EA3" w:rsidRPr="00874A20" w:rsidRDefault="00DF5EA3" w:rsidP="00C343D7">
            <w:pPr>
              <w:jc w:val="cente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101" w:type="dxa"/>
            <w:gridSpan w:val="2"/>
            <w:vMerge w:val="restart"/>
            <w:hideMark/>
          </w:tcPr>
          <w:p w:rsidR="00DF5EA3" w:rsidRPr="00874A20" w:rsidRDefault="00DF5EA3" w:rsidP="00C343D7">
            <w:pPr>
              <w:jc w:val="center"/>
              <w:rPr>
                <w:color w:val="000000"/>
                <w:sz w:val="24"/>
                <w:szCs w:val="24"/>
              </w:rPr>
            </w:pPr>
            <w:r w:rsidRPr="00874A20">
              <w:rPr>
                <w:color w:val="000000"/>
                <w:sz w:val="24"/>
                <w:szCs w:val="24"/>
              </w:rPr>
              <w:t>1.3.6.</w:t>
            </w:r>
          </w:p>
        </w:tc>
        <w:tc>
          <w:tcPr>
            <w:tcW w:w="1701" w:type="dxa"/>
            <w:vMerge w:val="restart"/>
            <w:hideMark/>
          </w:tcPr>
          <w:p w:rsidR="00DF5EA3" w:rsidRPr="00874A20" w:rsidRDefault="00DF5EA3" w:rsidP="00C343D7">
            <w:pPr>
              <w:jc w:val="both"/>
              <w:rPr>
                <w:color w:val="000000"/>
                <w:sz w:val="24"/>
                <w:szCs w:val="24"/>
              </w:rPr>
            </w:pPr>
            <w:r w:rsidRPr="00874A20">
              <w:rPr>
                <w:color w:val="000000"/>
                <w:sz w:val="24"/>
                <w:szCs w:val="24"/>
              </w:rPr>
              <w:t>Проведение мероприятий по предупр</w:t>
            </w:r>
            <w:r w:rsidRPr="00874A20">
              <w:rPr>
                <w:color w:val="000000"/>
                <w:sz w:val="24"/>
                <w:szCs w:val="24"/>
              </w:rPr>
              <w:t>е</w:t>
            </w:r>
            <w:r w:rsidRPr="00874A20">
              <w:rPr>
                <w:color w:val="000000"/>
                <w:sz w:val="24"/>
                <w:szCs w:val="24"/>
              </w:rPr>
              <w:t>ждению и л</w:t>
            </w:r>
            <w:r w:rsidRPr="00874A20">
              <w:rPr>
                <w:color w:val="000000"/>
                <w:sz w:val="24"/>
                <w:szCs w:val="24"/>
              </w:rPr>
              <w:t>и</w:t>
            </w:r>
            <w:r w:rsidRPr="00874A20">
              <w:rPr>
                <w:color w:val="000000"/>
                <w:sz w:val="24"/>
                <w:szCs w:val="24"/>
              </w:rPr>
              <w:t>квидации б</w:t>
            </w:r>
            <w:r w:rsidRPr="00874A20">
              <w:rPr>
                <w:color w:val="000000"/>
                <w:sz w:val="24"/>
                <w:szCs w:val="24"/>
              </w:rPr>
              <w:t>о</w:t>
            </w:r>
            <w:r w:rsidRPr="00874A20">
              <w:rPr>
                <w:color w:val="000000"/>
                <w:sz w:val="24"/>
                <w:szCs w:val="24"/>
              </w:rPr>
              <w:t>лезней ж</w:t>
            </w:r>
            <w:r w:rsidRPr="00874A20">
              <w:rPr>
                <w:color w:val="000000"/>
                <w:sz w:val="24"/>
                <w:szCs w:val="24"/>
              </w:rPr>
              <w:t>и</w:t>
            </w:r>
            <w:r w:rsidRPr="00874A20">
              <w:rPr>
                <w:color w:val="000000"/>
                <w:sz w:val="24"/>
                <w:szCs w:val="24"/>
              </w:rPr>
              <w:t>вотных, их лечению, з</w:t>
            </w:r>
            <w:r w:rsidRPr="00874A20">
              <w:rPr>
                <w:color w:val="000000"/>
                <w:sz w:val="24"/>
                <w:szCs w:val="24"/>
              </w:rPr>
              <w:t>а</w:t>
            </w:r>
            <w:r w:rsidRPr="00874A20">
              <w:rPr>
                <w:color w:val="000000"/>
                <w:sz w:val="24"/>
                <w:szCs w:val="24"/>
              </w:rPr>
              <w:t>щите насел</w:t>
            </w:r>
            <w:r w:rsidRPr="00874A20">
              <w:rPr>
                <w:color w:val="000000"/>
                <w:sz w:val="24"/>
                <w:szCs w:val="24"/>
              </w:rPr>
              <w:t>е</w:t>
            </w:r>
            <w:r w:rsidRPr="00874A20">
              <w:rPr>
                <w:color w:val="000000"/>
                <w:sz w:val="24"/>
                <w:szCs w:val="24"/>
              </w:rPr>
              <w:t>ния от боле</w:t>
            </w:r>
            <w:r w:rsidRPr="00874A20">
              <w:rPr>
                <w:color w:val="000000"/>
                <w:sz w:val="24"/>
                <w:szCs w:val="24"/>
              </w:rPr>
              <w:t>з</w:t>
            </w:r>
            <w:r w:rsidRPr="00874A20">
              <w:rPr>
                <w:color w:val="000000"/>
                <w:sz w:val="24"/>
                <w:szCs w:val="24"/>
              </w:rPr>
              <w:t>ней, общих для человека и животных</w:t>
            </w:r>
          </w:p>
        </w:tc>
        <w:tc>
          <w:tcPr>
            <w:tcW w:w="1842" w:type="dxa"/>
            <w:vMerge w:val="restart"/>
            <w:hideMark/>
          </w:tcPr>
          <w:p w:rsidR="00DF5EA3" w:rsidRPr="00874A20" w:rsidRDefault="00720125" w:rsidP="00C343D7">
            <w:pPr>
              <w:jc w:val="both"/>
              <w:rPr>
                <w:sz w:val="24"/>
                <w:szCs w:val="24"/>
              </w:rPr>
            </w:pPr>
            <w:r>
              <w:rPr>
                <w:sz w:val="24"/>
                <w:szCs w:val="24"/>
              </w:rPr>
              <w:t>о</w:t>
            </w:r>
            <w:r w:rsidR="00DF5EA3" w:rsidRPr="00874A20">
              <w:rPr>
                <w:sz w:val="24"/>
                <w:szCs w:val="24"/>
              </w:rPr>
              <w:t>тдел жили</w:t>
            </w:r>
            <w:r w:rsidR="00DF5EA3" w:rsidRPr="00874A20">
              <w:rPr>
                <w:sz w:val="24"/>
                <w:szCs w:val="24"/>
              </w:rPr>
              <w:t>щ</w:t>
            </w:r>
            <w:r w:rsidR="00DF5EA3" w:rsidRPr="00874A20">
              <w:rPr>
                <w:sz w:val="24"/>
                <w:szCs w:val="24"/>
              </w:rPr>
              <w:t>но-коммунального хозяйства, энергетики и строительства</w:t>
            </w:r>
            <w:r>
              <w:rPr>
                <w:sz w:val="24"/>
                <w:szCs w:val="24"/>
              </w:rPr>
              <w:t xml:space="preserve"> администрации района</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1 485,00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743,00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371,00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371,00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315"/>
          <w:jc w:val="center"/>
        </w:trPr>
        <w:tc>
          <w:tcPr>
            <w:tcW w:w="1101" w:type="dxa"/>
            <w:gridSpan w:val="2"/>
            <w:vMerge/>
            <w:hideMark/>
          </w:tcPr>
          <w:p w:rsidR="00DF5EA3" w:rsidRPr="00874A20" w:rsidRDefault="00DF5EA3">
            <w:pP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1 113,00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371,00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371,00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371,00</w:t>
            </w: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101" w:type="dxa"/>
            <w:gridSpan w:val="2"/>
            <w:vMerge/>
            <w:hideMark/>
          </w:tcPr>
          <w:p w:rsidR="00DF5EA3" w:rsidRPr="00874A20" w:rsidRDefault="00DF5EA3">
            <w:pP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372,00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372,00</w:t>
            </w: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101" w:type="dxa"/>
            <w:gridSpan w:val="2"/>
            <w:vMerge/>
            <w:hideMark/>
          </w:tcPr>
          <w:p w:rsidR="00DF5EA3" w:rsidRPr="00874A20" w:rsidRDefault="00DF5EA3">
            <w:pPr>
              <w:rPr>
                <w:color w:val="000000"/>
                <w:sz w:val="24"/>
                <w:szCs w:val="24"/>
              </w:rPr>
            </w:pPr>
          </w:p>
        </w:tc>
        <w:tc>
          <w:tcPr>
            <w:tcW w:w="1701" w:type="dxa"/>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4644" w:type="dxa"/>
            <w:gridSpan w:val="4"/>
            <w:vMerge w:val="restart"/>
            <w:hideMark/>
          </w:tcPr>
          <w:p w:rsidR="00DF5EA3" w:rsidRPr="00C343D7" w:rsidRDefault="00DF5EA3" w:rsidP="006C57B5">
            <w:pPr>
              <w:jc w:val="both"/>
              <w:rPr>
                <w:b/>
                <w:bCs/>
                <w:color w:val="000000"/>
                <w:sz w:val="24"/>
                <w:szCs w:val="24"/>
              </w:rPr>
            </w:pPr>
            <w:r w:rsidRPr="00C343D7">
              <w:rPr>
                <w:b/>
                <w:bCs/>
                <w:color w:val="000000"/>
                <w:sz w:val="24"/>
                <w:szCs w:val="24"/>
              </w:rPr>
              <w:t>Всего по задаче 3</w:t>
            </w:r>
          </w:p>
        </w:tc>
        <w:tc>
          <w:tcPr>
            <w:tcW w:w="1560" w:type="dxa"/>
            <w:noWrap/>
            <w:hideMark/>
          </w:tcPr>
          <w:p w:rsidR="00DF5EA3" w:rsidRPr="00C343D7" w:rsidRDefault="00DF5EA3" w:rsidP="006C57B5">
            <w:pPr>
              <w:jc w:val="both"/>
              <w:rPr>
                <w:b/>
                <w:bCs/>
                <w:color w:val="000000"/>
                <w:sz w:val="24"/>
                <w:szCs w:val="24"/>
              </w:rPr>
            </w:pPr>
            <w:r w:rsidRPr="00C343D7">
              <w:rPr>
                <w:b/>
                <w:bCs/>
                <w:color w:val="000000"/>
                <w:sz w:val="24"/>
                <w:szCs w:val="24"/>
              </w:rPr>
              <w:t>всего</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13 703,42</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3 014,52</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2 620,30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2 668,60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1 350,00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1 350,00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1 350,00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1 350,00</w:t>
            </w:r>
          </w:p>
        </w:tc>
      </w:tr>
      <w:tr w:rsidR="00DF5EA3" w:rsidRPr="00874A20" w:rsidTr="007E7F5D">
        <w:trPr>
          <w:trHeight w:val="757"/>
          <w:jc w:val="center"/>
        </w:trPr>
        <w:tc>
          <w:tcPr>
            <w:tcW w:w="4644" w:type="dxa"/>
            <w:gridSpan w:val="4"/>
            <w:vMerge/>
            <w:hideMark/>
          </w:tcPr>
          <w:p w:rsidR="00DF5EA3" w:rsidRPr="00C343D7" w:rsidRDefault="00DF5EA3" w:rsidP="006C57B5">
            <w:pPr>
              <w:jc w:val="both"/>
              <w:rPr>
                <w:b/>
                <w:bCs/>
                <w:color w:val="000000"/>
                <w:sz w:val="24"/>
                <w:szCs w:val="24"/>
              </w:rPr>
            </w:pPr>
          </w:p>
        </w:tc>
        <w:tc>
          <w:tcPr>
            <w:tcW w:w="1560" w:type="dxa"/>
            <w:hideMark/>
          </w:tcPr>
          <w:p w:rsidR="00DF5EA3" w:rsidRPr="00C343D7" w:rsidRDefault="00DF5EA3" w:rsidP="006C57B5">
            <w:pPr>
              <w:jc w:val="both"/>
              <w:rPr>
                <w:b/>
                <w:bCs/>
                <w:color w:val="000000"/>
                <w:sz w:val="24"/>
                <w:szCs w:val="24"/>
              </w:rPr>
            </w:pPr>
            <w:r w:rsidRPr="00C343D7">
              <w:rPr>
                <w:b/>
                <w:bCs/>
                <w:color w:val="000000"/>
                <w:sz w:val="24"/>
                <w:szCs w:val="24"/>
              </w:rPr>
              <w:t>бюджет а</w:t>
            </w:r>
            <w:r w:rsidRPr="00C343D7">
              <w:rPr>
                <w:b/>
                <w:bCs/>
                <w:color w:val="000000"/>
                <w:sz w:val="24"/>
                <w:szCs w:val="24"/>
              </w:rPr>
              <w:t>в</w:t>
            </w:r>
            <w:r w:rsidRPr="00C343D7">
              <w:rPr>
                <w:b/>
                <w:bCs/>
                <w:color w:val="000000"/>
                <w:sz w:val="24"/>
                <w:szCs w:val="24"/>
              </w:rPr>
              <w:t>тономного округа</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4 017,10</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1 292,20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1 338,30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1 386,60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r>
      <w:tr w:rsidR="00DF5EA3" w:rsidRPr="00874A20" w:rsidTr="007E7F5D">
        <w:trPr>
          <w:trHeight w:val="505"/>
          <w:jc w:val="center"/>
        </w:trPr>
        <w:tc>
          <w:tcPr>
            <w:tcW w:w="4644" w:type="dxa"/>
            <w:gridSpan w:val="4"/>
            <w:vMerge/>
            <w:hideMark/>
          </w:tcPr>
          <w:p w:rsidR="00DF5EA3" w:rsidRPr="00C343D7" w:rsidRDefault="00DF5EA3" w:rsidP="006C57B5">
            <w:pPr>
              <w:jc w:val="both"/>
              <w:rPr>
                <w:b/>
                <w:bCs/>
                <w:color w:val="000000"/>
                <w:sz w:val="24"/>
                <w:szCs w:val="24"/>
              </w:rPr>
            </w:pPr>
          </w:p>
        </w:tc>
        <w:tc>
          <w:tcPr>
            <w:tcW w:w="1560" w:type="dxa"/>
            <w:hideMark/>
          </w:tcPr>
          <w:p w:rsidR="00DF5EA3" w:rsidRPr="00C343D7" w:rsidRDefault="00DF5EA3" w:rsidP="006C57B5">
            <w:pPr>
              <w:jc w:val="both"/>
              <w:rPr>
                <w:b/>
                <w:bCs/>
                <w:color w:val="000000"/>
                <w:sz w:val="24"/>
                <w:szCs w:val="24"/>
              </w:rPr>
            </w:pPr>
            <w:r w:rsidRPr="00C343D7">
              <w:rPr>
                <w:b/>
                <w:bCs/>
                <w:color w:val="000000"/>
                <w:sz w:val="24"/>
                <w:szCs w:val="24"/>
              </w:rPr>
              <w:t>бюджет района</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9 686,32</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1 722,32</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1 282,00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1 282,00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1 350,00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1 350,00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1 350,00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1 350,00</w:t>
            </w:r>
          </w:p>
        </w:tc>
      </w:tr>
      <w:tr w:rsidR="00DF5EA3" w:rsidRPr="00874A20" w:rsidTr="007E7F5D">
        <w:trPr>
          <w:trHeight w:val="505"/>
          <w:jc w:val="center"/>
        </w:trPr>
        <w:tc>
          <w:tcPr>
            <w:tcW w:w="4644" w:type="dxa"/>
            <w:gridSpan w:val="4"/>
            <w:vMerge/>
            <w:hideMark/>
          </w:tcPr>
          <w:p w:rsidR="00DF5EA3" w:rsidRPr="00C343D7" w:rsidRDefault="00DF5EA3" w:rsidP="006C57B5">
            <w:pPr>
              <w:jc w:val="both"/>
              <w:rPr>
                <w:b/>
                <w:bCs/>
                <w:color w:val="000000"/>
                <w:sz w:val="24"/>
                <w:szCs w:val="24"/>
              </w:rPr>
            </w:pPr>
          </w:p>
        </w:tc>
        <w:tc>
          <w:tcPr>
            <w:tcW w:w="1560" w:type="dxa"/>
            <w:hideMark/>
          </w:tcPr>
          <w:p w:rsidR="00DF5EA3" w:rsidRPr="00C343D7" w:rsidRDefault="00DF5EA3" w:rsidP="006C57B5">
            <w:pPr>
              <w:jc w:val="both"/>
              <w:rPr>
                <w:b/>
                <w:bCs/>
                <w:color w:val="000000"/>
                <w:sz w:val="24"/>
                <w:szCs w:val="24"/>
              </w:rPr>
            </w:pPr>
            <w:r w:rsidRPr="00C343D7">
              <w:rPr>
                <w:b/>
                <w:bCs/>
                <w:color w:val="000000"/>
                <w:sz w:val="24"/>
                <w:szCs w:val="24"/>
              </w:rPr>
              <w:t>бюджет п</w:t>
            </w:r>
            <w:r w:rsidRPr="00C343D7">
              <w:rPr>
                <w:b/>
                <w:bCs/>
                <w:color w:val="000000"/>
                <w:sz w:val="24"/>
                <w:szCs w:val="24"/>
              </w:rPr>
              <w:t>о</w:t>
            </w:r>
            <w:r w:rsidRPr="00C343D7">
              <w:rPr>
                <w:b/>
                <w:bCs/>
                <w:color w:val="000000"/>
                <w:sz w:val="24"/>
                <w:szCs w:val="24"/>
              </w:rPr>
              <w:t>селений</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r>
      <w:tr w:rsidR="006C57B5" w:rsidRPr="00874A20" w:rsidTr="007E7F5D">
        <w:trPr>
          <w:trHeight w:val="315"/>
          <w:jc w:val="center"/>
        </w:trPr>
        <w:tc>
          <w:tcPr>
            <w:tcW w:w="15843" w:type="dxa"/>
            <w:gridSpan w:val="13"/>
            <w:tcMar>
              <w:left w:w="28" w:type="dxa"/>
              <w:right w:w="28" w:type="dxa"/>
            </w:tcMar>
            <w:hideMark/>
          </w:tcPr>
          <w:p w:rsidR="006C57B5" w:rsidRPr="00874A20" w:rsidRDefault="006C57B5" w:rsidP="006C57B5">
            <w:pPr>
              <w:jc w:val="center"/>
              <w:rPr>
                <w:color w:val="000000"/>
                <w:sz w:val="24"/>
                <w:szCs w:val="24"/>
              </w:rPr>
            </w:pPr>
            <w:r w:rsidRPr="006C57B5">
              <w:rPr>
                <w:b/>
                <w:color w:val="000000"/>
                <w:sz w:val="24"/>
                <w:szCs w:val="24"/>
              </w:rPr>
              <w:t>Задача 4. Обеспечение бесперебойной работы объектов жилищно-коммунального хозяйства и социальной сферы</w:t>
            </w:r>
            <w:r w:rsidRPr="00874A20">
              <w:rPr>
                <w:color w:val="000000"/>
                <w:sz w:val="24"/>
                <w:szCs w:val="24"/>
              </w:rPr>
              <w:t> </w:t>
            </w:r>
          </w:p>
        </w:tc>
      </w:tr>
      <w:tr w:rsidR="00DF5EA3" w:rsidRPr="00874A20" w:rsidTr="007E7F5D">
        <w:trPr>
          <w:trHeight w:val="315"/>
          <w:jc w:val="center"/>
        </w:trPr>
        <w:tc>
          <w:tcPr>
            <w:tcW w:w="1073" w:type="dxa"/>
            <w:vMerge w:val="restart"/>
            <w:hideMark/>
          </w:tcPr>
          <w:p w:rsidR="00DF5EA3" w:rsidRPr="00874A20" w:rsidRDefault="00DF5EA3" w:rsidP="00C343D7">
            <w:pPr>
              <w:jc w:val="center"/>
              <w:rPr>
                <w:color w:val="000000"/>
                <w:sz w:val="24"/>
                <w:szCs w:val="24"/>
              </w:rPr>
            </w:pPr>
            <w:r w:rsidRPr="00874A20">
              <w:rPr>
                <w:color w:val="000000"/>
                <w:sz w:val="24"/>
                <w:szCs w:val="24"/>
              </w:rPr>
              <w:t>1.4.1.</w:t>
            </w:r>
          </w:p>
        </w:tc>
        <w:tc>
          <w:tcPr>
            <w:tcW w:w="1729" w:type="dxa"/>
            <w:gridSpan w:val="2"/>
            <w:vMerge w:val="restart"/>
            <w:hideMark/>
          </w:tcPr>
          <w:p w:rsidR="00DF5EA3" w:rsidRPr="00874A20" w:rsidRDefault="00DF5EA3" w:rsidP="000601F3">
            <w:pPr>
              <w:jc w:val="both"/>
              <w:rPr>
                <w:color w:val="000000"/>
                <w:sz w:val="24"/>
                <w:szCs w:val="24"/>
              </w:rPr>
            </w:pPr>
            <w:r w:rsidRPr="00874A20">
              <w:rPr>
                <w:color w:val="000000"/>
                <w:sz w:val="24"/>
                <w:szCs w:val="24"/>
              </w:rPr>
              <w:t>Предоставл</w:t>
            </w:r>
            <w:r w:rsidRPr="00874A20">
              <w:rPr>
                <w:color w:val="000000"/>
                <w:sz w:val="24"/>
                <w:szCs w:val="24"/>
              </w:rPr>
              <w:t>е</w:t>
            </w:r>
            <w:r w:rsidRPr="00874A20">
              <w:rPr>
                <w:color w:val="000000"/>
                <w:sz w:val="24"/>
                <w:szCs w:val="24"/>
              </w:rPr>
              <w:t>ние субсидий на возмещ</w:t>
            </w:r>
            <w:r w:rsidRPr="00874A20">
              <w:rPr>
                <w:color w:val="000000"/>
                <w:sz w:val="24"/>
                <w:szCs w:val="24"/>
              </w:rPr>
              <w:t>е</w:t>
            </w:r>
            <w:r w:rsidRPr="00874A20">
              <w:rPr>
                <w:color w:val="000000"/>
                <w:sz w:val="24"/>
                <w:szCs w:val="24"/>
              </w:rPr>
              <w:t>ние фактич</w:t>
            </w:r>
            <w:r w:rsidRPr="00874A20">
              <w:rPr>
                <w:color w:val="000000"/>
                <w:sz w:val="24"/>
                <w:szCs w:val="24"/>
              </w:rPr>
              <w:t>е</w:t>
            </w:r>
            <w:r w:rsidRPr="00874A20">
              <w:rPr>
                <w:color w:val="000000"/>
                <w:sz w:val="24"/>
                <w:szCs w:val="24"/>
              </w:rPr>
              <w:t>ски получе</w:t>
            </w:r>
            <w:r w:rsidRPr="00874A20">
              <w:rPr>
                <w:color w:val="000000"/>
                <w:sz w:val="24"/>
                <w:szCs w:val="24"/>
              </w:rPr>
              <w:t>н</w:t>
            </w:r>
            <w:r w:rsidRPr="00874A20">
              <w:rPr>
                <w:color w:val="000000"/>
                <w:sz w:val="24"/>
                <w:szCs w:val="24"/>
              </w:rPr>
              <w:t xml:space="preserve">ных затрат на </w:t>
            </w:r>
            <w:r w:rsidRPr="00874A20">
              <w:rPr>
                <w:color w:val="000000"/>
                <w:sz w:val="24"/>
                <w:szCs w:val="24"/>
              </w:rPr>
              <w:lastRenderedPageBreak/>
              <w:t>выполнение мероприятий по подготовке объектов ж</w:t>
            </w:r>
            <w:r w:rsidRPr="00874A20">
              <w:rPr>
                <w:color w:val="000000"/>
                <w:sz w:val="24"/>
                <w:szCs w:val="24"/>
              </w:rPr>
              <w:t>и</w:t>
            </w:r>
            <w:r w:rsidRPr="00874A20">
              <w:rPr>
                <w:color w:val="000000"/>
                <w:sz w:val="24"/>
                <w:szCs w:val="24"/>
              </w:rPr>
              <w:t>лищно-коммунальн</w:t>
            </w:r>
            <w:r w:rsidRPr="00874A20">
              <w:rPr>
                <w:color w:val="000000"/>
                <w:sz w:val="24"/>
                <w:szCs w:val="24"/>
              </w:rPr>
              <w:t>о</w:t>
            </w:r>
            <w:r w:rsidRPr="00874A20">
              <w:rPr>
                <w:color w:val="000000"/>
                <w:sz w:val="24"/>
                <w:szCs w:val="24"/>
              </w:rPr>
              <w:t>го хозяйства и социальной сферы района к работе в осенне-зимний пер</w:t>
            </w:r>
            <w:r w:rsidRPr="00874A20">
              <w:rPr>
                <w:color w:val="000000"/>
                <w:sz w:val="24"/>
                <w:szCs w:val="24"/>
              </w:rPr>
              <w:t>и</w:t>
            </w:r>
            <w:r w:rsidRPr="00874A20">
              <w:rPr>
                <w:color w:val="000000"/>
                <w:sz w:val="24"/>
                <w:szCs w:val="24"/>
              </w:rPr>
              <w:t>од, в части возмещени</w:t>
            </w:r>
            <w:r w:rsidR="006C57B5">
              <w:rPr>
                <w:color w:val="000000"/>
                <w:sz w:val="24"/>
                <w:szCs w:val="24"/>
              </w:rPr>
              <w:t>я</w:t>
            </w:r>
            <w:r w:rsidRPr="00874A20">
              <w:rPr>
                <w:color w:val="000000"/>
                <w:sz w:val="24"/>
                <w:szCs w:val="24"/>
              </w:rPr>
              <w:t xml:space="preserve"> убытков на приобретение энергоносит</w:t>
            </w:r>
            <w:r w:rsidRPr="00874A20">
              <w:rPr>
                <w:color w:val="000000"/>
                <w:sz w:val="24"/>
                <w:szCs w:val="24"/>
              </w:rPr>
              <w:t>е</w:t>
            </w:r>
            <w:r w:rsidRPr="00874A20">
              <w:rPr>
                <w:color w:val="000000"/>
                <w:sz w:val="24"/>
                <w:szCs w:val="24"/>
              </w:rPr>
              <w:t>лей предпр</w:t>
            </w:r>
            <w:r w:rsidRPr="00874A20">
              <w:rPr>
                <w:color w:val="000000"/>
                <w:sz w:val="24"/>
                <w:szCs w:val="24"/>
              </w:rPr>
              <w:t>и</w:t>
            </w:r>
            <w:r w:rsidRPr="00874A20">
              <w:rPr>
                <w:color w:val="000000"/>
                <w:sz w:val="24"/>
                <w:szCs w:val="24"/>
              </w:rPr>
              <w:t>ятиями ж</w:t>
            </w:r>
            <w:r w:rsidRPr="00874A20">
              <w:rPr>
                <w:color w:val="000000"/>
                <w:sz w:val="24"/>
                <w:szCs w:val="24"/>
              </w:rPr>
              <w:t>и</w:t>
            </w:r>
            <w:r w:rsidRPr="00874A20">
              <w:rPr>
                <w:color w:val="000000"/>
                <w:sz w:val="24"/>
                <w:szCs w:val="24"/>
              </w:rPr>
              <w:t>лищно-коммунальн</w:t>
            </w:r>
            <w:r w:rsidRPr="00874A20">
              <w:rPr>
                <w:color w:val="000000"/>
                <w:sz w:val="24"/>
                <w:szCs w:val="24"/>
              </w:rPr>
              <w:t>о</w:t>
            </w:r>
            <w:r w:rsidRPr="00874A20">
              <w:rPr>
                <w:color w:val="000000"/>
                <w:sz w:val="24"/>
                <w:szCs w:val="24"/>
              </w:rPr>
              <w:t>го хозяйства</w:t>
            </w:r>
          </w:p>
        </w:tc>
        <w:tc>
          <w:tcPr>
            <w:tcW w:w="1842" w:type="dxa"/>
            <w:vMerge w:val="restart"/>
            <w:hideMark/>
          </w:tcPr>
          <w:p w:rsidR="00DF5EA3" w:rsidRPr="00874A20" w:rsidRDefault="006C57B5" w:rsidP="00C343D7">
            <w:pPr>
              <w:jc w:val="both"/>
              <w:rPr>
                <w:sz w:val="24"/>
                <w:szCs w:val="24"/>
              </w:rPr>
            </w:pPr>
            <w:r>
              <w:rPr>
                <w:sz w:val="24"/>
                <w:szCs w:val="24"/>
              </w:rPr>
              <w:lastRenderedPageBreak/>
              <w:t>о</w:t>
            </w:r>
            <w:r w:rsidR="00DF5EA3" w:rsidRPr="00874A20">
              <w:rPr>
                <w:sz w:val="24"/>
                <w:szCs w:val="24"/>
              </w:rPr>
              <w:t>тдел жили</w:t>
            </w:r>
            <w:r w:rsidR="00DF5EA3" w:rsidRPr="00874A20">
              <w:rPr>
                <w:sz w:val="24"/>
                <w:szCs w:val="24"/>
              </w:rPr>
              <w:t>щ</w:t>
            </w:r>
            <w:r w:rsidR="00DF5EA3" w:rsidRPr="00874A20">
              <w:rPr>
                <w:sz w:val="24"/>
                <w:szCs w:val="24"/>
              </w:rPr>
              <w:t>но-коммунального хозяйства, энергетики и строительства</w:t>
            </w:r>
            <w:r>
              <w:rPr>
                <w:sz w:val="24"/>
                <w:szCs w:val="24"/>
              </w:rPr>
              <w:t xml:space="preserve"> </w:t>
            </w:r>
            <w:r>
              <w:rPr>
                <w:sz w:val="24"/>
                <w:szCs w:val="24"/>
              </w:rPr>
              <w:lastRenderedPageBreak/>
              <w:t>администрации района</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lastRenderedPageBreak/>
              <w:t>всего</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186 735,75</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73 735,75</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18 000,00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15 000,00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20 000,00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20 000,00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20 000,00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20 000,00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186 735,75</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73 735,75</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18 000,00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15 000,00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20 000,00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20 000,00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20 000,00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20 000,00</w:t>
            </w: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hideMark/>
          </w:tcPr>
          <w:p w:rsidR="00DF5EA3" w:rsidRPr="00874A20" w:rsidRDefault="00DF5EA3" w:rsidP="00C343D7">
            <w:pPr>
              <w:jc w:val="center"/>
              <w:rPr>
                <w:color w:val="000000"/>
                <w:sz w:val="24"/>
                <w:szCs w:val="24"/>
              </w:rPr>
            </w:pPr>
          </w:p>
        </w:tc>
        <w:tc>
          <w:tcPr>
            <w:tcW w:w="1729" w:type="dxa"/>
            <w:gridSpan w:val="2"/>
            <w:vMerge w:val="restart"/>
            <w:hideMark/>
          </w:tcPr>
          <w:p w:rsidR="00DF5EA3" w:rsidRPr="00874A20" w:rsidRDefault="006C57B5" w:rsidP="00C343D7">
            <w:pPr>
              <w:jc w:val="both"/>
              <w:rPr>
                <w:color w:val="000000"/>
                <w:sz w:val="24"/>
                <w:szCs w:val="24"/>
              </w:rPr>
            </w:pPr>
            <w:r>
              <w:rPr>
                <w:color w:val="000000"/>
                <w:sz w:val="24"/>
                <w:szCs w:val="24"/>
              </w:rPr>
              <w:t>П</w:t>
            </w:r>
            <w:r w:rsidR="00DF5EA3" w:rsidRPr="00874A20">
              <w:rPr>
                <w:color w:val="000000"/>
                <w:sz w:val="24"/>
                <w:szCs w:val="24"/>
              </w:rPr>
              <w:t>гт. Нов</w:t>
            </w:r>
            <w:r w:rsidR="00DF5EA3" w:rsidRPr="00874A20">
              <w:rPr>
                <w:color w:val="000000"/>
                <w:sz w:val="24"/>
                <w:szCs w:val="24"/>
              </w:rPr>
              <w:t>о</w:t>
            </w:r>
            <w:r w:rsidR="00DF5EA3" w:rsidRPr="00874A20">
              <w:rPr>
                <w:color w:val="000000"/>
                <w:sz w:val="24"/>
                <w:szCs w:val="24"/>
              </w:rPr>
              <w:t>аганск</w:t>
            </w:r>
          </w:p>
        </w:tc>
        <w:tc>
          <w:tcPr>
            <w:tcW w:w="1842" w:type="dxa"/>
            <w:vMerge w:val="restart"/>
            <w:hideMark/>
          </w:tcPr>
          <w:p w:rsidR="00DF5EA3" w:rsidRPr="00874A20" w:rsidRDefault="00DF5EA3" w:rsidP="00C343D7">
            <w:pPr>
              <w:jc w:val="both"/>
              <w:rPr>
                <w:color w:val="000000"/>
                <w:sz w:val="24"/>
                <w:szCs w:val="24"/>
              </w:rPr>
            </w:pPr>
            <w:r w:rsidRPr="00874A20">
              <w:rPr>
                <w:color w:val="000000"/>
                <w:sz w:val="24"/>
                <w:szCs w:val="24"/>
              </w:rPr>
              <w:t xml:space="preserve"> </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35 323,00</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4 354,00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4 794,00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5 235,00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5 235,00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5 235,00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5 235,00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5 235,00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35 323,00</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4 354,00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4 794,00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5 235,00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5 235,00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5 235,00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5 235,00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5 235,00</w:t>
            </w: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hideMark/>
          </w:tcPr>
          <w:p w:rsidR="00DF5EA3" w:rsidRDefault="00DF5EA3" w:rsidP="00C343D7">
            <w:pPr>
              <w:jc w:val="center"/>
              <w:rPr>
                <w:color w:val="000000"/>
                <w:sz w:val="24"/>
                <w:szCs w:val="24"/>
              </w:rPr>
            </w:pPr>
          </w:p>
          <w:p w:rsidR="007E7F5D" w:rsidRDefault="007E7F5D" w:rsidP="00C343D7">
            <w:pPr>
              <w:jc w:val="center"/>
              <w:rPr>
                <w:color w:val="000000"/>
                <w:sz w:val="24"/>
                <w:szCs w:val="24"/>
              </w:rPr>
            </w:pPr>
          </w:p>
          <w:p w:rsidR="007E7F5D" w:rsidRDefault="007E7F5D" w:rsidP="00C343D7">
            <w:pPr>
              <w:jc w:val="center"/>
              <w:rPr>
                <w:color w:val="000000"/>
                <w:sz w:val="24"/>
                <w:szCs w:val="24"/>
              </w:rPr>
            </w:pPr>
          </w:p>
          <w:p w:rsidR="007E7F5D" w:rsidRDefault="007E7F5D" w:rsidP="00C343D7">
            <w:pPr>
              <w:jc w:val="center"/>
              <w:rPr>
                <w:color w:val="000000"/>
                <w:sz w:val="24"/>
                <w:szCs w:val="24"/>
              </w:rPr>
            </w:pPr>
          </w:p>
          <w:p w:rsidR="007E7F5D" w:rsidRPr="00874A20" w:rsidRDefault="007E7F5D" w:rsidP="00C343D7">
            <w:pPr>
              <w:jc w:val="center"/>
              <w:rPr>
                <w:color w:val="000000"/>
                <w:sz w:val="24"/>
                <w:szCs w:val="24"/>
              </w:rPr>
            </w:pPr>
          </w:p>
        </w:tc>
        <w:tc>
          <w:tcPr>
            <w:tcW w:w="1729" w:type="dxa"/>
            <w:gridSpan w:val="2"/>
            <w:vMerge w:val="restart"/>
            <w:hideMark/>
          </w:tcPr>
          <w:p w:rsidR="00DF5EA3" w:rsidRDefault="006C57B5" w:rsidP="00C343D7">
            <w:pPr>
              <w:jc w:val="both"/>
              <w:rPr>
                <w:color w:val="000000"/>
                <w:sz w:val="24"/>
                <w:szCs w:val="24"/>
              </w:rPr>
            </w:pPr>
            <w:r>
              <w:rPr>
                <w:color w:val="000000"/>
                <w:sz w:val="24"/>
                <w:szCs w:val="24"/>
              </w:rPr>
              <w:lastRenderedPageBreak/>
              <w:t>П</w:t>
            </w:r>
            <w:r w:rsidR="00DF5EA3" w:rsidRPr="00874A20">
              <w:rPr>
                <w:color w:val="000000"/>
                <w:sz w:val="24"/>
                <w:szCs w:val="24"/>
              </w:rPr>
              <w:t>. Аган</w:t>
            </w: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Pr="00874A20" w:rsidRDefault="007E7F5D" w:rsidP="00C343D7">
            <w:pPr>
              <w:jc w:val="both"/>
              <w:rPr>
                <w:color w:val="000000"/>
                <w:sz w:val="24"/>
                <w:szCs w:val="24"/>
              </w:rPr>
            </w:pPr>
          </w:p>
        </w:tc>
        <w:tc>
          <w:tcPr>
            <w:tcW w:w="1842" w:type="dxa"/>
            <w:vMerge w:val="restart"/>
            <w:hideMark/>
          </w:tcPr>
          <w:p w:rsidR="00DF5EA3" w:rsidRDefault="00DF5EA3" w:rsidP="00C343D7">
            <w:pPr>
              <w:jc w:val="both"/>
              <w:rPr>
                <w:color w:val="000000"/>
                <w:sz w:val="24"/>
                <w:szCs w:val="24"/>
              </w:rPr>
            </w:pPr>
            <w:r w:rsidRPr="00874A20">
              <w:rPr>
                <w:color w:val="000000"/>
                <w:sz w:val="24"/>
                <w:szCs w:val="24"/>
              </w:rPr>
              <w:lastRenderedPageBreak/>
              <w:t> </w:t>
            </w: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Pr="00874A20" w:rsidRDefault="007E7F5D" w:rsidP="00C343D7">
            <w:pPr>
              <w:jc w:val="both"/>
              <w:rPr>
                <w:color w:val="000000"/>
                <w:sz w:val="24"/>
                <w:szCs w:val="24"/>
              </w:rPr>
            </w:pP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lastRenderedPageBreak/>
              <w:t>всего</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15 654,00</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6 531,00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1 943,00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1 436,00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1 436,00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1 436,00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1 436,00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1 436,00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15 654,00</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6 531,00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1 943,00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1 436,00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1 436,00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1 436,00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1 436,00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1 436,00</w:t>
            </w: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hideMark/>
          </w:tcPr>
          <w:p w:rsidR="00DF5EA3" w:rsidRPr="00874A20" w:rsidRDefault="00DF5EA3" w:rsidP="00C343D7">
            <w:pPr>
              <w:jc w:val="center"/>
              <w:rPr>
                <w:color w:val="000000"/>
                <w:sz w:val="24"/>
                <w:szCs w:val="24"/>
              </w:rPr>
            </w:pPr>
          </w:p>
        </w:tc>
        <w:tc>
          <w:tcPr>
            <w:tcW w:w="1729" w:type="dxa"/>
            <w:gridSpan w:val="2"/>
            <w:vMerge w:val="restart"/>
            <w:hideMark/>
          </w:tcPr>
          <w:p w:rsidR="00DF5EA3" w:rsidRPr="00874A20" w:rsidRDefault="006C57B5" w:rsidP="00C343D7">
            <w:pPr>
              <w:jc w:val="both"/>
              <w:rPr>
                <w:color w:val="000000"/>
                <w:sz w:val="24"/>
                <w:szCs w:val="24"/>
              </w:rPr>
            </w:pPr>
            <w:r>
              <w:rPr>
                <w:color w:val="000000"/>
                <w:sz w:val="24"/>
                <w:szCs w:val="24"/>
              </w:rPr>
              <w:t>С</w:t>
            </w:r>
            <w:r w:rsidR="00DF5EA3" w:rsidRPr="00874A20">
              <w:rPr>
                <w:color w:val="000000"/>
                <w:sz w:val="24"/>
                <w:szCs w:val="24"/>
              </w:rPr>
              <w:t>. Большета</w:t>
            </w:r>
            <w:r w:rsidR="00DF5EA3" w:rsidRPr="00874A20">
              <w:rPr>
                <w:color w:val="000000"/>
                <w:sz w:val="24"/>
                <w:szCs w:val="24"/>
              </w:rPr>
              <w:t>р</w:t>
            </w:r>
            <w:r w:rsidR="00DF5EA3" w:rsidRPr="00874A20">
              <w:rPr>
                <w:color w:val="000000"/>
                <w:sz w:val="24"/>
                <w:szCs w:val="24"/>
              </w:rPr>
              <w:t>хово</w:t>
            </w:r>
          </w:p>
        </w:tc>
        <w:tc>
          <w:tcPr>
            <w:tcW w:w="1842" w:type="dxa"/>
            <w:vMerge w:val="restart"/>
            <w:hideMark/>
          </w:tcPr>
          <w:p w:rsidR="00DF5EA3" w:rsidRPr="00874A20" w:rsidRDefault="00DF5EA3" w:rsidP="00C343D7">
            <w:pPr>
              <w:jc w:val="both"/>
              <w:rPr>
                <w:color w:val="000000"/>
                <w:sz w:val="24"/>
                <w:szCs w:val="24"/>
              </w:rPr>
            </w:pPr>
            <w:r w:rsidRPr="00874A20">
              <w:rPr>
                <w:color w:val="000000"/>
                <w:sz w:val="24"/>
                <w:szCs w:val="24"/>
              </w:rPr>
              <w:t> </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9 834,00</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4 168,00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1 206,00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892,00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892,00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892,00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892,00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892,00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9 834,00</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4 168,00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1 206,00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892,00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892,00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892,00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892,00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892,00</w:t>
            </w: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hideMark/>
          </w:tcPr>
          <w:p w:rsidR="00DF5EA3" w:rsidRPr="00874A20" w:rsidRDefault="00DF5EA3" w:rsidP="00C343D7">
            <w:pPr>
              <w:jc w:val="center"/>
              <w:rPr>
                <w:color w:val="000000"/>
                <w:sz w:val="24"/>
                <w:szCs w:val="24"/>
              </w:rPr>
            </w:pPr>
          </w:p>
        </w:tc>
        <w:tc>
          <w:tcPr>
            <w:tcW w:w="1729" w:type="dxa"/>
            <w:gridSpan w:val="2"/>
            <w:vMerge w:val="restart"/>
            <w:hideMark/>
          </w:tcPr>
          <w:p w:rsidR="00DF5EA3" w:rsidRPr="00874A20" w:rsidRDefault="006C57B5" w:rsidP="00C343D7">
            <w:pPr>
              <w:jc w:val="both"/>
              <w:rPr>
                <w:color w:val="000000"/>
                <w:sz w:val="24"/>
                <w:szCs w:val="24"/>
              </w:rPr>
            </w:pPr>
            <w:r>
              <w:rPr>
                <w:color w:val="000000"/>
                <w:sz w:val="24"/>
                <w:szCs w:val="24"/>
              </w:rPr>
              <w:t>Д</w:t>
            </w:r>
            <w:r w:rsidR="00DF5EA3" w:rsidRPr="00874A20">
              <w:rPr>
                <w:color w:val="000000"/>
                <w:sz w:val="24"/>
                <w:szCs w:val="24"/>
              </w:rPr>
              <w:t>. Вата</w:t>
            </w:r>
          </w:p>
        </w:tc>
        <w:tc>
          <w:tcPr>
            <w:tcW w:w="1842" w:type="dxa"/>
            <w:vMerge w:val="restart"/>
            <w:hideMark/>
          </w:tcPr>
          <w:p w:rsidR="00DF5EA3" w:rsidRPr="00874A20" w:rsidRDefault="00DF5EA3" w:rsidP="00C343D7">
            <w:pPr>
              <w:jc w:val="both"/>
              <w:rPr>
                <w:color w:val="000000"/>
                <w:sz w:val="24"/>
                <w:szCs w:val="24"/>
              </w:rPr>
            </w:pPr>
            <w:r w:rsidRPr="00874A20">
              <w:rPr>
                <w:color w:val="000000"/>
                <w:sz w:val="24"/>
                <w:szCs w:val="24"/>
              </w:rPr>
              <w:t> </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2 520,00</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920,00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340,00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252,00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252,00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252,00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252,00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252,00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2 520,00</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920,00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340,00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252,00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252,00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252,00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252,00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252,00</w:t>
            </w: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hideMark/>
          </w:tcPr>
          <w:p w:rsidR="00DF5EA3" w:rsidRPr="00874A20" w:rsidRDefault="00DF5EA3" w:rsidP="00C343D7">
            <w:pPr>
              <w:jc w:val="center"/>
              <w:rPr>
                <w:color w:val="000000"/>
                <w:sz w:val="24"/>
                <w:szCs w:val="24"/>
              </w:rPr>
            </w:pPr>
          </w:p>
        </w:tc>
        <w:tc>
          <w:tcPr>
            <w:tcW w:w="1729" w:type="dxa"/>
            <w:gridSpan w:val="2"/>
            <w:vMerge w:val="restart"/>
            <w:hideMark/>
          </w:tcPr>
          <w:p w:rsidR="00DF5EA3" w:rsidRPr="00874A20" w:rsidRDefault="006C57B5" w:rsidP="00C343D7">
            <w:pPr>
              <w:jc w:val="both"/>
              <w:rPr>
                <w:color w:val="000000"/>
                <w:sz w:val="24"/>
                <w:szCs w:val="24"/>
              </w:rPr>
            </w:pPr>
            <w:r>
              <w:rPr>
                <w:color w:val="000000"/>
                <w:sz w:val="24"/>
                <w:szCs w:val="24"/>
              </w:rPr>
              <w:t>П</w:t>
            </w:r>
            <w:r w:rsidR="00DF5EA3" w:rsidRPr="00874A20">
              <w:rPr>
                <w:color w:val="000000"/>
                <w:sz w:val="24"/>
                <w:szCs w:val="24"/>
              </w:rPr>
              <w:t xml:space="preserve">. Ваховск, </w:t>
            </w:r>
            <w:r w:rsidR="00E3300D">
              <w:rPr>
                <w:color w:val="000000"/>
                <w:sz w:val="24"/>
                <w:szCs w:val="24"/>
              </w:rPr>
              <w:t xml:space="preserve">          </w:t>
            </w:r>
            <w:r w:rsidR="00DF5EA3" w:rsidRPr="00874A20">
              <w:rPr>
                <w:color w:val="000000"/>
                <w:sz w:val="24"/>
                <w:szCs w:val="24"/>
              </w:rPr>
              <w:t>с. Охтеурье</w:t>
            </w:r>
          </w:p>
        </w:tc>
        <w:tc>
          <w:tcPr>
            <w:tcW w:w="1842" w:type="dxa"/>
            <w:vMerge w:val="restart"/>
            <w:hideMark/>
          </w:tcPr>
          <w:p w:rsidR="00DF5EA3" w:rsidRPr="00874A20" w:rsidRDefault="00DF5EA3" w:rsidP="00C343D7">
            <w:pPr>
              <w:jc w:val="both"/>
              <w:rPr>
                <w:color w:val="000000"/>
                <w:sz w:val="24"/>
                <w:szCs w:val="24"/>
              </w:rPr>
            </w:pPr>
            <w:r w:rsidRPr="00874A20">
              <w:rPr>
                <w:color w:val="000000"/>
                <w:sz w:val="24"/>
                <w:szCs w:val="24"/>
              </w:rPr>
              <w:t> </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34 242,00</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14 175,00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4 272,00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3 159,00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3 159,00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3 159,00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3 159,00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3 159,00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34 242,00</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14 175,00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4 272,00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3 159,00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3 159,00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3 159,00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3 159,00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3 159,00</w:t>
            </w: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hideMark/>
          </w:tcPr>
          <w:p w:rsidR="00DF5EA3" w:rsidRDefault="00DF5EA3" w:rsidP="00C343D7">
            <w:pPr>
              <w:jc w:val="center"/>
              <w:rPr>
                <w:color w:val="000000"/>
                <w:sz w:val="24"/>
                <w:szCs w:val="24"/>
              </w:rPr>
            </w:pPr>
          </w:p>
          <w:p w:rsidR="007E7F5D" w:rsidRDefault="007E7F5D" w:rsidP="00C343D7">
            <w:pPr>
              <w:jc w:val="center"/>
              <w:rPr>
                <w:color w:val="000000"/>
                <w:sz w:val="24"/>
                <w:szCs w:val="24"/>
              </w:rPr>
            </w:pPr>
          </w:p>
          <w:p w:rsidR="007E7F5D" w:rsidRDefault="007E7F5D" w:rsidP="00C343D7">
            <w:pPr>
              <w:jc w:val="center"/>
              <w:rPr>
                <w:color w:val="000000"/>
                <w:sz w:val="24"/>
                <w:szCs w:val="24"/>
              </w:rPr>
            </w:pPr>
          </w:p>
          <w:p w:rsidR="007E7F5D" w:rsidRDefault="007E7F5D" w:rsidP="00C343D7">
            <w:pPr>
              <w:jc w:val="center"/>
              <w:rPr>
                <w:color w:val="000000"/>
                <w:sz w:val="24"/>
                <w:szCs w:val="24"/>
              </w:rPr>
            </w:pPr>
          </w:p>
          <w:p w:rsidR="007E7F5D" w:rsidRDefault="007E7F5D" w:rsidP="00C343D7">
            <w:pPr>
              <w:jc w:val="center"/>
              <w:rPr>
                <w:color w:val="000000"/>
                <w:sz w:val="24"/>
                <w:szCs w:val="24"/>
              </w:rPr>
            </w:pPr>
          </w:p>
          <w:p w:rsidR="007E7F5D" w:rsidRPr="00874A20" w:rsidRDefault="007E7F5D" w:rsidP="00C343D7">
            <w:pPr>
              <w:jc w:val="center"/>
              <w:rPr>
                <w:color w:val="000000"/>
                <w:sz w:val="24"/>
                <w:szCs w:val="24"/>
              </w:rPr>
            </w:pPr>
          </w:p>
        </w:tc>
        <w:tc>
          <w:tcPr>
            <w:tcW w:w="1729" w:type="dxa"/>
            <w:gridSpan w:val="2"/>
            <w:vMerge w:val="restart"/>
            <w:hideMark/>
          </w:tcPr>
          <w:p w:rsidR="00DF5EA3" w:rsidRDefault="006C57B5" w:rsidP="00C343D7">
            <w:pPr>
              <w:jc w:val="both"/>
              <w:rPr>
                <w:color w:val="000000"/>
                <w:sz w:val="24"/>
                <w:szCs w:val="24"/>
              </w:rPr>
            </w:pPr>
            <w:r>
              <w:rPr>
                <w:color w:val="000000"/>
                <w:sz w:val="24"/>
                <w:szCs w:val="24"/>
              </w:rPr>
              <w:lastRenderedPageBreak/>
              <w:t>П</w:t>
            </w:r>
            <w:r w:rsidR="00DF5EA3" w:rsidRPr="00874A20">
              <w:rPr>
                <w:color w:val="000000"/>
                <w:sz w:val="24"/>
                <w:szCs w:val="24"/>
              </w:rPr>
              <w:t>. Зайцева Речка</w:t>
            </w: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Pr="00874A20" w:rsidRDefault="007E7F5D" w:rsidP="00C343D7">
            <w:pPr>
              <w:jc w:val="both"/>
              <w:rPr>
                <w:color w:val="000000"/>
                <w:sz w:val="24"/>
                <w:szCs w:val="24"/>
              </w:rPr>
            </w:pPr>
          </w:p>
        </w:tc>
        <w:tc>
          <w:tcPr>
            <w:tcW w:w="1842" w:type="dxa"/>
            <w:vMerge w:val="restart"/>
            <w:hideMark/>
          </w:tcPr>
          <w:p w:rsidR="00DF5EA3" w:rsidRDefault="00DF5EA3" w:rsidP="00C343D7">
            <w:pPr>
              <w:jc w:val="both"/>
              <w:rPr>
                <w:color w:val="000000"/>
                <w:sz w:val="24"/>
                <w:szCs w:val="24"/>
              </w:rPr>
            </w:pPr>
            <w:r w:rsidRPr="00874A20">
              <w:rPr>
                <w:color w:val="000000"/>
                <w:sz w:val="24"/>
                <w:szCs w:val="24"/>
              </w:rPr>
              <w:lastRenderedPageBreak/>
              <w:t> </w:t>
            </w: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Default="007E7F5D" w:rsidP="00C343D7">
            <w:pPr>
              <w:jc w:val="both"/>
              <w:rPr>
                <w:color w:val="000000"/>
                <w:sz w:val="24"/>
                <w:szCs w:val="24"/>
              </w:rPr>
            </w:pPr>
          </w:p>
          <w:p w:rsidR="007E7F5D" w:rsidRPr="00874A20" w:rsidRDefault="007E7F5D" w:rsidP="00C343D7">
            <w:pPr>
              <w:jc w:val="both"/>
              <w:rPr>
                <w:color w:val="000000"/>
                <w:sz w:val="24"/>
                <w:szCs w:val="24"/>
              </w:rPr>
            </w:pP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lastRenderedPageBreak/>
              <w:t>всего</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11 342,00</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4 704,00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1 413,00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1 045,00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1 045,00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1 045,00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1 045,00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1 045,00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11 342,00</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4 704,00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1 413,00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1 045,00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1 045,00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1 045,00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1 045,00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1 045,00</w:t>
            </w: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hideMark/>
          </w:tcPr>
          <w:p w:rsidR="00DF5EA3" w:rsidRDefault="00DF5EA3" w:rsidP="00C343D7">
            <w:pPr>
              <w:jc w:val="center"/>
              <w:rPr>
                <w:color w:val="000000"/>
                <w:sz w:val="24"/>
                <w:szCs w:val="24"/>
              </w:rPr>
            </w:pPr>
          </w:p>
          <w:p w:rsidR="00E3300D" w:rsidRPr="00874A20" w:rsidRDefault="00E3300D" w:rsidP="00C343D7">
            <w:pPr>
              <w:jc w:val="center"/>
              <w:rPr>
                <w:color w:val="000000"/>
                <w:sz w:val="24"/>
                <w:szCs w:val="24"/>
              </w:rPr>
            </w:pPr>
          </w:p>
        </w:tc>
        <w:tc>
          <w:tcPr>
            <w:tcW w:w="1729" w:type="dxa"/>
            <w:gridSpan w:val="2"/>
            <w:vMerge w:val="restart"/>
            <w:hideMark/>
          </w:tcPr>
          <w:p w:rsidR="00DF5EA3" w:rsidRPr="00874A20" w:rsidRDefault="006C57B5" w:rsidP="00C343D7">
            <w:pPr>
              <w:jc w:val="both"/>
              <w:rPr>
                <w:color w:val="000000"/>
                <w:sz w:val="24"/>
                <w:szCs w:val="24"/>
              </w:rPr>
            </w:pPr>
            <w:r>
              <w:rPr>
                <w:color w:val="000000"/>
                <w:sz w:val="24"/>
                <w:szCs w:val="24"/>
              </w:rPr>
              <w:t>С</w:t>
            </w:r>
            <w:r w:rsidR="00DF5EA3" w:rsidRPr="00874A20">
              <w:rPr>
                <w:color w:val="000000"/>
                <w:sz w:val="24"/>
                <w:szCs w:val="24"/>
              </w:rPr>
              <w:t xml:space="preserve">. Ларьяк, </w:t>
            </w:r>
            <w:r w:rsidR="00E3300D">
              <w:rPr>
                <w:color w:val="000000"/>
                <w:sz w:val="24"/>
                <w:szCs w:val="24"/>
              </w:rPr>
              <w:t xml:space="preserve">         </w:t>
            </w:r>
            <w:r w:rsidR="00DF5EA3" w:rsidRPr="00874A20">
              <w:rPr>
                <w:color w:val="000000"/>
                <w:sz w:val="24"/>
                <w:szCs w:val="24"/>
              </w:rPr>
              <w:t>с. Корлики</w:t>
            </w:r>
          </w:p>
        </w:tc>
        <w:tc>
          <w:tcPr>
            <w:tcW w:w="1842" w:type="dxa"/>
            <w:vMerge w:val="restart"/>
            <w:hideMark/>
          </w:tcPr>
          <w:p w:rsidR="00DF5EA3" w:rsidRDefault="00DF5EA3" w:rsidP="00C343D7">
            <w:pPr>
              <w:jc w:val="both"/>
              <w:rPr>
                <w:color w:val="000000"/>
                <w:sz w:val="24"/>
                <w:szCs w:val="24"/>
              </w:rPr>
            </w:pPr>
            <w:r w:rsidRPr="00874A20">
              <w:rPr>
                <w:color w:val="000000"/>
                <w:sz w:val="24"/>
                <w:szCs w:val="24"/>
              </w:rPr>
              <w:t> </w:t>
            </w:r>
          </w:p>
          <w:p w:rsidR="00E3300D" w:rsidRPr="00874A20" w:rsidRDefault="00E3300D" w:rsidP="00C343D7">
            <w:pPr>
              <w:jc w:val="both"/>
              <w:rPr>
                <w:color w:val="000000"/>
                <w:sz w:val="24"/>
                <w:szCs w:val="24"/>
              </w:rPr>
            </w:pP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38 983,44</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27 434,44</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2 459,00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1 818,00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1 818,00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1 818,00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1 818,00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1 818,00</w:t>
            </w:r>
          </w:p>
        </w:tc>
      </w:tr>
      <w:tr w:rsidR="00DF5EA3" w:rsidRPr="00874A20" w:rsidTr="007E7F5D">
        <w:trPr>
          <w:trHeight w:val="757"/>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38 983,44</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27 434,44</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2 459,00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1 818,00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1 818,00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1 818,00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1 818,00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1 818,00</w:t>
            </w:r>
          </w:p>
        </w:tc>
      </w:tr>
      <w:tr w:rsidR="00DF5EA3" w:rsidRPr="00874A20" w:rsidTr="007E7F5D">
        <w:trPr>
          <w:trHeight w:val="505"/>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hideMark/>
          </w:tcPr>
          <w:p w:rsidR="00DF5EA3" w:rsidRPr="00874A20" w:rsidRDefault="00DF5EA3">
            <w:pPr>
              <w:rPr>
                <w:color w:val="000000"/>
                <w:sz w:val="24"/>
                <w:szCs w:val="24"/>
              </w:rPr>
            </w:pPr>
            <w:r w:rsidRPr="00874A20">
              <w:rPr>
                <w:color w:val="000000"/>
                <w:sz w:val="24"/>
                <w:szCs w:val="24"/>
              </w:rPr>
              <w:t> </w:t>
            </w:r>
          </w:p>
        </w:tc>
        <w:tc>
          <w:tcPr>
            <w:tcW w:w="1729" w:type="dxa"/>
            <w:gridSpan w:val="2"/>
            <w:vMerge w:val="restart"/>
            <w:hideMark/>
          </w:tcPr>
          <w:p w:rsidR="00DF5EA3" w:rsidRPr="00874A20" w:rsidRDefault="006C57B5" w:rsidP="00C343D7">
            <w:pPr>
              <w:jc w:val="both"/>
              <w:rPr>
                <w:color w:val="000000"/>
                <w:sz w:val="24"/>
                <w:szCs w:val="24"/>
              </w:rPr>
            </w:pPr>
            <w:r>
              <w:rPr>
                <w:color w:val="000000"/>
                <w:sz w:val="24"/>
                <w:szCs w:val="24"/>
              </w:rPr>
              <w:t>С</w:t>
            </w:r>
            <w:r w:rsidR="00DF5EA3" w:rsidRPr="00874A20">
              <w:rPr>
                <w:color w:val="000000"/>
                <w:sz w:val="24"/>
                <w:szCs w:val="24"/>
              </w:rPr>
              <w:t>. Покур</w:t>
            </w:r>
          </w:p>
        </w:tc>
        <w:tc>
          <w:tcPr>
            <w:tcW w:w="1842" w:type="dxa"/>
            <w:vMerge w:val="restart"/>
            <w:hideMark/>
          </w:tcPr>
          <w:p w:rsidR="00DF5EA3" w:rsidRPr="00874A20" w:rsidRDefault="00DF5EA3" w:rsidP="00C343D7">
            <w:pPr>
              <w:jc w:val="both"/>
              <w:rPr>
                <w:color w:val="000000"/>
                <w:sz w:val="24"/>
                <w:szCs w:val="24"/>
              </w:rPr>
            </w:pPr>
            <w:r w:rsidRPr="00874A20">
              <w:rPr>
                <w:color w:val="000000"/>
                <w:sz w:val="24"/>
                <w:szCs w:val="24"/>
              </w:rPr>
              <w:t> </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16 249,46</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10 157,46</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1 297,00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959,00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959,00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959,00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959,00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959,00</w:t>
            </w:r>
          </w:p>
        </w:tc>
      </w:tr>
      <w:tr w:rsidR="00DF5EA3" w:rsidRPr="00874A20" w:rsidTr="007E7F5D">
        <w:trPr>
          <w:trHeight w:val="757"/>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16 249,46</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10 157,46</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1 297,00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959,00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959,00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959,00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959,00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959,00</w:t>
            </w:r>
          </w:p>
        </w:tc>
      </w:tr>
      <w:tr w:rsidR="00DF5EA3" w:rsidRPr="00874A20" w:rsidTr="007E7F5D">
        <w:trPr>
          <w:trHeight w:val="505"/>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hideMark/>
          </w:tcPr>
          <w:p w:rsidR="00DF5EA3" w:rsidRPr="00874A20" w:rsidRDefault="00DF5EA3">
            <w:pPr>
              <w:rPr>
                <w:color w:val="000000"/>
                <w:sz w:val="24"/>
                <w:szCs w:val="24"/>
              </w:rPr>
            </w:pPr>
            <w:r w:rsidRPr="00874A20">
              <w:rPr>
                <w:color w:val="000000"/>
                <w:sz w:val="24"/>
                <w:szCs w:val="24"/>
              </w:rPr>
              <w:t> </w:t>
            </w:r>
          </w:p>
        </w:tc>
        <w:tc>
          <w:tcPr>
            <w:tcW w:w="1729" w:type="dxa"/>
            <w:gridSpan w:val="2"/>
            <w:vMerge w:val="restart"/>
            <w:hideMark/>
          </w:tcPr>
          <w:p w:rsidR="00DF5EA3" w:rsidRPr="00874A20" w:rsidRDefault="006C57B5" w:rsidP="00C343D7">
            <w:pPr>
              <w:jc w:val="both"/>
              <w:rPr>
                <w:color w:val="000000"/>
                <w:sz w:val="24"/>
                <w:szCs w:val="24"/>
              </w:rPr>
            </w:pPr>
            <w:r>
              <w:rPr>
                <w:color w:val="000000"/>
                <w:sz w:val="24"/>
                <w:szCs w:val="24"/>
              </w:rPr>
              <w:t>Д</w:t>
            </w:r>
            <w:r w:rsidR="00DF5EA3" w:rsidRPr="00874A20">
              <w:rPr>
                <w:color w:val="000000"/>
                <w:sz w:val="24"/>
                <w:szCs w:val="24"/>
              </w:rPr>
              <w:t>. Вампугол, д. Пасол</w:t>
            </w:r>
          </w:p>
        </w:tc>
        <w:tc>
          <w:tcPr>
            <w:tcW w:w="1842" w:type="dxa"/>
            <w:vMerge w:val="restart"/>
            <w:hideMark/>
          </w:tcPr>
          <w:p w:rsidR="00DF5EA3" w:rsidRPr="00874A20" w:rsidRDefault="00DF5EA3" w:rsidP="00C343D7">
            <w:pPr>
              <w:jc w:val="both"/>
              <w:rPr>
                <w:color w:val="000000"/>
                <w:sz w:val="24"/>
                <w:szCs w:val="24"/>
              </w:rPr>
            </w:pPr>
            <w:r w:rsidRPr="00874A20">
              <w:rPr>
                <w:color w:val="000000"/>
                <w:sz w:val="24"/>
                <w:szCs w:val="24"/>
              </w:rPr>
              <w:t> </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2 587,85</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1 291,85</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276,00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204,00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204,00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204,00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204,00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204,00</w:t>
            </w:r>
          </w:p>
        </w:tc>
      </w:tr>
      <w:tr w:rsidR="00DF5EA3" w:rsidRPr="00874A20" w:rsidTr="007E7F5D">
        <w:trPr>
          <w:trHeight w:val="757"/>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2 587,85</w:t>
            </w:r>
          </w:p>
        </w:tc>
        <w:tc>
          <w:tcPr>
            <w:tcW w:w="1418"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1 291,85</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276,00</w:t>
            </w:r>
          </w:p>
        </w:tc>
        <w:tc>
          <w:tcPr>
            <w:tcW w:w="1091"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204,00</w:t>
            </w:r>
          </w:p>
        </w:tc>
        <w:tc>
          <w:tcPr>
            <w:tcW w:w="1139"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204,00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204,00</w:t>
            </w:r>
          </w:p>
        </w:tc>
        <w:tc>
          <w:tcPr>
            <w:tcW w:w="1134"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204,00</w:t>
            </w:r>
          </w:p>
        </w:tc>
        <w:tc>
          <w:tcPr>
            <w:tcW w:w="1172" w:type="dxa"/>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204,00</w:t>
            </w:r>
          </w:p>
        </w:tc>
      </w:tr>
      <w:tr w:rsidR="00DF5EA3" w:rsidRPr="00874A20" w:rsidTr="007E7F5D">
        <w:trPr>
          <w:trHeight w:val="505"/>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color w:val="000000"/>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tcMar>
              <w:left w:w="28" w:type="dxa"/>
              <w:right w:w="28" w:type="dxa"/>
            </w:tcMar>
            <w:hideMark/>
          </w:tcPr>
          <w:p w:rsidR="00DF5EA3" w:rsidRPr="00874A20" w:rsidRDefault="00DF5EA3" w:rsidP="00C343D7">
            <w:pPr>
              <w:jc w:val="center"/>
              <w:rPr>
                <w:color w:val="000000"/>
                <w:sz w:val="24"/>
                <w:szCs w:val="24"/>
              </w:rPr>
            </w:pPr>
          </w:p>
        </w:tc>
        <w:tc>
          <w:tcPr>
            <w:tcW w:w="1418" w:type="dxa"/>
            <w:tcMar>
              <w:left w:w="28" w:type="dxa"/>
              <w:right w:w="28" w:type="dxa"/>
            </w:tcMar>
            <w:hideMark/>
          </w:tcPr>
          <w:p w:rsidR="00DF5EA3" w:rsidRPr="00874A20" w:rsidRDefault="00DF5EA3" w:rsidP="00C343D7">
            <w:pPr>
              <w:jc w:val="center"/>
              <w:rPr>
                <w:color w:val="000000"/>
                <w:sz w:val="24"/>
                <w:szCs w:val="24"/>
              </w:rPr>
            </w:pPr>
          </w:p>
        </w:tc>
        <w:tc>
          <w:tcPr>
            <w:tcW w:w="1134" w:type="dxa"/>
            <w:tcMar>
              <w:left w:w="28" w:type="dxa"/>
              <w:right w:w="28" w:type="dxa"/>
            </w:tcMar>
            <w:hideMark/>
          </w:tcPr>
          <w:p w:rsidR="00DF5EA3" w:rsidRPr="00874A20" w:rsidRDefault="00DF5EA3" w:rsidP="00C343D7">
            <w:pPr>
              <w:jc w:val="center"/>
              <w:rPr>
                <w:color w:val="000000"/>
                <w:sz w:val="24"/>
                <w:szCs w:val="24"/>
              </w:rPr>
            </w:pPr>
          </w:p>
        </w:tc>
        <w:tc>
          <w:tcPr>
            <w:tcW w:w="1091" w:type="dxa"/>
            <w:tcMar>
              <w:left w:w="28" w:type="dxa"/>
              <w:right w:w="28" w:type="dxa"/>
            </w:tcMar>
            <w:hideMark/>
          </w:tcPr>
          <w:p w:rsidR="00DF5EA3" w:rsidRPr="00874A20" w:rsidRDefault="00DF5EA3" w:rsidP="00C343D7">
            <w:pPr>
              <w:jc w:val="center"/>
              <w:rPr>
                <w:color w:val="000000"/>
                <w:sz w:val="24"/>
                <w:szCs w:val="24"/>
              </w:rPr>
            </w:pPr>
          </w:p>
        </w:tc>
        <w:tc>
          <w:tcPr>
            <w:tcW w:w="1139" w:type="dxa"/>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4644" w:type="dxa"/>
            <w:gridSpan w:val="4"/>
            <w:vMerge w:val="restart"/>
            <w:hideMark/>
          </w:tcPr>
          <w:p w:rsidR="00DF5EA3" w:rsidRDefault="00DF5EA3" w:rsidP="00C343D7">
            <w:pPr>
              <w:jc w:val="both"/>
              <w:rPr>
                <w:b/>
                <w:bCs/>
                <w:color w:val="000000"/>
                <w:sz w:val="24"/>
                <w:szCs w:val="24"/>
              </w:rPr>
            </w:pPr>
            <w:r w:rsidRPr="00C343D7">
              <w:rPr>
                <w:b/>
                <w:bCs/>
                <w:color w:val="000000"/>
                <w:sz w:val="24"/>
                <w:szCs w:val="24"/>
              </w:rPr>
              <w:t>Всего по задаче 4</w:t>
            </w:r>
          </w:p>
          <w:p w:rsidR="007E7F5D" w:rsidRDefault="007E7F5D" w:rsidP="00C343D7">
            <w:pPr>
              <w:jc w:val="both"/>
              <w:rPr>
                <w:b/>
                <w:bCs/>
                <w:color w:val="000000"/>
                <w:sz w:val="24"/>
                <w:szCs w:val="24"/>
              </w:rPr>
            </w:pPr>
          </w:p>
          <w:p w:rsidR="007E7F5D" w:rsidRDefault="007E7F5D" w:rsidP="00C343D7">
            <w:pPr>
              <w:jc w:val="both"/>
              <w:rPr>
                <w:b/>
                <w:bCs/>
                <w:color w:val="000000"/>
                <w:sz w:val="24"/>
                <w:szCs w:val="24"/>
              </w:rPr>
            </w:pPr>
          </w:p>
          <w:p w:rsidR="007E7F5D" w:rsidRDefault="007E7F5D" w:rsidP="00C343D7">
            <w:pPr>
              <w:jc w:val="both"/>
              <w:rPr>
                <w:b/>
                <w:bCs/>
                <w:color w:val="000000"/>
                <w:sz w:val="24"/>
                <w:szCs w:val="24"/>
              </w:rPr>
            </w:pPr>
          </w:p>
          <w:p w:rsidR="007E7F5D" w:rsidRPr="00C343D7" w:rsidRDefault="007E7F5D" w:rsidP="00C343D7">
            <w:pPr>
              <w:jc w:val="both"/>
              <w:rPr>
                <w:b/>
                <w:bCs/>
                <w:color w:val="000000"/>
                <w:sz w:val="24"/>
                <w:szCs w:val="24"/>
              </w:rPr>
            </w:pPr>
          </w:p>
        </w:tc>
        <w:tc>
          <w:tcPr>
            <w:tcW w:w="1560" w:type="dxa"/>
            <w:noWrap/>
            <w:hideMark/>
          </w:tcPr>
          <w:p w:rsidR="00DF5EA3" w:rsidRPr="00C343D7" w:rsidRDefault="00DF5EA3" w:rsidP="00C343D7">
            <w:pPr>
              <w:jc w:val="both"/>
              <w:rPr>
                <w:b/>
                <w:bCs/>
                <w:color w:val="000000"/>
                <w:sz w:val="24"/>
                <w:szCs w:val="24"/>
              </w:rPr>
            </w:pPr>
            <w:r w:rsidRPr="00C343D7">
              <w:rPr>
                <w:b/>
                <w:bCs/>
                <w:color w:val="000000"/>
                <w:sz w:val="24"/>
                <w:szCs w:val="24"/>
              </w:rPr>
              <w:lastRenderedPageBreak/>
              <w:t>всего</w:t>
            </w:r>
          </w:p>
        </w:tc>
        <w:tc>
          <w:tcPr>
            <w:tcW w:w="1417"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186 735,75</w:t>
            </w:r>
          </w:p>
        </w:tc>
        <w:tc>
          <w:tcPr>
            <w:tcW w:w="1418"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73 735,75</w:t>
            </w:r>
          </w:p>
        </w:tc>
        <w:tc>
          <w:tcPr>
            <w:tcW w:w="1134"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18 000,00</w:t>
            </w:r>
          </w:p>
        </w:tc>
        <w:tc>
          <w:tcPr>
            <w:tcW w:w="1091"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15 000,00</w:t>
            </w:r>
          </w:p>
        </w:tc>
        <w:tc>
          <w:tcPr>
            <w:tcW w:w="1139"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20 000,00</w:t>
            </w:r>
          </w:p>
        </w:tc>
        <w:tc>
          <w:tcPr>
            <w:tcW w:w="1134"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20 000,00</w:t>
            </w:r>
          </w:p>
        </w:tc>
        <w:tc>
          <w:tcPr>
            <w:tcW w:w="1134"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20 000,00</w:t>
            </w:r>
          </w:p>
        </w:tc>
        <w:tc>
          <w:tcPr>
            <w:tcW w:w="1172"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20 000,00</w:t>
            </w:r>
          </w:p>
        </w:tc>
      </w:tr>
      <w:tr w:rsidR="00DF5EA3" w:rsidRPr="00874A20" w:rsidTr="007E7F5D">
        <w:trPr>
          <w:trHeight w:val="757"/>
          <w:jc w:val="center"/>
        </w:trPr>
        <w:tc>
          <w:tcPr>
            <w:tcW w:w="4644" w:type="dxa"/>
            <w:gridSpan w:val="4"/>
            <w:vMerge/>
            <w:hideMark/>
          </w:tcPr>
          <w:p w:rsidR="00DF5EA3" w:rsidRPr="00C343D7" w:rsidRDefault="00DF5EA3" w:rsidP="00C343D7">
            <w:pPr>
              <w:jc w:val="both"/>
              <w:rPr>
                <w:b/>
                <w:bCs/>
                <w:color w:val="000000"/>
                <w:sz w:val="24"/>
                <w:szCs w:val="24"/>
              </w:rPr>
            </w:pPr>
          </w:p>
        </w:tc>
        <w:tc>
          <w:tcPr>
            <w:tcW w:w="1560" w:type="dxa"/>
            <w:hideMark/>
          </w:tcPr>
          <w:p w:rsidR="00DF5EA3" w:rsidRPr="00C343D7" w:rsidRDefault="00DF5EA3" w:rsidP="00C343D7">
            <w:pPr>
              <w:jc w:val="both"/>
              <w:rPr>
                <w:b/>
                <w:bCs/>
                <w:color w:val="000000"/>
                <w:sz w:val="24"/>
                <w:szCs w:val="24"/>
              </w:rPr>
            </w:pPr>
            <w:r w:rsidRPr="00C343D7">
              <w:rPr>
                <w:b/>
                <w:bCs/>
                <w:color w:val="000000"/>
                <w:sz w:val="24"/>
                <w:szCs w:val="24"/>
              </w:rPr>
              <w:t>бюджет а</w:t>
            </w:r>
            <w:r w:rsidRPr="00C343D7">
              <w:rPr>
                <w:b/>
                <w:bCs/>
                <w:color w:val="000000"/>
                <w:sz w:val="24"/>
                <w:szCs w:val="24"/>
              </w:rPr>
              <w:t>в</w:t>
            </w:r>
            <w:r w:rsidRPr="00C343D7">
              <w:rPr>
                <w:b/>
                <w:bCs/>
                <w:color w:val="000000"/>
                <w:sz w:val="24"/>
                <w:szCs w:val="24"/>
              </w:rPr>
              <w:t>тономного округа</w:t>
            </w:r>
          </w:p>
        </w:tc>
        <w:tc>
          <w:tcPr>
            <w:tcW w:w="1417" w:type="dxa"/>
            <w:tcMar>
              <w:left w:w="28" w:type="dxa"/>
              <w:right w:w="28" w:type="dxa"/>
            </w:tcMar>
            <w:hideMark/>
          </w:tcPr>
          <w:p w:rsidR="00DF5EA3" w:rsidRPr="00C343D7" w:rsidRDefault="00DF5EA3" w:rsidP="00C343D7">
            <w:pPr>
              <w:jc w:val="center"/>
              <w:rPr>
                <w:b/>
                <w:bCs/>
                <w:color w:val="000000"/>
                <w:sz w:val="24"/>
                <w:szCs w:val="24"/>
              </w:rPr>
            </w:pPr>
          </w:p>
        </w:tc>
        <w:tc>
          <w:tcPr>
            <w:tcW w:w="1418" w:type="dxa"/>
            <w:tcMar>
              <w:left w:w="28" w:type="dxa"/>
              <w:right w:w="28" w:type="dxa"/>
            </w:tcMar>
            <w:hideMark/>
          </w:tcPr>
          <w:p w:rsidR="00DF5EA3" w:rsidRPr="00C343D7" w:rsidRDefault="00DF5EA3" w:rsidP="00C343D7">
            <w:pPr>
              <w:jc w:val="center"/>
              <w:rPr>
                <w:b/>
                <w:bCs/>
                <w:color w:val="000000"/>
                <w:sz w:val="24"/>
                <w:szCs w:val="24"/>
              </w:rPr>
            </w:pPr>
          </w:p>
        </w:tc>
        <w:tc>
          <w:tcPr>
            <w:tcW w:w="1134" w:type="dxa"/>
            <w:tcMar>
              <w:left w:w="28" w:type="dxa"/>
              <w:right w:w="28" w:type="dxa"/>
            </w:tcMar>
            <w:hideMark/>
          </w:tcPr>
          <w:p w:rsidR="00DF5EA3" w:rsidRPr="00C343D7" w:rsidRDefault="00DF5EA3" w:rsidP="00C343D7">
            <w:pPr>
              <w:jc w:val="center"/>
              <w:rPr>
                <w:b/>
                <w:bCs/>
                <w:color w:val="000000"/>
                <w:sz w:val="24"/>
                <w:szCs w:val="24"/>
              </w:rPr>
            </w:pPr>
          </w:p>
        </w:tc>
        <w:tc>
          <w:tcPr>
            <w:tcW w:w="1091" w:type="dxa"/>
            <w:tcMar>
              <w:left w:w="28" w:type="dxa"/>
              <w:right w:w="28" w:type="dxa"/>
            </w:tcMar>
            <w:hideMark/>
          </w:tcPr>
          <w:p w:rsidR="00DF5EA3" w:rsidRPr="00C343D7" w:rsidRDefault="00DF5EA3" w:rsidP="00C343D7">
            <w:pPr>
              <w:jc w:val="center"/>
              <w:rPr>
                <w:b/>
                <w:bCs/>
                <w:color w:val="000000"/>
                <w:sz w:val="24"/>
                <w:szCs w:val="24"/>
              </w:rPr>
            </w:pPr>
          </w:p>
        </w:tc>
        <w:tc>
          <w:tcPr>
            <w:tcW w:w="1139" w:type="dxa"/>
            <w:tcMar>
              <w:left w:w="28" w:type="dxa"/>
              <w:right w:w="28" w:type="dxa"/>
            </w:tcMar>
            <w:hideMark/>
          </w:tcPr>
          <w:p w:rsidR="00DF5EA3" w:rsidRPr="00C343D7" w:rsidRDefault="00DF5EA3" w:rsidP="00C343D7">
            <w:pPr>
              <w:jc w:val="center"/>
              <w:rPr>
                <w:b/>
                <w:bCs/>
                <w:color w:val="000000"/>
                <w:sz w:val="24"/>
                <w:szCs w:val="24"/>
              </w:rPr>
            </w:pP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172" w:type="dxa"/>
            <w:noWrap/>
            <w:tcMar>
              <w:left w:w="28" w:type="dxa"/>
              <w:right w:w="28" w:type="dxa"/>
            </w:tcMar>
            <w:hideMark/>
          </w:tcPr>
          <w:p w:rsidR="00DF5EA3" w:rsidRPr="00C343D7" w:rsidRDefault="00DF5EA3" w:rsidP="00C343D7">
            <w:pPr>
              <w:jc w:val="center"/>
              <w:rPr>
                <w:b/>
                <w:bCs/>
                <w:color w:val="000000"/>
                <w:sz w:val="24"/>
                <w:szCs w:val="24"/>
              </w:rPr>
            </w:pPr>
          </w:p>
        </w:tc>
      </w:tr>
      <w:tr w:rsidR="00DF5EA3" w:rsidRPr="00874A20" w:rsidTr="007E7F5D">
        <w:trPr>
          <w:trHeight w:val="505"/>
          <w:jc w:val="center"/>
        </w:trPr>
        <w:tc>
          <w:tcPr>
            <w:tcW w:w="4644" w:type="dxa"/>
            <w:gridSpan w:val="4"/>
            <w:vMerge/>
            <w:hideMark/>
          </w:tcPr>
          <w:p w:rsidR="00DF5EA3" w:rsidRPr="00C343D7" w:rsidRDefault="00DF5EA3" w:rsidP="00C343D7">
            <w:pPr>
              <w:jc w:val="both"/>
              <w:rPr>
                <w:b/>
                <w:bCs/>
                <w:color w:val="000000"/>
                <w:sz w:val="24"/>
                <w:szCs w:val="24"/>
              </w:rPr>
            </w:pPr>
          </w:p>
        </w:tc>
        <w:tc>
          <w:tcPr>
            <w:tcW w:w="1560" w:type="dxa"/>
            <w:hideMark/>
          </w:tcPr>
          <w:p w:rsidR="00DF5EA3" w:rsidRPr="00C343D7" w:rsidRDefault="00DF5EA3" w:rsidP="00C343D7">
            <w:pPr>
              <w:jc w:val="both"/>
              <w:rPr>
                <w:b/>
                <w:bCs/>
                <w:color w:val="000000"/>
                <w:sz w:val="24"/>
                <w:szCs w:val="24"/>
              </w:rPr>
            </w:pPr>
            <w:r w:rsidRPr="00C343D7">
              <w:rPr>
                <w:b/>
                <w:bCs/>
                <w:color w:val="000000"/>
                <w:sz w:val="24"/>
                <w:szCs w:val="24"/>
              </w:rPr>
              <w:t>бюджет района</w:t>
            </w:r>
          </w:p>
        </w:tc>
        <w:tc>
          <w:tcPr>
            <w:tcW w:w="1417"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186 735,75</w:t>
            </w:r>
          </w:p>
        </w:tc>
        <w:tc>
          <w:tcPr>
            <w:tcW w:w="1418"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73 735,75</w:t>
            </w:r>
          </w:p>
        </w:tc>
        <w:tc>
          <w:tcPr>
            <w:tcW w:w="1134"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18 000,00</w:t>
            </w:r>
          </w:p>
        </w:tc>
        <w:tc>
          <w:tcPr>
            <w:tcW w:w="1091"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15 000,00</w:t>
            </w:r>
          </w:p>
        </w:tc>
        <w:tc>
          <w:tcPr>
            <w:tcW w:w="1139"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20 000,00</w:t>
            </w:r>
          </w:p>
        </w:tc>
        <w:tc>
          <w:tcPr>
            <w:tcW w:w="1134"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20 000,00</w:t>
            </w:r>
          </w:p>
        </w:tc>
        <w:tc>
          <w:tcPr>
            <w:tcW w:w="1134"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20 000,00</w:t>
            </w:r>
          </w:p>
        </w:tc>
        <w:tc>
          <w:tcPr>
            <w:tcW w:w="1172" w:type="dxa"/>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20 000,00</w:t>
            </w:r>
          </w:p>
        </w:tc>
      </w:tr>
      <w:tr w:rsidR="00DF5EA3" w:rsidRPr="00874A20" w:rsidTr="007E7F5D">
        <w:trPr>
          <w:trHeight w:val="505"/>
          <w:jc w:val="center"/>
        </w:trPr>
        <w:tc>
          <w:tcPr>
            <w:tcW w:w="4644" w:type="dxa"/>
            <w:gridSpan w:val="4"/>
            <w:vMerge/>
            <w:hideMark/>
          </w:tcPr>
          <w:p w:rsidR="00DF5EA3" w:rsidRPr="00C343D7" w:rsidRDefault="00DF5EA3" w:rsidP="00C343D7">
            <w:pPr>
              <w:jc w:val="both"/>
              <w:rPr>
                <w:b/>
                <w:bCs/>
                <w:color w:val="000000"/>
                <w:sz w:val="24"/>
                <w:szCs w:val="24"/>
              </w:rPr>
            </w:pPr>
          </w:p>
        </w:tc>
        <w:tc>
          <w:tcPr>
            <w:tcW w:w="1560" w:type="dxa"/>
            <w:hideMark/>
          </w:tcPr>
          <w:p w:rsidR="00DF5EA3" w:rsidRPr="00C343D7" w:rsidRDefault="00DF5EA3" w:rsidP="00C343D7">
            <w:pPr>
              <w:jc w:val="both"/>
              <w:rPr>
                <w:b/>
                <w:bCs/>
                <w:color w:val="000000"/>
                <w:sz w:val="24"/>
                <w:szCs w:val="24"/>
              </w:rPr>
            </w:pPr>
            <w:r w:rsidRPr="00C343D7">
              <w:rPr>
                <w:b/>
                <w:bCs/>
                <w:color w:val="000000"/>
                <w:sz w:val="24"/>
                <w:szCs w:val="24"/>
              </w:rPr>
              <w:t>бюджет п</w:t>
            </w:r>
            <w:r w:rsidRPr="00C343D7">
              <w:rPr>
                <w:b/>
                <w:bCs/>
                <w:color w:val="000000"/>
                <w:sz w:val="24"/>
                <w:szCs w:val="24"/>
              </w:rPr>
              <w:t>о</w:t>
            </w:r>
            <w:r w:rsidRPr="00C343D7">
              <w:rPr>
                <w:b/>
                <w:bCs/>
                <w:color w:val="000000"/>
                <w:sz w:val="24"/>
                <w:szCs w:val="24"/>
              </w:rPr>
              <w:t>селений</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p>
        </w:tc>
        <w:tc>
          <w:tcPr>
            <w:tcW w:w="1418" w:type="dxa"/>
            <w:noWrap/>
            <w:tcMar>
              <w:left w:w="28" w:type="dxa"/>
              <w:right w:w="28" w:type="dxa"/>
            </w:tcMar>
            <w:hideMark/>
          </w:tcPr>
          <w:p w:rsidR="00DF5EA3" w:rsidRPr="00C343D7" w:rsidRDefault="00DF5EA3" w:rsidP="00C343D7">
            <w:pPr>
              <w:jc w:val="center"/>
              <w:rPr>
                <w:b/>
                <w:bCs/>
                <w:color w:val="000000"/>
                <w:sz w:val="24"/>
                <w:szCs w:val="24"/>
              </w:rPr>
            </w:pP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091" w:type="dxa"/>
            <w:noWrap/>
            <w:tcMar>
              <w:left w:w="28" w:type="dxa"/>
              <w:right w:w="28" w:type="dxa"/>
            </w:tcMar>
            <w:hideMark/>
          </w:tcPr>
          <w:p w:rsidR="00DF5EA3" w:rsidRPr="00C343D7" w:rsidRDefault="00DF5EA3" w:rsidP="00C343D7">
            <w:pPr>
              <w:jc w:val="center"/>
              <w:rPr>
                <w:b/>
                <w:bCs/>
                <w:color w:val="000000"/>
                <w:sz w:val="24"/>
                <w:szCs w:val="24"/>
              </w:rPr>
            </w:pPr>
          </w:p>
        </w:tc>
        <w:tc>
          <w:tcPr>
            <w:tcW w:w="1139" w:type="dxa"/>
            <w:noWrap/>
            <w:tcMar>
              <w:left w:w="28" w:type="dxa"/>
              <w:right w:w="28" w:type="dxa"/>
            </w:tcMar>
            <w:hideMark/>
          </w:tcPr>
          <w:p w:rsidR="00DF5EA3" w:rsidRPr="00C343D7" w:rsidRDefault="00DF5EA3" w:rsidP="00C343D7">
            <w:pPr>
              <w:jc w:val="center"/>
              <w:rPr>
                <w:b/>
                <w:bCs/>
                <w:color w:val="000000"/>
                <w:sz w:val="24"/>
                <w:szCs w:val="24"/>
              </w:rPr>
            </w:pP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172" w:type="dxa"/>
            <w:noWrap/>
            <w:tcMar>
              <w:left w:w="28" w:type="dxa"/>
              <w:right w:w="28" w:type="dxa"/>
            </w:tcMar>
            <w:hideMark/>
          </w:tcPr>
          <w:p w:rsidR="00DF5EA3" w:rsidRPr="00C343D7" w:rsidRDefault="00DF5EA3" w:rsidP="00C343D7">
            <w:pPr>
              <w:jc w:val="center"/>
              <w:rPr>
                <w:b/>
                <w:bCs/>
                <w:color w:val="000000"/>
                <w:sz w:val="24"/>
                <w:szCs w:val="24"/>
              </w:rPr>
            </w:pPr>
          </w:p>
        </w:tc>
      </w:tr>
      <w:tr w:rsidR="00DF5EA3" w:rsidRPr="00874A20" w:rsidTr="007E7F5D">
        <w:trPr>
          <w:trHeight w:val="315"/>
          <w:jc w:val="center"/>
        </w:trPr>
        <w:tc>
          <w:tcPr>
            <w:tcW w:w="4644" w:type="dxa"/>
            <w:gridSpan w:val="4"/>
            <w:vMerge w:val="restart"/>
            <w:hideMark/>
          </w:tcPr>
          <w:p w:rsidR="00DF5EA3" w:rsidRPr="00C343D7" w:rsidRDefault="006C57B5">
            <w:pPr>
              <w:rPr>
                <w:b/>
                <w:bCs/>
                <w:color w:val="000000"/>
                <w:sz w:val="24"/>
                <w:szCs w:val="24"/>
              </w:rPr>
            </w:pPr>
            <w:r w:rsidRPr="00C343D7">
              <w:rPr>
                <w:b/>
                <w:bCs/>
                <w:color w:val="000000"/>
                <w:sz w:val="24"/>
                <w:szCs w:val="24"/>
              </w:rPr>
              <w:t>В</w:t>
            </w:r>
            <w:r w:rsidR="00DF5EA3" w:rsidRPr="00C343D7">
              <w:rPr>
                <w:b/>
                <w:bCs/>
                <w:color w:val="000000"/>
                <w:sz w:val="24"/>
                <w:szCs w:val="24"/>
              </w:rPr>
              <w:t>сего по Подпрограмме 1</w:t>
            </w:r>
          </w:p>
        </w:tc>
        <w:tc>
          <w:tcPr>
            <w:tcW w:w="1560" w:type="dxa"/>
            <w:noWrap/>
            <w:hideMark/>
          </w:tcPr>
          <w:p w:rsidR="00DF5EA3" w:rsidRPr="00C343D7" w:rsidRDefault="00DF5EA3">
            <w:pPr>
              <w:rPr>
                <w:b/>
                <w:bCs/>
                <w:color w:val="000000"/>
                <w:sz w:val="24"/>
                <w:szCs w:val="24"/>
              </w:rPr>
            </w:pPr>
            <w:r w:rsidRPr="00C343D7">
              <w:rPr>
                <w:b/>
                <w:bCs/>
                <w:color w:val="000000"/>
                <w:sz w:val="24"/>
                <w:szCs w:val="24"/>
              </w:rPr>
              <w:t>всего</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526 523,80</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291 570,60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35 742,80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33 810,40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41 350,00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41 350,00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41 350,00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41 350,00</w:t>
            </w:r>
          </w:p>
        </w:tc>
      </w:tr>
      <w:tr w:rsidR="00DF5EA3" w:rsidRPr="00874A20" w:rsidTr="007E7F5D">
        <w:trPr>
          <w:trHeight w:val="662"/>
          <w:jc w:val="center"/>
        </w:trPr>
        <w:tc>
          <w:tcPr>
            <w:tcW w:w="4644" w:type="dxa"/>
            <w:gridSpan w:val="4"/>
            <w:vMerge/>
            <w:hideMark/>
          </w:tcPr>
          <w:p w:rsidR="00DF5EA3" w:rsidRPr="00C343D7" w:rsidRDefault="00DF5EA3">
            <w:pPr>
              <w:rPr>
                <w:b/>
                <w:bCs/>
                <w:color w:val="000000"/>
                <w:sz w:val="24"/>
                <w:szCs w:val="24"/>
              </w:rPr>
            </w:pPr>
          </w:p>
        </w:tc>
        <w:tc>
          <w:tcPr>
            <w:tcW w:w="1560" w:type="dxa"/>
            <w:hideMark/>
          </w:tcPr>
          <w:p w:rsidR="00DF5EA3" w:rsidRPr="00C343D7" w:rsidRDefault="00DF5EA3">
            <w:pPr>
              <w:rPr>
                <w:b/>
                <w:bCs/>
                <w:color w:val="000000"/>
                <w:sz w:val="24"/>
                <w:szCs w:val="24"/>
              </w:rPr>
            </w:pPr>
            <w:r w:rsidRPr="00C343D7">
              <w:rPr>
                <w:b/>
                <w:bCs/>
                <w:color w:val="000000"/>
                <w:sz w:val="24"/>
                <w:szCs w:val="24"/>
              </w:rPr>
              <w:t>бюджет а</w:t>
            </w:r>
            <w:r w:rsidRPr="00C343D7">
              <w:rPr>
                <w:b/>
                <w:bCs/>
                <w:color w:val="000000"/>
                <w:sz w:val="24"/>
                <w:szCs w:val="24"/>
              </w:rPr>
              <w:t>в</w:t>
            </w:r>
            <w:r w:rsidRPr="00C343D7">
              <w:rPr>
                <w:b/>
                <w:bCs/>
                <w:color w:val="000000"/>
                <w:sz w:val="24"/>
                <w:szCs w:val="24"/>
              </w:rPr>
              <w:t>тономного округа</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45 689,00</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40 598,90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2 561,70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2 528,40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r>
      <w:tr w:rsidR="00DF5EA3" w:rsidRPr="00874A20" w:rsidTr="007E7F5D">
        <w:trPr>
          <w:trHeight w:val="473"/>
          <w:jc w:val="center"/>
        </w:trPr>
        <w:tc>
          <w:tcPr>
            <w:tcW w:w="4644" w:type="dxa"/>
            <w:gridSpan w:val="4"/>
            <w:vMerge/>
            <w:hideMark/>
          </w:tcPr>
          <w:p w:rsidR="00DF5EA3" w:rsidRPr="00C343D7" w:rsidRDefault="00DF5EA3">
            <w:pPr>
              <w:rPr>
                <w:b/>
                <w:bCs/>
                <w:color w:val="000000"/>
                <w:sz w:val="24"/>
                <w:szCs w:val="24"/>
              </w:rPr>
            </w:pPr>
          </w:p>
        </w:tc>
        <w:tc>
          <w:tcPr>
            <w:tcW w:w="1560" w:type="dxa"/>
            <w:hideMark/>
          </w:tcPr>
          <w:p w:rsidR="00DF5EA3" w:rsidRPr="00C343D7" w:rsidRDefault="00DF5EA3">
            <w:pPr>
              <w:rPr>
                <w:b/>
                <w:color w:val="000000"/>
                <w:sz w:val="24"/>
                <w:szCs w:val="24"/>
              </w:rPr>
            </w:pPr>
            <w:r w:rsidRPr="00C343D7">
              <w:rPr>
                <w:b/>
                <w:color w:val="000000"/>
                <w:sz w:val="24"/>
                <w:szCs w:val="24"/>
              </w:rPr>
              <w:t>бюджет района</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480 834,80</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250 971,70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33 181,10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31 282,00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41 350,00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41 350,00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41 350,00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41 350,00</w:t>
            </w:r>
          </w:p>
        </w:tc>
      </w:tr>
      <w:tr w:rsidR="00DF5EA3" w:rsidRPr="00874A20" w:rsidTr="007E7F5D">
        <w:trPr>
          <w:trHeight w:val="2019"/>
          <w:jc w:val="center"/>
        </w:trPr>
        <w:tc>
          <w:tcPr>
            <w:tcW w:w="4644" w:type="dxa"/>
            <w:gridSpan w:val="4"/>
            <w:vMerge/>
            <w:hideMark/>
          </w:tcPr>
          <w:p w:rsidR="00DF5EA3" w:rsidRPr="00C343D7" w:rsidRDefault="00DF5EA3">
            <w:pPr>
              <w:rPr>
                <w:b/>
                <w:bCs/>
                <w:color w:val="000000"/>
                <w:sz w:val="24"/>
                <w:szCs w:val="24"/>
              </w:rPr>
            </w:pPr>
          </w:p>
        </w:tc>
        <w:tc>
          <w:tcPr>
            <w:tcW w:w="1560" w:type="dxa"/>
            <w:hideMark/>
          </w:tcPr>
          <w:p w:rsidR="00DF5EA3" w:rsidRPr="00C343D7" w:rsidRDefault="00DF5EA3" w:rsidP="006C57B5">
            <w:pPr>
              <w:rPr>
                <w:b/>
                <w:color w:val="000000"/>
                <w:sz w:val="24"/>
                <w:szCs w:val="24"/>
              </w:rPr>
            </w:pPr>
            <w:r w:rsidRPr="00C343D7">
              <w:rPr>
                <w:b/>
                <w:color w:val="000000"/>
                <w:sz w:val="24"/>
                <w:szCs w:val="24"/>
              </w:rPr>
              <w:t>в т</w:t>
            </w:r>
            <w:r w:rsidR="006C57B5" w:rsidRPr="00C343D7">
              <w:rPr>
                <w:b/>
                <w:color w:val="000000"/>
                <w:sz w:val="24"/>
                <w:szCs w:val="24"/>
              </w:rPr>
              <w:t>ом числе</w:t>
            </w:r>
            <w:r w:rsidRPr="00C343D7">
              <w:rPr>
                <w:b/>
                <w:color w:val="000000"/>
                <w:sz w:val="24"/>
                <w:szCs w:val="24"/>
              </w:rPr>
              <w:t xml:space="preserve"> безвозмез</w:t>
            </w:r>
            <w:r w:rsidRPr="00C343D7">
              <w:rPr>
                <w:b/>
                <w:color w:val="000000"/>
                <w:sz w:val="24"/>
                <w:szCs w:val="24"/>
              </w:rPr>
              <w:t>д</w:t>
            </w:r>
            <w:r w:rsidRPr="00C343D7">
              <w:rPr>
                <w:b/>
                <w:color w:val="000000"/>
                <w:sz w:val="24"/>
                <w:szCs w:val="24"/>
              </w:rPr>
              <w:t>ные пост</w:t>
            </w:r>
            <w:r w:rsidRPr="00C343D7">
              <w:rPr>
                <w:b/>
                <w:color w:val="000000"/>
                <w:sz w:val="24"/>
                <w:szCs w:val="24"/>
              </w:rPr>
              <w:t>у</w:t>
            </w:r>
            <w:r w:rsidRPr="00C343D7">
              <w:rPr>
                <w:b/>
                <w:color w:val="000000"/>
                <w:sz w:val="24"/>
                <w:szCs w:val="24"/>
              </w:rPr>
              <w:t>пления ф</w:t>
            </w:r>
            <w:r w:rsidRPr="00C343D7">
              <w:rPr>
                <w:b/>
                <w:color w:val="000000"/>
                <w:sz w:val="24"/>
                <w:szCs w:val="24"/>
              </w:rPr>
              <w:t>и</w:t>
            </w:r>
            <w:r w:rsidRPr="00C343D7">
              <w:rPr>
                <w:b/>
                <w:color w:val="000000"/>
                <w:sz w:val="24"/>
                <w:szCs w:val="24"/>
              </w:rPr>
              <w:t>зических и юридич</w:t>
            </w:r>
            <w:r w:rsidRPr="00C343D7">
              <w:rPr>
                <w:b/>
                <w:color w:val="000000"/>
                <w:sz w:val="24"/>
                <w:szCs w:val="24"/>
              </w:rPr>
              <w:t>е</w:t>
            </w:r>
            <w:r w:rsidRPr="00C343D7">
              <w:rPr>
                <w:b/>
                <w:color w:val="000000"/>
                <w:sz w:val="24"/>
                <w:szCs w:val="24"/>
              </w:rPr>
              <w:t>ских лиц</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34 274,45</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34 274,45</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r>
      <w:tr w:rsidR="00DF5EA3" w:rsidRPr="00874A20" w:rsidTr="007E7F5D">
        <w:trPr>
          <w:trHeight w:val="442"/>
          <w:jc w:val="center"/>
        </w:trPr>
        <w:tc>
          <w:tcPr>
            <w:tcW w:w="4644" w:type="dxa"/>
            <w:gridSpan w:val="4"/>
            <w:vMerge/>
            <w:hideMark/>
          </w:tcPr>
          <w:p w:rsidR="00DF5EA3" w:rsidRPr="00C343D7" w:rsidRDefault="00DF5EA3">
            <w:pPr>
              <w:rPr>
                <w:b/>
                <w:bCs/>
                <w:color w:val="000000"/>
                <w:sz w:val="24"/>
                <w:szCs w:val="24"/>
              </w:rPr>
            </w:pPr>
          </w:p>
        </w:tc>
        <w:tc>
          <w:tcPr>
            <w:tcW w:w="1560" w:type="dxa"/>
            <w:hideMark/>
          </w:tcPr>
          <w:p w:rsidR="00DF5EA3" w:rsidRPr="00C343D7" w:rsidRDefault="00DF5EA3">
            <w:pPr>
              <w:rPr>
                <w:b/>
                <w:bCs/>
                <w:color w:val="000000"/>
                <w:sz w:val="24"/>
                <w:szCs w:val="24"/>
              </w:rPr>
            </w:pPr>
            <w:r w:rsidRPr="00C343D7">
              <w:rPr>
                <w:b/>
                <w:bCs/>
                <w:color w:val="000000"/>
                <w:sz w:val="24"/>
                <w:szCs w:val="24"/>
              </w:rPr>
              <w:t>бюджет п</w:t>
            </w:r>
            <w:r w:rsidRPr="00C343D7">
              <w:rPr>
                <w:b/>
                <w:bCs/>
                <w:color w:val="000000"/>
                <w:sz w:val="24"/>
                <w:szCs w:val="24"/>
              </w:rPr>
              <w:t>о</w:t>
            </w:r>
            <w:r w:rsidRPr="00C343D7">
              <w:rPr>
                <w:b/>
                <w:bCs/>
                <w:color w:val="000000"/>
                <w:sz w:val="24"/>
                <w:szCs w:val="24"/>
              </w:rPr>
              <w:t>селений</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r>
      <w:tr w:rsidR="006C57B5" w:rsidRPr="00874A20" w:rsidTr="007E7F5D">
        <w:trPr>
          <w:trHeight w:val="315"/>
          <w:jc w:val="center"/>
        </w:trPr>
        <w:tc>
          <w:tcPr>
            <w:tcW w:w="15843" w:type="dxa"/>
            <w:gridSpan w:val="13"/>
            <w:noWrap/>
            <w:tcMar>
              <w:left w:w="28" w:type="dxa"/>
              <w:right w:w="28" w:type="dxa"/>
            </w:tcMar>
            <w:hideMark/>
          </w:tcPr>
          <w:p w:rsidR="006C57B5" w:rsidRPr="006C57B5" w:rsidRDefault="006C57B5" w:rsidP="006C57B5">
            <w:pPr>
              <w:jc w:val="center"/>
              <w:rPr>
                <w:b/>
                <w:color w:val="000000"/>
                <w:sz w:val="24"/>
                <w:szCs w:val="24"/>
              </w:rPr>
            </w:pPr>
            <w:r w:rsidRPr="006C57B5">
              <w:rPr>
                <w:b/>
                <w:color w:val="000000"/>
                <w:sz w:val="24"/>
                <w:szCs w:val="24"/>
              </w:rPr>
              <w:t>Подпрограмма 2</w:t>
            </w:r>
            <w:r>
              <w:rPr>
                <w:b/>
                <w:color w:val="000000"/>
                <w:sz w:val="24"/>
                <w:szCs w:val="24"/>
              </w:rPr>
              <w:t>.</w:t>
            </w:r>
            <w:r w:rsidRPr="006C57B5">
              <w:rPr>
                <w:b/>
                <w:color w:val="000000"/>
                <w:sz w:val="24"/>
                <w:szCs w:val="24"/>
              </w:rPr>
              <w:t xml:space="preserve"> «Содействие проведению капитального ремонта многоквартирных домов»</w:t>
            </w:r>
          </w:p>
        </w:tc>
      </w:tr>
      <w:tr w:rsidR="006C57B5" w:rsidRPr="00874A20" w:rsidTr="007E7F5D">
        <w:trPr>
          <w:trHeight w:val="315"/>
          <w:jc w:val="center"/>
        </w:trPr>
        <w:tc>
          <w:tcPr>
            <w:tcW w:w="15843" w:type="dxa"/>
            <w:gridSpan w:val="13"/>
            <w:noWrap/>
            <w:tcMar>
              <w:left w:w="28" w:type="dxa"/>
              <w:right w:w="28" w:type="dxa"/>
            </w:tcMar>
            <w:hideMark/>
          </w:tcPr>
          <w:p w:rsidR="006C57B5" w:rsidRPr="00874A20" w:rsidRDefault="006C57B5" w:rsidP="006C57B5">
            <w:pPr>
              <w:jc w:val="center"/>
              <w:rPr>
                <w:color w:val="000000"/>
                <w:sz w:val="24"/>
                <w:szCs w:val="24"/>
              </w:rPr>
            </w:pPr>
            <w:r w:rsidRPr="006C57B5">
              <w:rPr>
                <w:b/>
                <w:color w:val="000000"/>
                <w:sz w:val="24"/>
                <w:szCs w:val="24"/>
              </w:rPr>
              <w:t>Задача 1. Повышение эффективности содержания общего имущества многоквартирных домов</w:t>
            </w:r>
            <w:r w:rsidRPr="00874A20">
              <w:rPr>
                <w:color w:val="000000"/>
                <w:sz w:val="24"/>
                <w:szCs w:val="24"/>
              </w:rPr>
              <w:t> </w:t>
            </w:r>
          </w:p>
        </w:tc>
      </w:tr>
      <w:tr w:rsidR="00DF5EA3" w:rsidRPr="00874A20" w:rsidTr="007E7F5D">
        <w:trPr>
          <w:trHeight w:val="315"/>
          <w:jc w:val="center"/>
        </w:trPr>
        <w:tc>
          <w:tcPr>
            <w:tcW w:w="1073" w:type="dxa"/>
            <w:vMerge w:val="restart"/>
            <w:hideMark/>
          </w:tcPr>
          <w:p w:rsidR="00DF5EA3" w:rsidRPr="00874A20" w:rsidRDefault="00DF5EA3" w:rsidP="00C343D7">
            <w:pPr>
              <w:jc w:val="center"/>
              <w:rPr>
                <w:color w:val="000000"/>
                <w:sz w:val="24"/>
                <w:szCs w:val="24"/>
              </w:rPr>
            </w:pPr>
            <w:r w:rsidRPr="00874A20">
              <w:rPr>
                <w:color w:val="000000"/>
                <w:sz w:val="24"/>
                <w:szCs w:val="24"/>
              </w:rPr>
              <w:t>2.1.1.</w:t>
            </w:r>
          </w:p>
        </w:tc>
        <w:tc>
          <w:tcPr>
            <w:tcW w:w="1729" w:type="dxa"/>
            <w:gridSpan w:val="2"/>
            <w:vMerge w:val="restart"/>
            <w:hideMark/>
          </w:tcPr>
          <w:p w:rsidR="00DF5EA3" w:rsidRDefault="00DF5EA3" w:rsidP="00C343D7">
            <w:pPr>
              <w:jc w:val="both"/>
              <w:rPr>
                <w:color w:val="000000"/>
                <w:sz w:val="24"/>
                <w:szCs w:val="24"/>
              </w:rPr>
            </w:pPr>
            <w:r w:rsidRPr="00874A20">
              <w:rPr>
                <w:color w:val="000000"/>
                <w:sz w:val="24"/>
                <w:szCs w:val="24"/>
              </w:rPr>
              <w:t>Представл</w:t>
            </w:r>
            <w:r w:rsidRPr="00874A20">
              <w:rPr>
                <w:color w:val="000000"/>
                <w:sz w:val="24"/>
                <w:szCs w:val="24"/>
              </w:rPr>
              <w:t>е</w:t>
            </w:r>
            <w:r w:rsidRPr="00874A20">
              <w:rPr>
                <w:color w:val="000000"/>
                <w:sz w:val="24"/>
                <w:szCs w:val="24"/>
              </w:rPr>
              <w:t>ние информ</w:t>
            </w:r>
            <w:r w:rsidRPr="00874A20">
              <w:rPr>
                <w:color w:val="000000"/>
                <w:sz w:val="24"/>
                <w:szCs w:val="24"/>
              </w:rPr>
              <w:t>а</w:t>
            </w:r>
            <w:r w:rsidRPr="00874A20">
              <w:rPr>
                <w:color w:val="000000"/>
                <w:sz w:val="24"/>
                <w:szCs w:val="24"/>
              </w:rPr>
              <w:t>ции, необх</w:t>
            </w:r>
            <w:r w:rsidRPr="00874A20">
              <w:rPr>
                <w:color w:val="000000"/>
                <w:sz w:val="24"/>
                <w:szCs w:val="24"/>
              </w:rPr>
              <w:t>о</w:t>
            </w:r>
            <w:r w:rsidRPr="00874A20">
              <w:rPr>
                <w:color w:val="000000"/>
                <w:sz w:val="24"/>
                <w:szCs w:val="24"/>
              </w:rPr>
              <w:t>димой для осуществл</w:t>
            </w:r>
            <w:r w:rsidRPr="00874A20">
              <w:rPr>
                <w:color w:val="000000"/>
                <w:sz w:val="24"/>
                <w:szCs w:val="24"/>
              </w:rPr>
              <w:t>е</w:t>
            </w:r>
            <w:r w:rsidRPr="00874A20">
              <w:rPr>
                <w:color w:val="000000"/>
                <w:sz w:val="24"/>
                <w:szCs w:val="24"/>
              </w:rPr>
              <w:t>ния монит</w:t>
            </w:r>
            <w:r w:rsidRPr="00874A20">
              <w:rPr>
                <w:color w:val="000000"/>
                <w:sz w:val="24"/>
                <w:szCs w:val="24"/>
              </w:rPr>
              <w:t>о</w:t>
            </w:r>
            <w:r w:rsidRPr="00874A20">
              <w:rPr>
                <w:color w:val="000000"/>
                <w:sz w:val="24"/>
                <w:szCs w:val="24"/>
              </w:rPr>
              <w:t>ринга техн</w:t>
            </w:r>
            <w:r w:rsidRPr="00874A20">
              <w:rPr>
                <w:color w:val="000000"/>
                <w:sz w:val="24"/>
                <w:szCs w:val="24"/>
              </w:rPr>
              <w:t>и</w:t>
            </w:r>
            <w:r w:rsidRPr="00874A20">
              <w:rPr>
                <w:color w:val="000000"/>
                <w:sz w:val="24"/>
                <w:szCs w:val="24"/>
              </w:rPr>
              <w:t>ческого с</w:t>
            </w:r>
            <w:r w:rsidRPr="00874A20">
              <w:rPr>
                <w:color w:val="000000"/>
                <w:sz w:val="24"/>
                <w:szCs w:val="24"/>
              </w:rPr>
              <w:t>о</w:t>
            </w:r>
            <w:r w:rsidRPr="00874A20">
              <w:rPr>
                <w:color w:val="000000"/>
                <w:sz w:val="24"/>
                <w:szCs w:val="24"/>
              </w:rPr>
              <w:t>стояния мн</w:t>
            </w:r>
            <w:r w:rsidRPr="00874A20">
              <w:rPr>
                <w:color w:val="000000"/>
                <w:sz w:val="24"/>
                <w:szCs w:val="24"/>
              </w:rPr>
              <w:t>о</w:t>
            </w:r>
            <w:r w:rsidRPr="00874A20">
              <w:rPr>
                <w:color w:val="000000"/>
                <w:sz w:val="24"/>
                <w:szCs w:val="24"/>
              </w:rPr>
              <w:t>гоквартирных домов</w:t>
            </w:r>
          </w:p>
          <w:p w:rsidR="007E7F5D" w:rsidRPr="00874A20" w:rsidRDefault="007E7F5D" w:rsidP="00C343D7">
            <w:pPr>
              <w:jc w:val="both"/>
              <w:rPr>
                <w:color w:val="000000"/>
                <w:sz w:val="24"/>
                <w:szCs w:val="24"/>
              </w:rPr>
            </w:pPr>
          </w:p>
        </w:tc>
        <w:tc>
          <w:tcPr>
            <w:tcW w:w="1842" w:type="dxa"/>
            <w:vMerge w:val="restart"/>
            <w:hideMark/>
          </w:tcPr>
          <w:p w:rsidR="00DF5EA3" w:rsidRPr="00874A20" w:rsidRDefault="00DF5EA3" w:rsidP="00C343D7">
            <w:pPr>
              <w:jc w:val="both"/>
              <w:rPr>
                <w:sz w:val="24"/>
                <w:szCs w:val="24"/>
              </w:rPr>
            </w:pPr>
            <w:r w:rsidRPr="00874A20">
              <w:rPr>
                <w:sz w:val="24"/>
                <w:szCs w:val="24"/>
              </w:rPr>
              <w:t>управляющие организации, товарищества собственников жилья</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9639" w:type="dxa"/>
            <w:gridSpan w:val="8"/>
            <w:noWrap/>
            <w:tcMar>
              <w:left w:w="28" w:type="dxa"/>
              <w:right w:w="28" w:type="dxa"/>
            </w:tcMar>
            <w:hideMark/>
          </w:tcPr>
          <w:p w:rsidR="00DF5EA3" w:rsidRPr="00874A20" w:rsidRDefault="00DF5EA3">
            <w:pPr>
              <w:rPr>
                <w:color w:val="000000"/>
                <w:sz w:val="24"/>
                <w:szCs w:val="24"/>
              </w:rPr>
            </w:pPr>
            <w:r w:rsidRPr="00874A20">
              <w:rPr>
                <w:color w:val="000000"/>
                <w:sz w:val="24"/>
                <w:szCs w:val="24"/>
              </w:rPr>
              <w:t xml:space="preserve">финансирование не требуется </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1073" w:type="dxa"/>
            <w:vMerge w:val="restart"/>
            <w:hideMark/>
          </w:tcPr>
          <w:p w:rsidR="00DF5EA3" w:rsidRDefault="00DF5EA3" w:rsidP="00C343D7">
            <w:pPr>
              <w:jc w:val="center"/>
              <w:rPr>
                <w:color w:val="000000"/>
                <w:sz w:val="24"/>
                <w:szCs w:val="24"/>
              </w:rPr>
            </w:pPr>
            <w:r w:rsidRPr="00874A20">
              <w:rPr>
                <w:color w:val="000000"/>
                <w:sz w:val="24"/>
                <w:szCs w:val="24"/>
              </w:rPr>
              <w:lastRenderedPageBreak/>
              <w:t>2.1.2.</w:t>
            </w:r>
          </w:p>
          <w:p w:rsidR="00A247F5" w:rsidRDefault="00A247F5" w:rsidP="00C343D7">
            <w:pPr>
              <w:jc w:val="center"/>
              <w:rPr>
                <w:color w:val="000000"/>
                <w:sz w:val="24"/>
                <w:szCs w:val="24"/>
              </w:rPr>
            </w:pPr>
          </w:p>
          <w:p w:rsidR="00A247F5" w:rsidRDefault="00A247F5" w:rsidP="00C343D7">
            <w:pPr>
              <w:jc w:val="center"/>
              <w:rPr>
                <w:color w:val="000000"/>
                <w:sz w:val="24"/>
                <w:szCs w:val="24"/>
              </w:rPr>
            </w:pPr>
          </w:p>
          <w:p w:rsidR="00A247F5" w:rsidRDefault="00A247F5" w:rsidP="00C343D7">
            <w:pPr>
              <w:jc w:val="center"/>
              <w:rPr>
                <w:color w:val="000000"/>
                <w:sz w:val="24"/>
                <w:szCs w:val="24"/>
              </w:rPr>
            </w:pPr>
          </w:p>
          <w:p w:rsidR="00A247F5" w:rsidRPr="00874A20" w:rsidRDefault="00A247F5" w:rsidP="00C343D7">
            <w:pPr>
              <w:jc w:val="center"/>
              <w:rPr>
                <w:color w:val="000000"/>
                <w:sz w:val="24"/>
                <w:szCs w:val="24"/>
              </w:rPr>
            </w:pPr>
          </w:p>
        </w:tc>
        <w:tc>
          <w:tcPr>
            <w:tcW w:w="1729" w:type="dxa"/>
            <w:gridSpan w:val="2"/>
            <w:vMerge w:val="restart"/>
            <w:hideMark/>
          </w:tcPr>
          <w:p w:rsidR="00DF5EA3" w:rsidRPr="00874A20" w:rsidRDefault="00DF5EA3" w:rsidP="00C343D7">
            <w:pPr>
              <w:jc w:val="both"/>
              <w:rPr>
                <w:color w:val="000000"/>
                <w:sz w:val="24"/>
                <w:szCs w:val="24"/>
              </w:rPr>
            </w:pPr>
            <w:r w:rsidRPr="00874A20">
              <w:rPr>
                <w:color w:val="000000"/>
                <w:sz w:val="24"/>
                <w:szCs w:val="24"/>
              </w:rPr>
              <w:t>Разработка краткосро</w:t>
            </w:r>
            <w:r w:rsidRPr="00874A20">
              <w:rPr>
                <w:color w:val="000000"/>
                <w:sz w:val="24"/>
                <w:szCs w:val="24"/>
              </w:rPr>
              <w:t>ч</w:t>
            </w:r>
            <w:r w:rsidRPr="00874A20">
              <w:rPr>
                <w:color w:val="000000"/>
                <w:sz w:val="24"/>
                <w:szCs w:val="24"/>
              </w:rPr>
              <w:t>ных планов проведения капитального ремонта мн</w:t>
            </w:r>
            <w:r w:rsidRPr="00874A20">
              <w:rPr>
                <w:color w:val="000000"/>
                <w:sz w:val="24"/>
                <w:szCs w:val="24"/>
              </w:rPr>
              <w:t>о</w:t>
            </w:r>
            <w:r w:rsidRPr="00874A20">
              <w:rPr>
                <w:color w:val="000000"/>
                <w:sz w:val="24"/>
                <w:szCs w:val="24"/>
              </w:rPr>
              <w:t>гоквартирных домов</w:t>
            </w:r>
          </w:p>
        </w:tc>
        <w:tc>
          <w:tcPr>
            <w:tcW w:w="1842" w:type="dxa"/>
            <w:vMerge w:val="restart"/>
            <w:hideMark/>
          </w:tcPr>
          <w:p w:rsidR="00DF5EA3" w:rsidRDefault="00DF5EA3" w:rsidP="00C343D7">
            <w:pPr>
              <w:jc w:val="both"/>
              <w:rPr>
                <w:sz w:val="24"/>
                <w:szCs w:val="24"/>
              </w:rPr>
            </w:pPr>
            <w:r w:rsidRPr="00874A20">
              <w:rPr>
                <w:sz w:val="24"/>
                <w:szCs w:val="24"/>
              </w:rPr>
              <w:t>администрация городского (сельского) п</w:t>
            </w:r>
            <w:r w:rsidRPr="00874A20">
              <w:rPr>
                <w:sz w:val="24"/>
                <w:szCs w:val="24"/>
              </w:rPr>
              <w:t>о</w:t>
            </w:r>
            <w:r w:rsidRPr="00874A20">
              <w:rPr>
                <w:sz w:val="24"/>
                <w:szCs w:val="24"/>
              </w:rPr>
              <w:t>селения</w:t>
            </w:r>
          </w:p>
          <w:p w:rsidR="00A247F5" w:rsidRDefault="00A247F5" w:rsidP="00C343D7">
            <w:pPr>
              <w:jc w:val="both"/>
              <w:rPr>
                <w:sz w:val="24"/>
                <w:szCs w:val="24"/>
              </w:rPr>
            </w:pPr>
          </w:p>
          <w:p w:rsidR="00A247F5" w:rsidRPr="00874A20" w:rsidRDefault="00A247F5" w:rsidP="00C343D7">
            <w:pPr>
              <w:jc w:val="both"/>
              <w:rPr>
                <w:sz w:val="24"/>
                <w:szCs w:val="24"/>
              </w:rPr>
            </w:pP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9639" w:type="dxa"/>
            <w:gridSpan w:val="8"/>
            <w:noWrap/>
            <w:tcMar>
              <w:left w:w="28" w:type="dxa"/>
              <w:right w:w="28" w:type="dxa"/>
            </w:tcMar>
            <w:hideMark/>
          </w:tcPr>
          <w:p w:rsidR="00DF5EA3" w:rsidRPr="00874A20" w:rsidRDefault="00DF5EA3">
            <w:pPr>
              <w:rPr>
                <w:color w:val="000000"/>
                <w:sz w:val="24"/>
                <w:szCs w:val="24"/>
              </w:rPr>
            </w:pPr>
            <w:r w:rsidRPr="00874A20">
              <w:rPr>
                <w:color w:val="000000"/>
                <w:sz w:val="24"/>
                <w:szCs w:val="24"/>
              </w:rPr>
              <w:t xml:space="preserve">финансирование не требуется </w:t>
            </w:r>
          </w:p>
        </w:tc>
      </w:tr>
      <w:tr w:rsidR="00DF5EA3" w:rsidRPr="00874A20" w:rsidTr="007E7F5D">
        <w:trPr>
          <w:trHeight w:val="757"/>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418"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34"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091"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39"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34"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34"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72"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r>
      <w:tr w:rsidR="00DF5EA3" w:rsidRPr="00874A20" w:rsidTr="007E7F5D">
        <w:trPr>
          <w:trHeight w:val="505"/>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418"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34"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091"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39"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34"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34"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72"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r>
      <w:tr w:rsidR="00DF5EA3" w:rsidRPr="00874A20" w:rsidTr="007E7F5D">
        <w:trPr>
          <w:trHeight w:val="505"/>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pPr>
              <w:rPr>
                <w:color w:val="000000"/>
                <w:sz w:val="24"/>
                <w:szCs w:val="24"/>
              </w:rPr>
            </w:pPr>
          </w:p>
        </w:tc>
        <w:tc>
          <w:tcPr>
            <w:tcW w:w="1842" w:type="dxa"/>
            <w:vMerge/>
            <w:hideMark/>
          </w:tcPr>
          <w:p w:rsidR="00DF5EA3" w:rsidRPr="00874A20" w:rsidRDefault="00DF5EA3">
            <w:pPr>
              <w:rPr>
                <w:sz w:val="24"/>
                <w:szCs w:val="24"/>
              </w:rPr>
            </w:pPr>
          </w:p>
        </w:tc>
        <w:tc>
          <w:tcPr>
            <w:tcW w:w="1560" w:type="dxa"/>
            <w:hideMark/>
          </w:tcPr>
          <w:p w:rsidR="00DF5EA3" w:rsidRPr="00874A20" w:rsidRDefault="00DF5EA3">
            <w:pPr>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418"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34"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091"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39"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34"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34"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c>
          <w:tcPr>
            <w:tcW w:w="1172" w:type="dxa"/>
            <w:noWrap/>
            <w:tcMar>
              <w:left w:w="28" w:type="dxa"/>
              <w:right w:w="28" w:type="dxa"/>
            </w:tcMar>
            <w:hideMark/>
          </w:tcPr>
          <w:p w:rsidR="00DF5EA3" w:rsidRPr="00874A20" w:rsidRDefault="00DF5EA3">
            <w:pPr>
              <w:rPr>
                <w:color w:val="000000"/>
                <w:sz w:val="24"/>
                <w:szCs w:val="24"/>
              </w:rPr>
            </w:pPr>
            <w:r w:rsidRPr="00874A20">
              <w:rPr>
                <w:color w:val="000000"/>
                <w:sz w:val="24"/>
                <w:szCs w:val="24"/>
              </w:rPr>
              <w:t> </w:t>
            </w:r>
          </w:p>
        </w:tc>
      </w:tr>
      <w:tr w:rsidR="00DF5EA3" w:rsidRPr="00874A20" w:rsidTr="007E7F5D">
        <w:trPr>
          <w:trHeight w:val="315"/>
          <w:jc w:val="center"/>
        </w:trPr>
        <w:tc>
          <w:tcPr>
            <w:tcW w:w="1073" w:type="dxa"/>
            <w:vMerge w:val="restart"/>
            <w:hideMark/>
          </w:tcPr>
          <w:p w:rsidR="00DF5EA3" w:rsidRPr="00874A20" w:rsidRDefault="00DF5EA3" w:rsidP="00C343D7">
            <w:pPr>
              <w:jc w:val="center"/>
              <w:rPr>
                <w:color w:val="000000"/>
                <w:sz w:val="24"/>
                <w:szCs w:val="24"/>
              </w:rPr>
            </w:pPr>
            <w:r w:rsidRPr="00874A20">
              <w:rPr>
                <w:color w:val="000000"/>
                <w:sz w:val="24"/>
                <w:szCs w:val="24"/>
              </w:rPr>
              <w:t>2.1.3.</w:t>
            </w:r>
          </w:p>
        </w:tc>
        <w:tc>
          <w:tcPr>
            <w:tcW w:w="1729" w:type="dxa"/>
            <w:gridSpan w:val="2"/>
            <w:vMerge w:val="restart"/>
            <w:hideMark/>
          </w:tcPr>
          <w:p w:rsidR="00DF5EA3" w:rsidRPr="00874A20" w:rsidRDefault="00DF5EA3" w:rsidP="00C343D7">
            <w:pPr>
              <w:jc w:val="both"/>
              <w:rPr>
                <w:color w:val="000000"/>
                <w:sz w:val="24"/>
                <w:szCs w:val="24"/>
              </w:rPr>
            </w:pPr>
            <w:r w:rsidRPr="00874A20">
              <w:rPr>
                <w:color w:val="000000"/>
                <w:sz w:val="24"/>
                <w:szCs w:val="24"/>
              </w:rPr>
              <w:t>Благоустро</w:t>
            </w:r>
            <w:r w:rsidRPr="00874A20">
              <w:rPr>
                <w:color w:val="000000"/>
                <w:sz w:val="24"/>
                <w:szCs w:val="24"/>
              </w:rPr>
              <w:t>й</w:t>
            </w:r>
            <w:r w:rsidRPr="00874A20">
              <w:rPr>
                <w:color w:val="000000"/>
                <w:sz w:val="24"/>
                <w:szCs w:val="24"/>
              </w:rPr>
              <w:t>ство дворовых территорий</w:t>
            </w:r>
          </w:p>
        </w:tc>
        <w:tc>
          <w:tcPr>
            <w:tcW w:w="1842" w:type="dxa"/>
            <w:vMerge w:val="restart"/>
            <w:hideMark/>
          </w:tcPr>
          <w:p w:rsidR="00DF5EA3" w:rsidRPr="00874A20" w:rsidRDefault="00DF5EA3" w:rsidP="00C343D7">
            <w:pPr>
              <w:jc w:val="both"/>
              <w:rPr>
                <w:sz w:val="24"/>
                <w:szCs w:val="24"/>
              </w:rPr>
            </w:pPr>
            <w:r w:rsidRPr="00874A20">
              <w:rPr>
                <w:sz w:val="24"/>
                <w:szCs w:val="24"/>
              </w:rPr>
              <w:t>администрация городского (сельского) п</w:t>
            </w:r>
            <w:r w:rsidRPr="00874A20">
              <w:rPr>
                <w:sz w:val="24"/>
                <w:szCs w:val="24"/>
              </w:rPr>
              <w:t>о</w:t>
            </w:r>
            <w:r w:rsidRPr="00874A20">
              <w:rPr>
                <w:sz w:val="24"/>
                <w:szCs w:val="24"/>
              </w:rPr>
              <w:t>селения</w:t>
            </w:r>
          </w:p>
        </w:tc>
        <w:tc>
          <w:tcPr>
            <w:tcW w:w="1560" w:type="dxa"/>
            <w:noWrap/>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1 898,10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506,20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782,90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609,00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1 708,30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455,60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704,60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548,10</w:t>
            </w: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p>
        </w:tc>
        <w:tc>
          <w:tcPr>
            <w:tcW w:w="1418"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091" w:type="dxa"/>
            <w:noWrap/>
            <w:tcMar>
              <w:left w:w="28" w:type="dxa"/>
              <w:right w:w="28" w:type="dxa"/>
            </w:tcMar>
            <w:hideMark/>
          </w:tcPr>
          <w:p w:rsidR="00DF5EA3" w:rsidRPr="00874A20" w:rsidRDefault="00DF5EA3" w:rsidP="00C343D7">
            <w:pPr>
              <w:jc w:val="center"/>
              <w:rPr>
                <w:color w:val="000000"/>
                <w:sz w:val="24"/>
                <w:szCs w:val="24"/>
              </w:rPr>
            </w:pP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505"/>
          <w:jc w:val="center"/>
        </w:trPr>
        <w:tc>
          <w:tcPr>
            <w:tcW w:w="1073" w:type="dxa"/>
            <w:vMerge/>
            <w:hideMark/>
          </w:tcPr>
          <w:p w:rsidR="00DF5EA3" w:rsidRPr="00874A20" w:rsidRDefault="00DF5EA3">
            <w:pP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189,80</w:t>
            </w:r>
          </w:p>
        </w:tc>
        <w:tc>
          <w:tcPr>
            <w:tcW w:w="1418" w:type="dxa"/>
            <w:noWrap/>
            <w:tcMar>
              <w:left w:w="28" w:type="dxa"/>
              <w:right w:w="28" w:type="dxa"/>
            </w:tcMar>
            <w:hideMark/>
          </w:tcPr>
          <w:p w:rsidR="00DF5EA3" w:rsidRPr="00874A20" w:rsidRDefault="00DF5EA3" w:rsidP="00C343D7">
            <w:pPr>
              <w:jc w:val="center"/>
              <w:rPr>
                <w:sz w:val="24"/>
                <w:szCs w:val="24"/>
              </w:rPr>
            </w:pPr>
            <w:r w:rsidRPr="00874A20">
              <w:rPr>
                <w:sz w:val="24"/>
                <w:szCs w:val="24"/>
              </w:rPr>
              <w:t>50,60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78,30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60,90</w:t>
            </w:r>
          </w:p>
        </w:tc>
        <w:tc>
          <w:tcPr>
            <w:tcW w:w="1139"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34" w:type="dxa"/>
            <w:noWrap/>
            <w:tcMar>
              <w:left w:w="28" w:type="dxa"/>
              <w:right w:w="28" w:type="dxa"/>
            </w:tcMar>
            <w:hideMark/>
          </w:tcPr>
          <w:p w:rsidR="00DF5EA3" w:rsidRPr="00874A20" w:rsidRDefault="00DF5EA3" w:rsidP="00C343D7">
            <w:pPr>
              <w:jc w:val="center"/>
              <w:rPr>
                <w:color w:val="000000"/>
                <w:sz w:val="24"/>
                <w:szCs w:val="24"/>
              </w:rPr>
            </w:pPr>
          </w:p>
        </w:tc>
        <w:tc>
          <w:tcPr>
            <w:tcW w:w="1172" w:type="dxa"/>
            <w:noWrap/>
            <w:tcMar>
              <w:left w:w="28" w:type="dxa"/>
              <w:right w:w="28" w:type="dxa"/>
            </w:tcMar>
            <w:hideMark/>
          </w:tcPr>
          <w:p w:rsidR="00DF5EA3" w:rsidRPr="00874A20" w:rsidRDefault="00DF5EA3" w:rsidP="00C343D7">
            <w:pPr>
              <w:jc w:val="center"/>
              <w:rPr>
                <w:color w:val="000000"/>
                <w:sz w:val="24"/>
                <w:szCs w:val="24"/>
              </w:rPr>
            </w:pPr>
          </w:p>
        </w:tc>
      </w:tr>
      <w:tr w:rsidR="00DF5EA3" w:rsidRPr="00874A20" w:rsidTr="007E7F5D">
        <w:trPr>
          <w:trHeight w:val="315"/>
          <w:jc w:val="center"/>
        </w:trPr>
        <w:tc>
          <w:tcPr>
            <w:tcW w:w="4644" w:type="dxa"/>
            <w:gridSpan w:val="4"/>
            <w:vMerge w:val="restart"/>
            <w:hideMark/>
          </w:tcPr>
          <w:p w:rsidR="00DF5EA3" w:rsidRPr="00C343D7" w:rsidRDefault="00DF5EA3" w:rsidP="00C343D7">
            <w:pPr>
              <w:jc w:val="both"/>
              <w:rPr>
                <w:b/>
                <w:color w:val="000000"/>
                <w:sz w:val="24"/>
                <w:szCs w:val="24"/>
              </w:rPr>
            </w:pPr>
            <w:r w:rsidRPr="00C343D7">
              <w:rPr>
                <w:b/>
                <w:color w:val="000000"/>
                <w:sz w:val="24"/>
                <w:szCs w:val="24"/>
              </w:rPr>
              <w:t xml:space="preserve">Всего по задаче </w:t>
            </w:r>
          </w:p>
        </w:tc>
        <w:tc>
          <w:tcPr>
            <w:tcW w:w="1560" w:type="dxa"/>
            <w:noWrap/>
            <w:hideMark/>
          </w:tcPr>
          <w:p w:rsidR="00DF5EA3" w:rsidRPr="00C343D7" w:rsidRDefault="00DF5EA3" w:rsidP="00C343D7">
            <w:pPr>
              <w:jc w:val="both"/>
              <w:rPr>
                <w:b/>
                <w:color w:val="000000"/>
                <w:sz w:val="24"/>
                <w:szCs w:val="24"/>
              </w:rPr>
            </w:pPr>
            <w:r w:rsidRPr="00C343D7">
              <w:rPr>
                <w:b/>
                <w:color w:val="000000"/>
                <w:sz w:val="24"/>
                <w:szCs w:val="24"/>
              </w:rPr>
              <w:t>всего</w:t>
            </w:r>
          </w:p>
        </w:tc>
        <w:tc>
          <w:tcPr>
            <w:tcW w:w="1417"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1 898,10</w:t>
            </w:r>
          </w:p>
        </w:tc>
        <w:tc>
          <w:tcPr>
            <w:tcW w:w="1418"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506,20</w:t>
            </w:r>
          </w:p>
        </w:tc>
        <w:tc>
          <w:tcPr>
            <w:tcW w:w="1134"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782,90</w:t>
            </w:r>
          </w:p>
        </w:tc>
        <w:tc>
          <w:tcPr>
            <w:tcW w:w="1091"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609,00</w:t>
            </w:r>
          </w:p>
        </w:tc>
        <w:tc>
          <w:tcPr>
            <w:tcW w:w="1139"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0,00</w:t>
            </w:r>
          </w:p>
        </w:tc>
        <w:tc>
          <w:tcPr>
            <w:tcW w:w="1134"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0,00</w:t>
            </w:r>
          </w:p>
        </w:tc>
        <w:tc>
          <w:tcPr>
            <w:tcW w:w="1134"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0,00</w:t>
            </w:r>
          </w:p>
        </w:tc>
        <w:tc>
          <w:tcPr>
            <w:tcW w:w="1172"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0,00</w:t>
            </w:r>
          </w:p>
        </w:tc>
      </w:tr>
      <w:tr w:rsidR="00DF5EA3" w:rsidRPr="00874A20" w:rsidTr="007E7F5D">
        <w:trPr>
          <w:trHeight w:val="757"/>
          <w:jc w:val="center"/>
        </w:trPr>
        <w:tc>
          <w:tcPr>
            <w:tcW w:w="4644" w:type="dxa"/>
            <w:gridSpan w:val="4"/>
            <w:vMerge/>
            <w:hideMark/>
          </w:tcPr>
          <w:p w:rsidR="00DF5EA3" w:rsidRPr="00C343D7" w:rsidRDefault="00DF5EA3" w:rsidP="00C343D7">
            <w:pPr>
              <w:jc w:val="both"/>
              <w:rPr>
                <w:b/>
                <w:color w:val="000000"/>
                <w:sz w:val="24"/>
                <w:szCs w:val="24"/>
              </w:rPr>
            </w:pPr>
          </w:p>
        </w:tc>
        <w:tc>
          <w:tcPr>
            <w:tcW w:w="1560" w:type="dxa"/>
            <w:hideMark/>
          </w:tcPr>
          <w:p w:rsidR="00DF5EA3" w:rsidRPr="00C343D7" w:rsidRDefault="00DF5EA3" w:rsidP="00C343D7">
            <w:pPr>
              <w:jc w:val="both"/>
              <w:rPr>
                <w:b/>
                <w:color w:val="000000"/>
                <w:sz w:val="24"/>
                <w:szCs w:val="24"/>
              </w:rPr>
            </w:pPr>
            <w:r w:rsidRPr="00C343D7">
              <w:rPr>
                <w:b/>
                <w:color w:val="000000"/>
                <w:sz w:val="24"/>
                <w:szCs w:val="24"/>
              </w:rPr>
              <w:t>бюджет а</w:t>
            </w:r>
            <w:r w:rsidRPr="00C343D7">
              <w:rPr>
                <w:b/>
                <w:color w:val="000000"/>
                <w:sz w:val="24"/>
                <w:szCs w:val="24"/>
              </w:rPr>
              <w:t>в</w:t>
            </w:r>
            <w:r w:rsidRPr="00C343D7">
              <w:rPr>
                <w:b/>
                <w:color w:val="000000"/>
                <w:sz w:val="24"/>
                <w:szCs w:val="24"/>
              </w:rPr>
              <w:t>тономного округа</w:t>
            </w:r>
          </w:p>
        </w:tc>
        <w:tc>
          <w:tcPr>
            <w:tcW w:w="1417"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1 708,30</w:t>
            </w:r>
          </w:p>
        </w:tc>
        <w:tc>
          <w:tcPr>
            <w:tcW w:w="1418"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455,60</w:t>
            </w:r>
          </w:p>
        </w:tc>
        <w:tc>
          <w:tcPr>
            <w:tcW w:w="1134"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704,60</w:t>
            </w:r>
          </w:p>
        </w:tc>
        <w:tc>
          <w:tcPr>
            <w:tcW w:w="1091"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548,10</w:t>
            </w:r>
          </w:p>
        </w:tc>
        <w:tc>
          <w:tcPr>
            <w:tcW w:w="1139"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0,00</w:t>
            </w:r>
          </w:p>
        </w:tc>
        <w:tc>
          <w:tcPr>
            <w:tcW w:w="1134"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0,00</w:t>
            </w:r>
          </w:p>
        </w:tc>
        <w:tc>
          <w:tcPr>
            <w:tcW w:w="1134"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0,00</w:t>
            </w:r>
          </w:p>
        </w:tc>
        <w:tc>
          <w:tcPr>
            <w:tcW w:w="1172"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0,00</w:t>
            </w:r>
          </w:p>
        </w:tc>
      </w:tr>
      <w:tr w:rsidR="00DF5EA3" w:rsidRPr="00874A20" w:rsidTr="007E7F5D">
        <w:trPr>
          <w:trHeight w:val="505"/>
          <w:jc w:val="center"/>
        </w:trPr>
        <w:tc>
          <w:tcPr>
            <w:tcW w:w="4644" w:type="dxa"/>
            <w:gridSpan w:val="4"/>
            <w:vMerge/>
            <w:hideMark/>
          </w:tcPr>
          <w:p w:rsidR="00DF5EA3" w:rsidRPr="00C343D7" w:rsidRDefault="00DF5EA3" w:rsidP="00C343D7">
            <w:pPr>
              <w:jc w:val="both"/>
              <w:rPr>
                <w:b/>
                <w:color w:val="000000"/>
                <w:sz w:val="24"/>
                <w:szCs w:val="24"/>
              </w:rPr>
            </w:pPr>
          </w:p>
        </w:tc>
        <w:tc>
          <w:tcPr>
            <w:tcW w:w="1560" w:type="dxa"/>
            <w:hideMark/>
          </w:tcPr>
          <w:p w:rsidR="00DF5EA3" w:rsidRPr="00C343D7" w:rsidRDefault="00DF5EA3" w:rsidP="00C343D7">
            <w:pPr>
              <w:jc w:val="both"/>
              <w:rPr>
                <w:b/>
                <w:color w:val="000000"/>
                <w:sz w:val="24"/>
                <w:szCs w:val="24"/>
              </w:rPr>
            </w:pPr>
            <w:r w:rsidRPr="00C343D7">
              <w:rPr>
                <w:b/>
                <w:color w:val="000000"/>
                <w:sz w:val="24"/>
                <w:szCs w:val="24"/>
              </w:rPr>
              <w:t>бюджет района</w:t>
            </w:r>
          </w:p>
        </w:tc>
        <w:tc>
          <w:tcPr>
            <w:tcW w:w="1417" w:type="dxa"/>
            <w:noWrap/>
            <w:tcMar>
              <w:left w:w="28" w:type="dxa"/>
              <w:right w:w="28" w:type="dxa"/>
            </w:tcMar>
            <w:hideMark/>
          </w:tcPr>
          <w:p w:rsidR="00DF5EA3" w:rsidRPr="00C343D7" w:rsidRDefault="00DF5EA3" w:rsidP="00C343D7">
            <w:pPr>
              <w:jc w:val="center"/>
              <w:rPr>
                <w:b/>
                <w:color w:val="000000"/>
                <w:sz w:val="24"/>
                <w:szCs w:val="24"/>
              </w:rPr>
            </w:pPr>
          </w:p>
        </w:tc>
        <w:tc>
          <w:tcPr>
            <w:tcW w:w="1418" w:type="dxa"/>
            <w:noWrap/>
            <w:tcMar>
              <w:left w:w="28" w:type="dxa"/>
              <w:right w:w="28" w:type="dxa"/>
            </w:tcMar>
            <w:hideMark/>
          </w:tcPr>
          <w:p w:rsidR="00DF5EA3" w:rsidRPr="00C343D7" w:rsidRDefault="00DF5EA3" w:rsidP="00C343D7">
            <w:pPr>
              <w:jc w:val="center"/>
              <w:rPr>
                <w:b/>
                <w:color w:val="000000"/>
                <w:sz w:val="24"/>
                <w:szCs w:val="24"/>
              </w:rPr>
            </w:pPr>
          </w:p>
        </w:tc>
        <w:tc>
          <w:tcPr>
            <w:tcW w:w="1134" w:type="dxa"/>
            <w:noWrap/>
            <w:tcMar>
              <w:left w:w="28" w:type="dxa"/>
              <w:right w:w="28" w:type="dxa"/>
            </w:tcMar>
            <w:hideMark/>
          </w:tcPr>
          <w:p w:rsidR="00DF5EA3" w:rsidRPr="00C343D7" w:rsidRDefault="00DF5EA3" w:rsidP="00C343D7">
            <w:pPr>
              <w:jc w:val="center"/>
              <w:rPr>
                <w:b/>
                <w:color w:val="000000"/>
                <w:sz w:val="24"/>
                <w:szCs w:val="24"/>
              </w:rPr>
            </w:pPr>
          </w:p>
        </w:tc>
        <w:tc>
          <w:tcPr>
            <w:tcW w:w="1091" w:type="dxa"/>
            <w:noWrap/>
            <w:tcMar>
              <w:left w:w="28" w:type="dxa"/>
              <w:right w:w="28" w:type="dxa"/>
            </w:tcMar>
            <w:hideMark/>
          </w:tcPr>
          <w:p w:rsidR="00DF5EA3" w:rsidRPr="00C343D7" w:rsidRDefault="00DF5EA3" w:rsidP="00C343D7">
            <w:pPr>
              <w:jc w:val="center"/>
              <w:rPr>
                <w:b/>
                <w:color w:val="000000"/>
                <w:sz w:val="24"/>
                <w:szCs w:val="24"/>
              </w:rPr>
            </w:pPr>
          </w:p>
        </w:tc>
        <w:tc>
          <w:tcPr>
            <w:tcW w:w="1139" w:type="dxa"/>
            <w:noWrap/>
            <w:tcMar>
              <w:left w:w="28" w:type="dxa"/>
              <w:right w:w="28" w:type="dxa"/>
            </w:tcMar>
            <w:hideMark/>
          </w:tcPr>
          <w:p w:rsidR="00DF5EA3" w:rsidRPr="00C343D7" w:rsidRDefault="00DF5EA3" w:rsidP="00C343D7">
            <w:pPr>
              <w:jc w:val="center"/>
              <w:rPr>
                <w:b/>
                <w:color w:val="000000"/>
                <w:sz w:val="24"/>
                <w:szCs w:val="24"/>
              </w:rPr>
            </w:pPr>
          </w:p>
        </w:tc>
        <w:tc>
          <w:tcPr>
            <w:tcW w:w="1134" w:type="dxa"/>
            <w:noWrap/>
            <w:tcMar>
              <w:left w:w="28" w:type="dxa"/>
              <w:right w:w="28" w:type="dxa"/>
            </w:tcMar>
            <w:hideMark/>
          </w:tcPr>
          <w:p w:rsidR="00DF5EA3" w:rsidRPr="00C343D7" w:rsidRDefault="00DF5EA3" w:rsidP="00C343D7">
            <w:pPr>
              <w:jc w:val="center"/>
              <w:rPr>
                <w:b/>
                <w:color w:val="000000"/>
                <w:sz w:val="24"/>
                <w:szCs w:val="24"/>
              </w:rPr>
            </w:pPr>
          </w:p>
        </w:tc>
        <w:tc>
          <w:tcPr>
            <w:tcW w:w="1134" w:type="dxa"/>
            <w:noWrap/>
            <w:tcMar>
              <w:left w:w="28" w:type="dxa"/>
              <w:right w:w="28" w:type="dxa"/>
            </w:tcMar>
            <w:hideMark/>
          </w:tcPr>
          <w:p w:rsidR="00DF5EA3" w:rsidRPr="00C343D7" w:rsidRDefault="00DF5EA3" w:rsidP="00C343D7">
            <w:pPr>
              <w:jc w:val="center"/>
              <w:rPr>
                <w:b/>
                <w:color w:val="000000"/>
                <w:sz w:val="24"/>
                <w:szCs w:val="24"/>
              </w:rPr>
            </w:pPr>
          </w:p>
        </w:tc>
        <w:tc>
          <w:tcPr>
            <w:tcW w:w="1172" w:type="dxa"/>
            <w:noWrap/>
            <w:tcMar>
              <w:left w:w="28" w:type="dxa"/>
              <w:right w:w="28" w:type="dxa"/>
            </w:tcMar>
            <w:hideMark/>
          </w:tcPr>
          <w:p w:rsidR="00DF5EA3" w:rsidRPr="00C343D7" w:rsidRDefault="00DF5EA3" w:rsidP="00C343D7">
            <w:pPr>
              <w:jc w:val="center"/>
              <w:rPr>
                <w:b/>
                <w:color w:val="000000"/>
                <w:sz w:val="24"/>
                <w:szCs w:val="24"/>
              </w:rPr>
            </w:pPr>
          </w:p>
        </w:tc>
      </w:tr>
      <w:tr w:rsidR="00DF5EA3" w:rsidRPr="00874A20" w:rsidTr="007E7F5D">
        <w:trPr>
          <w:trHeight w:val="505"/>
          <w:jc w:val="center"/>
        </w:trPr>
        <w:tc>
          <w:tcPr>
            <w:tcW w:w="4644" w:type="dxa"/>
            <w:gridSpan w:val="4"/>
            <w:vMerge/>
            <w:hideMark/>
          </w:tcPr>
          <w:p w:rsidR="00DF5EA3" w:rsidRPr="00C343D7" w:rsidRDefault="00DF5EA3" w:rsidP="00C343D7">
            <w:pPr>
              <w:jc w:val="both"/>
              <w:rPr>
                <w:b/>
                <w:color w:val="000000"/>
                <w:sz w:val="24"/>
                <w:szCs w:val="24"/>
              </w:rPr>
            </w:pPr>
          </w:p>
        </w:tc>
        <w:tc>
          <w:tcPr>
            <w:tcW w:w="1560" w:type="dxa"/>
            <w:hideMark/>
          </w:tcPr>
          <w:p w:rsidR="00DF5EA3" w:rsidRPr="00C343D7" w:rsidRDefault="00DF5EA3" w:rsidP="00C343D7">
            <w:pPr>
              <w:jc w:val="both"/>
              <w:rPr>
                <w:b/>
                <w:color w:val="000000"/>
                <w:sz w:val="24"/>
                <w:szCs w:val="24"/>
              </w:rPr>
            </w:pPr>
            <w:r w:rsidRPr="00C343D7">
              <w:rPr>
                <w:b/>
                <w:color w:val="000000"/>
                <w:sz w:val="24"/>
                <w:szCs w:val="24"/>
              </w:rPr>
              <w:t>бюджет п</w:t>
            </w:r>
            <w:r w:rsidRPr="00C343D7">
              <w:rPr>
                <w:b/>
                <w:color w:val="000000"/>
                <w:sz w:val="24"/>
                <w:szCs w:val="24"/>
              </w:rPr>
              <w:t>о</w:t>
            </w:r>
            <w:r w:rsidRPr="00C343D7">
              <w:rPr>
                <w:b/>
                <w:color w:val="000000"/>
                <w:sz w:val="24"/>
                <w:szCs w:val="24"/>
              </w:rPr>
              <w:t>селений</w:t>
            </w:r>
          </w:p>
        </w:tc>
        <w:tc>
          <w:tcPr>
            <w:tcW w:w="1417"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189,80</w:t>
            </w:r>
          </w:p>
        </w:tc>
        <w:tc>
          <w:tcPr>
            <w:tcW w:w="1418"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50,60</w:t>
            </w:r>
          </w:p>
        </w:tc>
        <w:tc>
          <w:tcPr>
            <w:tcW w:w="1134"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78,30</w:t>
            </w:r>
          </w:p>
        </w:tc>
        <w:tc>
          <w:tcPr>
            <w:tcW w:w="1091"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60,90</w:t>
            </w:r>
          </w:p>
        </w:tc>
        <w:tc>
          <w:tcPr>
            <w:tcW w:w="1139"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0,00</w:t>
            </w:r>
          </w:p>
        </w:tc>
        <w:tc>
          <w:tcPr>
            <w:tcW w:w="1134"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0,00</w:t>
            </w:r>
          </w:p>
        </w:tc>
        <w:tc>
          <w:tcPr>
            <w:tcW w:w="1134"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0,00</w:t>
            </w:r>
          </w:p>
        </w:tc>
        <w:tc>
          <w:tcPr>
            <w:tcW w:w="1172" w:type="dxa"/>
            <w:noWrap/>
            <w:tcMar>
              <w:left w:w="28" w:type="dxa"/>
              <w:right w:w="28" w:type="dxa"/>
            </w:tcMar>
            <w:hideMark/>
          </w:tcPr>
          <w:p w:rsidR="00DF5EA3" w:rsidRPr="00C343D7" w:rsidRDefault="00DF5EA3" w:rsidP="00C343D7">
            <w:pPr>
              <w:jc w:val="center"/>
              <w:rPr>
                <w:b/>
                <w:color w:val="000000"/>
                <w:sz w:val="24"/>
                <w:szCs w:val="24"/>
              </w:rPr>
            </w:pPr>
            <w:r w:rsidRPr="00C343D7">
              <w:rPr>
                <w:b/>
                <w:color w:val="000000"/>
                <w:sz w:val="24"/>
                <w:szCs w:val="24"/>
              </w:rPr>
              <w:t>0,00</w:t>
            </w:r>
          </w:p>
        </w:tc>
      </w:tr>
      <w:tr w:rsidR="00DF5EA3" w:rsidRPr="00874A20" w:rsidTr="007E7F5D">
        <w:trPr>
          <w:trHeight w:val="315"/>
          <w:jc w:val="center"/>
        </w:trPr>
        <w:tc>
          <w:tcPr>
            <w:tcW w:w="4644" w:type="dxa"/>
            <w:gridSpan w:val="4"/>
            <w:vMerge w:val="restart"/>
            <w:hideMark/>
          </w:tcPr>
          <w:p w:rsidR="00DF5EA3" w:rsidRPr="00C343D7" w:rsidRDefault="006C57B5" w:rsidP="00C343D7">
            <w:pPr>
              <w:jc w:val="both"/>
              <w:rPr>
                <w:b/>
                <w:bCs/>
                <w:color w:val="000000"/>
                <w:sz w:val="24"/>
                <w:szCs w:val="24"/>
              </w:rPr>
            </w:pPr>
            <w:r w:rsidRPr="00C343D7">
              <w:rPr>
                <w:b/>
                <w:bCs/>
                <w:color w:val="000000"/>
                <w:sz w:val="24"/>
                <w:szCs w:val="24"/>
              </w:rPr>
              <w:t>В</w:t>
            </w:r>
            <w:r w:rsidR="00DF5EA3" w:rsidRPr="00C343D7">
              <w:rPr>
                <w:b/>
                <w:bCs/>
                <w:color w:val="000000"/>
                <w:sz w:val="24"/>
                <w:szCs w:val="24"/>
              </w:rPr>
              <w:t>сего по Подпрограмме 2</w:t>
            </w:r>
          </w:p>
        </w:tc>
        <w:tc>
          <w:tcPr>
            <w:tcW w:w="1560" w:type="dxa"/>
            <w:noWrap/>
            <w:hideMark/>
          </w:tcPr>
          <w:p w:rsidR="00DF5EA3" w:rsidRPr="00C343D7" w:rsidRDefault="00DF5EA3" w:rsidP="00C343D7">
            <w:pPr>
              <w:jc w:val="both"/>
              <w:rPr>
                <w:b/>
                <w:bCs/>
                <w:color w:val="000000"/>
                <w:sz w:val="24"/>
                <w:szCs w:val="24"/>
              </w:rPr>
            </w:pPr>
            <w:r w:rsidRPr="00C343D7">
              <w:rPr>
                <w:b/>
                <w:bCs/>
                <w:color w:val="000000"/>
                <w:sz w:val="24"/>
                <w:szCs w:val="24"/>
              </w:rPr>
              <w:t>всего</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1 898,10</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506,20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782,90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609,00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r>
      <w:tr w:rsidR="00DF5EA3" w:rsidRPr="00874A20" w:rsidTr="007E7F5D">
        <w:trPr>
          <w:trHeight w:val="757"/>
          <w:jc w:val="center"/>
        </w:trPr>
        <w:tc>
          <w:tcPr>
            <w:tcW w:w="4644" w:type="dxa"/>
            <w:gridSpan w:val="4"/>
            <w:vMerge/>
            <w:hideMark/>
          </w:tcPr>
          <w:p w:rsidR="00DF5EA3" w:rsidRPr="00C343D7" w:rsidRDefault="00DF5EA3" w:rsidP="00C343D7">
            <w:pPr>
              <w:jc w:val="both"/>
              <w:rPr>
                <w:b/>
                <w:bCs/>
                <w:color w:val="000000"/>
                <w:sz w:val="24"/>
                <w:szCs w:val="24"/>
              </w:rPr>
            </w:pPr>
          </w:p>
        </w:tc>
        <w:tc>
          <w:tcPr>
            <w:tcW w:w="1560" w:type="dxa"/>
            <w:hideMark/>
          </w:tcPr>
          <w:p w:rsidR="00DF5EA3" w:rsidRPr="00C343D7" w:rsidRDefault="00DF5EA3" w:rsidP="00C343D7">
            <w:pPr>
              <w:jc w:val="both"/>
              <w:rPr>
                <w:b/>
                <w:bCs/>
                <w:color w:val="000000"/>
                <w:sz w:val="24"/>
                <w:szCs w:val="24"/>
              </w:rPr>
            </w:pPr>
            <w:r w:rsidRPr="00C343D7">
              <w:rPr>
                <w:b/>
                <w:bCs/>
                <w:color w:val="000000"/>
                <w:sz w:val="24"/>
                <w:szCs w:val="24"/>
              </w:rPr>
              <w:t>бюджет а</w:t>
            </w:r>
            <w:r w:rsidRPr="00C343D7">
              <w:rPr>
                <w:b/>
                <w:bCs/>
                <w:color w:val="000000"/>
                <w:sz w:val="24"/>
                <w:szCs w:val="24"/>
              </w:rPr>
              <w:t>в</w:t>
            </w:r>
            <w:r w:rsidRPr="00C343D7">
              <w:rPr>
                <w:b/>
                <w:bCs/>
                <w:color w:val="000000"/>
                <w:sz w:val="24"/>
                <w:szCs w:val="24"/>
              </w:rPr>
              <w:t>тономного округа</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1 708,30</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455,60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704,60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548,10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172"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r>
      <w:tr w:rsidR="00DF5EA3" w:rsidRPr="00874A20" w:rsidTr="007E7F5D">
        <w:trPr>
          <w:trHeight w:val="505"/>
          <w:jc w:val="center"/>
        </w:trPr>
        <w:tc>
          <w:tcPr>
            <w:tcW w:w="4644" w:type="dxa"/>
            <w:gridSpan w:val="4"/>
            <w:vMerge/>
            <w:hideMark/>
          </w:tcPr>
          <w:p w:rsidR="00DF5EA3" w:rsidRPr="00C343D7" w:rsidRDefault="00DF5EA3" w:rsidP="00C343D7">
            <w:pPr>
              <w:jc w:val="both"/>
              <w:rPr>
                <w:b/>
                <w:bCs/>
                <w:color w:val="000000"/>
                <w:sz w:val="24"/>
                <w:szCs w:val="24"/>
              </w:rPr>
            </w:pPr>
          </w:p>
        </w:tc>
        <w:tc>
          <w:tcPr>
            <w:tcW w:w="1560" w:type="dxa"/>
            <w:hideMark/>
          </w:tcPr>
          <w:p w:rsidR="00DF5EA3" w:rsidRPr="00C343D7" w:rsidRDefault="00DF5EA3" w:rsidP="00C343D7">
            <w:pPr>
              <w:jc w:val="both"/>
              <w:rPr>
                <w:b/>
                <w:bCs/>
                <w:color w:val="000000"/>
                <w:sz w:val="24"/>
                <w:szCs w:val="24"/>
              </w:rPr>
            </w:pPr>
            <w:r w:rsidRPr="00C343D7">
              <w:rPr>
                <w:b/>
                <w:bCs/>
                <w:color w:val="000000"/>
                <w:sz w:val="24"/>
                <w:szCs w:val="24"/>
              </w:rPr>
              <w:t>бюджет района</w:t>
            </w: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0,00</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091" w:type="dxa"/>
            <w:noWrap/>
            <w:tcMar>
              <w:left w:w="28" w:type="dxa"/>
              <w:right w:w="28" w:type="dxa"/>
            </w:tcMar>
            <w:hideMark/>
          </w:tcPr>
          <w:p w:rsidR="00DF5EA3" w:rsidRPr="00C343D7" w:rsidRDefault="00DF5EA3" w:rsidP="00C343D7">
            <w:pPr>
              <w:jc w:val="center"/>
              <w:rPr>
                <w:b/>
                <w:bCs/>
                <w:color w:val="000000"/>
                <w:sz w:val="24"/>
                <w:szCs w:val="24"/>
              </w:rPr>
            </w:pPr>
          </w:p>
        </w:tc>
        <w:tc>
          <w:tcPr>
            <w:tcW w:w="1139" w:type="dxa"/>
            <w:noWrap/>
            <w:tcMar>
              <w:left w:w="28" w:type="dxa"/>
              <w:right w:w="28" w:type="dxa"/>
            </w:tcMar>
            <w:hideMark/>
          </w:tcPr>
          <w:p w:rsidR="00DF5EA3" w:rsidRPr="00C343D7" w:rsidRDefault="00DF5EA3" w:rsidP="00C343D7">
            <w:pPr>
              <w:jc w:val="center"/>
              <w:rPr>
                <w:b/>
                <w:bCs/>
                <w:color w:val="000000"/>
                <w:sz w:val="24"/>
                <w:szCs w:val="24"/>
              </w:rPr>
            </w:pP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172" w:type="dxa"/>
            <w:noWrap/>
            <w:tcMar>
              <w:left w:w="28" w:type="dxa"/>
              <w:right w:w="28" w:type="dxa"/>
            </w:tcMar>
            <w:hideMark/>
          </w:tcPr>
          <w:p w:rsidR="00DF5EA3" w:rsidRPr="00C343D7" w:rsidRDefault="00DF5EA3" w:rsidP="00C343D7">
            <w:pPr>
              <w:jc w:val="center"/>
              <w:rPr>
                <w:b/>
                <w:bCs/>
                <w:color w:val="000000"/>
                <w:sz w:val="24"/>
                <w:szCs w:val="24"/>
              </w:rPr>
            </w:pPr>
          </w:p>
        </w:tc>
      </w:tr>
      <w:tr w:rsidR="00DF5EA3" w:rsidRPr="00874A20" w:rsidTr="007E7F5D">
        <w:trPr>
          <w:trHeight w:val="505"/>
          <w:jc w:val="center"/>
        </w:trPr>
        <w:tc>
          <w:tcPr>
            <w:tcW w:w="4644" w:type="dxa"/>
            <w:gridSpan w:val="4"/>
            <w:vMerge/>
            <w:hideMark/>
          </w:tcPr>
          <w:p w:rsidR="00DF5EA3" w:rsidRPr="00C343D7" w:rsidRDefault="00DF5EA3" w:rsidP="00C343D7">
            <w:pPr>
              <w:jc w:val="both"/>
              <w:rPr>
                <w:b/>
                <w:bCs/>
                <w:color w:val="000000"/>
                <w:sz w:val="24"/>
                <w:szCs w:val="24"/>
              </w:rPr>
            </w:pPr>
          </w:p>
        </w:tc>
        <w:tc>
          <w:tcPr>
            <w:tcW w:w="1560" w:type="dxa"/>
            <w:hideMark/>
          </w:tcPr>
          <w:p w:rsidR="00DF5EA3" w:rsidRDefault="00DF5EA3" w:rsidP="00C343D7">
            <w:pPr>
              <w:jc w:val="both"/>
              <w:rPr>
                <w:b/>
                <w:bCs/>
                <w:color w:val="000000"/>
                <w:sz w:val="24"/>
                <w:szCs w:val="24"/>
              </w:rPr>
            </w:pPr>
            <w:r w:rsidRPr="00C343D7">
              <w:rPr>
                <w:b/>
                <w:bCs/>
                <w:color w:val="000000"/>
                <w:sz w:val="24"/>
                <w:szCs w:val="24"/>
              </w:rPr>
              <w:t>бюджет п</w:t>
            </w:r>
            <w:r w:rsidRPr="00C343D7">
              <w:rPr>
                <w:b/>
                <w:bCs/>
                <w:color w:val="000000"/>
                <w:sz w:val="24"/>
                <w:szCs w:val="24"/>
              </w:rPr>
              <w:t>о</w:t>
            </w:r>
            <w:r w:rsidRPr="00C343D7">
              <w:rPr>
                <w:b/>
                <w:bCs/>
                <w:color w:val="000000"/>
                <w:sz w:val="24"/>
                <w:szCs w:val="24"/>
              </w:rPr>
              <w:t>селений</w:t>
            </w:r>
          </w:p>
          <w:p w:rsidR="007E7F5D" w:rsidRPr="00C343D7" w:rsidRDefault="007E7F5D" w:rsidP="00C343D7">
            <w:pPr>
              <w:jc w:val="both"/>
              <w:rPr>
                <w:b/>
                <w:bCs/>
                <w:color w:val="000000"/>
                <w:sz w:val="24"/>
                <w:szCs w:val="24"/>
              </w:rPr>
            </w:pPr>
          </w:p>
        </w:tc>
        <w:tc>
          <w:tcPr>
            <w:tcW w:w="1417"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189,80</w:t>
            </w:r>
          </w:p>
        </w:tc>
        <w:tc>
          <w:tcPr>
            <w:tcW w:w="1418"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50,60</w:t>
            </w:r>
          </w:p>
        </w:tc>
        <w:tc>
          <w:tcPr>
            <w:tcW w:w="1134"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78,30</w:t>
            </w:r>
          </w:p>
        </w:tc>
        <w:tc>
          <w:tcPr>
            <w:tcW w:w="1091" w:type="dxa"/>
            <w:noWrap/>
            <w:tcMar>
              <w:left w:w="28" w:type="dxa"/>
              <w:right w:w="28" w:type="dxa"/>
            </w:tcMar>
            <w:hideMark/>
          </w:tcPr>
          <w:p w:rsidR="00DF5EA3" w:rsidRPr="00C343D7" w:rsidRDefault="00DF5EA3" w:rsidP="00C343D7">
            <w:pPr>
              <w:jc w:val="center"/>
              <w:rPr>
                <w:b/>
                <w:bCs/>
                <w:color w:val="000000"/>
                <w:sz w:val="24"/>
                <w:szCs w:val="24"/>
              </w:rPr>
            </w:pPr>
            <w:r w:rsidRPr="00C343D7">
              <w:rPr>
                <w:b/>
                <w:bCs/>
                <w:color w:val="000000"/>
                <w:sz w:val="24"/>
                <w:szCs w:val="24"/>
              </w:rPr>
              <w:t>60,90</w:t>
            </w:r>
          </w:p>
        </w:tc>
        <w:tc>
          <w:tcPr>
            <w:tcW w:w="1139" w:type="dxa"/>
            <w:noWrap/>
            <w:tcMar>
              <w:left w:w="28" w:type="dxa"/>
              <w:right w:w="28" w:type="dxa"/>
            </w:tcMar>
            <w:hideMark/>
          </w:tcPr>
          <w:p w:rsidR="00DF5EA3" w:rsidRPr="00C343D7" w:rsidRDefault="00DF5EA3" w:rsidP="00C343D7">
            <w:pPr>
              <w:jc w:val="center"/>
              <w:rPr>
                <w:b/>
                <w:bCs/>
                <w:color w:val="000000"/>
                <w:sz w:val="24"/>
                <w:szCs w:val="24"/>
              </w:rPr>
            </w:pP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134" w:type="dxa"/>
            <w:noWrap/>
            <w:tcMar>
              <w:left w:w="28" w:type="dxa"/>
              <w:right w:w="28" w:type="dxa"/>
            </w:tcMar>
            <w:hideMark/>
          </w:tcPr>
          <w:p w:rsidR="00DF5EA3" w:rsidRPr="00C343D7" w:rsidRDefault="00DF5EA3" w:rsidP="00C343D7">
            <w:pPr>
              <w:jc w:val="center"/>
              <w:rPr>
                <w:b/>
                <w:bCs/>
                <w:color w:val="000000"/>
                <w:sz w:val="24"/>
                <w:szCs w:val="24"/>
              </w:rPr>
            </w:pPr>
          </w:p>
        </w:tc>
        <w:tc>
          <w:tcPr>
            <w:tcW w:w="1172" w:type="dxa"/>
            <w:noWrap/>
            <w:tcMar>
              <w:left w:w="28" w:type="dxa"/>
              <w:right w:w="28" w:type="dxa"/>
            </w:tcMar>
            <w:hideMark/>
          </w:tcPr>
          <w:p w:rsidR="00DF5EA3" w:rsidRPr="00C343D7" w:rsidRDefault="00DF5EA3" w:rsidP="00C343D7">
            <w:pPr>
              <w:jc w:val="center"/>
              <w:rPr>
                <w:b/>
                <w:bCs/>
                <w:color w:val="000000"/>
                <w:sz w:val="24"/>
                <w:szCs w:val="24"/>
              </w:rPr>
            </w:pPr>
          </w:p>
        </w:tc>
      </w:tr>
      <w:tr w:rsidR="006C57B5" w:rsidRPr="00874A20" w:rsidTr="007E7F5D">
        <w:trPr>
          <w:trHeight w:val="315"/>
          <w:jc w:val="center"/>
        </w:trPr>
        <w:tc>
          <w:tcPr>
            <w:tcW w:w="15843" w:type="dxa"/>
            <w:gridSpan w:val="13"/>
            <w:noWrap/>
            <w:tcMar>
              <w:left w:w="28" w:type="dxa"/>
              <w:right w:w="28" w:type="dxa"/>
            </w:tcMar>
            <w:hideMark/>
          </w:tcPr>
          <w:p w:rsidR="006C57B5" w:rsidRPr="006C57B5" w:rsidRDefault="006C57B5" w:rsidP="006C57B5">
            <w:pPr>
              <w:jc w:val="center"/>
              <w:rPr>
                <w:b/>
                <w:color w:val="000000"/>
                <w:sz w:val="24"/>
                <w:szCs w:val="24"/>
              </w:rPr>
            </w:pPr>
            <w:r w:rsidRPr="006C57B5">
              <w:rPr>
                <w:b/>
                <w:color w:val="000000"/>
                <w:sz w:val="24"/>
                <w:szCs w:val="24"/>
              </w:rPr>
              <w:lastRenderedPageBreak/>
              <w:t>Подпрограмма 3. «Обеспечение равных прав потребителей на получение энергетических ресурсов»</w:t>
            </w:r>
          </w:p>
        </w:tc>
      </w:tr>
      <w:tr w:rsidR="006C57B5" w:rsidRPr="00874A20" w:rsidTr="007E7F5D">
        <w:trPr>
          <w:trHeight w:val="315"/>
          <w:jc w:val="center"/>
        </w:trPr>
        <w:tc>
          <w:tcPr>
            <w:tcW w:w="15843" w:type="dxa"/>
            <w:gridSpan w:val="13"/>
            <w:noWrap/>
            <w:tcMar>
              <w:left w:w="28" w:type="dxa"/>
              <w:right w:w="28" w:type="dxa"/>
            </w:tcMar>
            <w:hideMark/>
          </w:tcPr>
          <w:p w:rsidR="006C57B5" w:rsidRPr="006C57B5" w:rsidRDefault="006C57B5" w:rsidP="006C57B5">
            <w:pPr>
              <w:jc w:val="center"/>
              <w:rPr>
                <w:b/>
                <w:color w:val="000000"/>
                <w:sz w:val="24"/>
                <w:szCs w:val="24"/>
              </w:rPr>
            </w:pPr>
            <w:r w:rsidRPr="006C57B5">
              <w:rPr>
                <w:b/>
                <w:color w:val="000000"/>
                <w:sz w:val="24"/>
                <w:szCs w:val="24"/>
              </w:rPr>
              <w:t>Задача 1</w:t>
            </w:r>
            <w:r>
              <w:rPr>
                <w:b/>
                <w:color w:val="000000"/>
                <w:sz w:val="24"/>
                <w:szCs w:val="24"/>
              </w:rPr>
              <w:t>.</w:t>
            </w:r>
            <w:r w:rsidRPr="006C57B5">
              <w:rPr>
                <w:b/>
                <w:color w:val="000000"/>
                <w:sz w:val="24"/>
                <w:szCs w:val="24"/>
              </w:rPr>
              <w:t xml:space="preserve"> Обеспечение равных прав потребителей на получение энергетических ресурсов</w:t>
            </w:r>
          </w:p>
        </w:tc>
      </w:tr>
      <w:tr w:rsidR="00DF5EA3" w:rsidRPr="00874A20" w:rsidTr="007E7F5D">
        <w:trPr>
          <w:trHeight w:val="315"/>
          <w:jc w:val="center"/>
        </w:trPr>
        <w:tc>
          <w:tcPr>
            <w:tcW w:w="1073" w:type="dxa"/>
            <w:vMerge w:val="restart"/>
            <w:noWrap/>
            <w:hideMark/>
          </w:tcPr>
          <w:p w:rsidR="00DF5EA3" w:rsidRPr="00874A20" w:rsidRDefault="00DF5EA3" w:rsidP="00C343D7">
            <w:pPr>
              <w:jc w:val="center"/>
              <w:rPr>
                <w:color w:val="000000"/>
                <w:sz w:val="24"/>
                <w:szCs w:val="24"/>
              </w:rPr>
            </w:pPr>
            <w:r w:rsidRPr="00874A20">
              <w:rPr>
                <w:color w:val="000000"/>
                <w:sz w:val="24"/>
                <w:szCs w:val="24"/>
              </w:rPr>
              <w:t>3.1.</w:t>
            </w:r>
          </w:p>
        </w:tc>
        <w:tc>
          <w:tcPr>
            <w:tcW w:w="1729" w:type="dxa"/>
            <w:gridSpan w:val="2"/>
            <w:vMerge w:val="restart"/>
            <w:hideMark/>
          </w:tcPr>
          <w:p w:rsidR="00DF5EA3" w:rsidRPr="00874A20" w:rsidRDefault="00DF5EA3" w:rsidP="00C343D7">
            <w:pPr>
              <w:jc w:val="both"/>
              <w:rPr>
                <w:color w:val="000000"/>
                <w:sz w:val="24"/>
                <w:szCs w:val="24"/>
              </w:rPr>
            </w:pPr>
            <w:r w:rsidRPr="00874A20">
              <w:rPr>
                <w:color w:val="000000"/>
                <w:sz w:val="24"/>
                <w:szCs w:val="24"/>
              </w:rPr>
              <w:t>Возмещение недополуче</w:t>
            </w:r>
            <w:r w:rsidRPr="00874A20">
              <w:rPr>
                <w:color w:val="000000"/>
                <w:sz w:val="24"/>
                <w:szCs w:val="24"/>
              </w:rPr>
              <w:t>н</w:t>
            </w:r>
            <w:r w:rsidRPr="00874A20">
              <w:rPr>
                <w:color w:val="000000"/>
                <w:sz w:val="24"/>
                <w:szCs w:val="24"/>
              </w:rPr>
              <w:t>ных доходов организациям, осущест</w:t>
            </w:r>
            <w:r w:rsidRPr="00874A20">
              <w:rPr>
                <w:color w:val="000000"/>
                <w:sz w:val="24"/>
                <w:szCs w:val="24"/>
              </w:rPr>
              <w:t>в</w:t>
            </w:r>
            <w:r w:rsidRPr="00874A20">
              <w:rPr>
                <w:color w:val="000000"/>
                <w:sz w:val="24"/>
                <w:szCs w:val="24"/>
              </w:rPr>
              <w:t>ляющим ре</w:t>
            </w:r>
            <w:r w:rsidRPr="00874A20">
              <w:rPr>
                <w:color w:val="000000"/>
                <w:sz w:val="24"/>
                <w:szCs w:val="24"/>
              </w:rPr>
              <w:t>а</w:t>
            </w:r>
            <w:r w:rsidRPr="00874A20">
              <w:rPr>
                <w:color w:val="000000"/>
                <w:sz w:val="24"/>
                <w:szCs w:val="24"/>
              </w:rPr>
              <w:t>лизацию эле</w:t>
            </w:r>
            <w:r w:rsidRPr="00874A20">
              <w:rPr>
                <w:color w:val="000000"/>
                <w:sz w:val="24"/>
                <w:szCs w:val="24"/>
              </w:rPr>
              <w:t>к</w:t>
            </w:r>
            <w:r w:rsidRPr="00874A20">
              <w:rPr>
                <w:color w:val="000000"/>
                <w:sz w:val="24"/>
                <w:szCs w:val="24"/>
              </w:rPr>
              <w:t>трической энергии нас</w:t>
            </w:r>
            <w:r w:rsidRPr="00874A20">
              <w:rPr>
                <w:color w:val="000000"/>
                <w:sz w:val="24"/>
                <w:szCs w:val="24"/>
              </w:rPr>
              <w:t>е</w:t>
            </w:r>
            <w:r w:rsidRPr="00874A20">
              <w:rPr>
                <w:color w:val="000000"/>
                <w:sz w:val="24"/>
                <w:szCs w:val="24"/>
              </w:rPr>
              <w:t>лению и пр</w:t>
            </w:r>
            <w:r w:rsidRPr="00874A20">
              <w:rPr>
                <w:color w:val="000000"/>
                <w:sz w:val="24"/>
                <w:szCs w:val="24"/>
              </w:rPr>
              <w:t>и</w:t>
            </w:r>
            <w:r w:rsidRPr="00874A20">
              <w:rPr>
                <w:color w:val="000000"/>
                <w:sz w:val="24"/>
                <w:szCs w:val="24"/>
              </w:rPr>
              <w:t>равненным к ним категор</w:t>
            </w:r>
            <w:r w:rsidRPr="00874A20">
              <w:rPr>
                <w:color w:val="000000"/>
                <w:sz w:val="24"/>
                <w:szCs w:val="24"/>
              </w:rPr>
              <w:t>и</w:t>
            </w:r>
            <w:r w:rsidRPr="00874A20">
              <w:rPr>
                <w:color w:val="000000"/>
                <w:sz w:val="24"/>
                <w:szCs w:val="24"/>
              </w:rPr>
              <w:t>ям потребит</w:t>
            </w:r>
            <w:r w:rsidRPr="00874A20">
              <w:rPr>
                <w:color w:val="000000"/>
                <w:sz w:val="24"/>
                <w:szCs w:val="24"/>
              </w:rPr>
              <w:t>е</w:t>
            </w:r>
            <w:r w:rsidRPr="00874A20">
              <w:rPr>
                <w:color w:val="000000"/>
                <w:sz w:val="24"/>
                <w:szCs w:val="24"/>
              </w:rPr>
              <w:t>лей в зоне д</w:t>
            </w:r>
            <w:r w:rsidRPr="00874A20">
              <w:rPr>
                <w:color w:val="000000"/>
                <w:sz w:val="24"/>
                <w:szCs w:val="24"/>
              </w:rPr>
              <w:t>е</w:t>
            </w:r>
            <w:r w:rsidRPr="00874A20">
              <w:rPr>
                <w:color w:val="000000"/>
                <w:sz w:val="24"/>
                <w:szCs w:val="24"/>
              </w:rPr>
              <w:t>централиз</w:t>
            </w:r>
            <w:r w:rsidRPr="00874A20">
              <w:rPr>
                <w:color w:val="000000"/>
                <w:sz w:val="24"/>
                <w:szCs w:val="24"/>
              </w:rPr>
              <w:t>о</w:t>
            </w:r>
            <w:r w:rsidRPr="00874A20">
              <w:rPr>
                <w:color w:val="000000"/>
                <w:sz w:val="24"/>
                <w:szCs w:val="24"/>
              </w:rPr>
              <w:t>ванного эле</w:t>
            </w:r>
            <w:r w:rsidRPr="00874A20">
              <w:rPr>
                <w:color w:val="000000"/>
                <w:sz w:val="24"/>
                <w:szCs w:val="24"/>
              </w:rPr>
              <w:t>к</w:t>
            </w:r>
            <w:r w:rsidRPr="00874A20">
              <w:rPr>
                <w:color w:val="000000"/>
                <w:sz w:val="24"/>
                <w:szCs w:val="24"/>
              </w:rPr>
              <w:t>троснабжения автономного округа по с</w:t>
            </w:r>
            <w:r w:rsidRPr="00874A20">
              <w:rPr>
                <w:color w:val="000000"/>
                <w:sz w:val="24"/>
                <w:szCs w:val="24"/>
              </w:rPr>
              <w:t>о</w:t>
            </w:r>
            <w:r w:rsidRPr="00874A20">
              <w:rPr>
                <w:color w:val="000000"/>
                <w:sz w:val="24"/>
                <w:szCs w:val="24"/>
              </w:rPr>
              <w:t>циально ор</w:t>
            </w:r>
            <w:r w:rsidRPr="00874A20">
              <w:rPr>
                <w:color w:val="000000"/>
                <w:sz w:val="24"/>
                <w:szCs w:val="24"/>
              </w:rPr>
              <w:t>и</w:t>
            </w:r>
            <w:r w:rsidRPr="00874A20">
              <w:rPr>
                <w:color w:val="000000"/>
                <w:sz w:val="24"/>
                <w:szCs w:val="24"/>
              </w:rPr>
              <w:t>ентированным тарифам</w:t>
            </w:r>
          </w:p>
        </w:tc>
        <w:tc>
          <w:tcPr>
            <w:tcW w:w="1842" w:type="dxa"/>
            <w:vMerge w:val="restart"/>
            <w:hideMark/>
          </w:tcPr>
          <w:p w:rsidR="00DF5EA3" w:rsidRPr="00874A20" w:rsidRDefault="006C57B5" w:rsidP="00C343D7">
            <w:pPr>
              <w:jc w:val="both"/>
              <w:rPr>
                <w:sz w:val="24"/>
                <w:szCs w:val="24"/>
              </w:rPr>
            </w:pPr>
            <w:r>
              <w:rPr>
                <w:sz w:val="24"/>
                <w:szCs w:val="24"/>
              </w:rPr>
              <w:t>отдел</w:t>
            </w:r>
            <w:r w:rsidR="00DF5EA3" w:rsidRPr="00874A20">
              <w:rPr>
                <w:sz w:val="24"/>
                <w:szCs w:val="24"/>
              </w:rPr>
              <w:t xml:space="preserve"> жили</w:t>
            </w:r>
            <w:r w:rsidR="00DF5EA3" w:rsidRPr="00874A20">
              <w:rPr>
                <w:sz w:val="24"/>
                <w:szCs w:val="24"/>
              </w:rPr>
              <w:t>щ</w:t>
            </w:r>
            <w:r w:rsidR="00DF5EA3" w:rsidRPr="00874A20">
              <w:rPr>
                <w:sz w:val="24"/>
                <w:szCs w:val="24"/>
              </w:rPr>
              <w:t>но-коммунального хозяйства, энергетики и строительства администрации района</w:t>
            </w:r>
          </w:p>
        </w:tc>
        <w:tc>
          <w:tcPr>
            <w:tcW w:w="1560" w:type="dxa"/>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86 808,30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25 807,80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29 046,10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31 954,40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86 808,30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25 807,80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29 046,10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31 954,40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315"/>
          <w:jc w:val="center"/>
        </w:trPr>
        <w:tc>
          <w:tcPr>
            <w:tcW w:w="1073" w:type="dxa"/>
            <w:vMerge w:val="restart"/>
            <w:noWrap/>
            <w:hideMark/>
          </w:tcPr>
          <w:p w:rsidR="00DF5EA3" w:rsidRPr="00874A20" w:rsidRDefault="00DF5EA3" w:rsidP="00C343D7">
            <w:pPr>
              <w:jc w:val="center"/>
              <w:rPr>
                <w:color w:val="000000"/>
                <w:sz w:val="24"/>
                <w:szCs w:val="24"/>
              </w:rPr>
            </w:pPr>
            <w:r w:rsidRPr="00874A20">
              <w:rPr>
                <w:color w:val="000000"/>
                <w:sz w:val="24"/>
                <w:szCs w:val="24"/>
              </w:rPr>
              <w:t>3.2.</w:t>
            </w:r>
          </w:p>
        </w:tc>
        <w:tc>
          <w:tcPr>
            <w:tcW w:w="1729" w:type="dxa"/>
            <w:gridSpan w:val="2"/>
            <w:vMerge w:val="restart"/>
            <w:hideMark/>
          </w:tcPr>
          <w:p w:rsidR="00DF5EA3" w:rsidRPr="00874A20" w:rsidRDefault="00DF5EA3" w:rsidP="00C343D7">
            <w:pPr>
              <w:jc w:val="both"/>
              <w:rPr>
                <w:color w:val="000000"/>
                <w:sz w:val="24"/>
                <w:szCs w:val="24"/>
              </w:rPr>
            </w:pPr>
            <w:r w:rsidRPr="00874A20">
              <w:rPr>
                <w:color w:val="000000"/>
                <w:sz w:val="24"/>
                <w:szCs w:val="24"/>
              </w:rPr>
              <w:t>Возмещение недополуче</w:t>
            </w:r>
            <w:r w:rsidRPr="00874A20">
              <w:rPr>
                <w:color w:val="000000"/>
                <w:sz w:val="24"/>
                <w:szCs w:val="24"/>
              </w:rPr>
              <w:t>н</w:t>
            </w:r>
            <w:r w:rsidRPr="00874A20">
              <w:rPr>
                <w:color w:val="000000"/>
                <w:sz w:val="24"/>
                <w:szCs w:val="24"/>
              </w:rPr>
              <w:t>ных доходов организациям, осущест</w:t>
            </w:r>
            <w:r w:rsidRPr="00874A20">
              <w:rPr>
                <w:color w:val="000000"/>
                <w:sz w:val="24"/>
                <w:szCs w:val="24"/>
              </w:rPr>
              <w:t>в</w:t>
            </w:r>
            <w:r w:rsidRPr="00874A20">
              <w:rPr>
                <w:color w:val="000000"/>
                <w:sz w:val="24"/>
                <w:szCs w:val="24"/>
              </w:rPr>
              <w:t>ляющим ре</w:t>
            </w:r>
            <w:r w:rsidRPr="00874A20">
              <w:rPr>
                <w:color w:val="000000"/>
                <w:sz w:val="24"/>
                <w:szCs w:val="24"/>
              </w:rPr>
              <w:t>а</w:t>
            </w:r>
            <w:r w:rsidRPr="00874A20">
              <w:rPr>
                <w:color w:val="000000"/>
                <w:sz w:val="24"/>
                <w:szCs w:val="24"/>
              </w:rPr>
              <w:t>лизацию эле</w:t>
            </w:r>
            <w:r w:rsidRPr="00874A20">
              <w:rPr>
                <w:color w:val="000000"/>
                <w:sz w:val="24"/>
                <w:szCs w:val="24"/>
              </w:rPr>
              <w:t>к</w:t>
            </w:r>
            <w:r w:rsidRPr="00874A20">
              <w:rPr>
                <w:color w:val="000000"/>
                <w:sz w:val="24"/>
                <w:szCs w:val="24"/>
              </w:rPr>
              <w:t>трической энергии пр</w:t>
            </w:r>
            <w:r w:rsidRPr="00874A20">
              <w:rPr>
                <w:color w:val="000000"/>
                <w:sz w:val="24"/>
                <w:szCs w:val="24"/>
              </w:rPr>
              <w:t>о</w:t>
            </w:r>
            <w:r w:rsidRPr="00874A20">
              <w:rPr>
                <w:color w:val="000000"/>
                <w:sz w:val="24"/>
                <w:szCs w:val="24"/>
              </w:rPr>
              <w:t>чим потреб</w:t>
            </w:r>
            <w:r w:rsidRPr="00874A20">
              <w:rPr>
                <w:color w:val="000000"/>
                <w:sz w:val="24"/>
                <w:szCs w:val="24"/>
              </w:rPr>
              <w:t>и</w:t>
            </w:r>
            <w:r w:rsidRPr="00874A20">
              <w:rPr>
                <w:color w:val="000000"/>
                <w:sz w:val="24"/>
                <w:szCs w:val="24"/>
              </w:rPr>
              <w:lastRenderedPageBreak/>
              <w:t>телям в зоне децентрализ</w:t>
            </w:r>
            <w:r w:rsidRPr="00874A20">
              <w:rPr>
                <w:color w:val="000000"/>
                <w:sz w:val="24"/>
                <w:szCs w:val="24"/>
              </w:rPr>
              <w:t>о</w:t>
            </w:r>
            <w:r w:rsidRPr="00874A20">
              <w:rPr>
                <w:color w:val="000000"/>
                <w:sz w:val="24"/>
                <w:szCs w:val="24"/>
              </w:rPr>
              <w:t>ванного эле</w:t>
            </w:r>
            <w:r w:rsidRPr="00874A20">
              <w:rPr>
                <w:color w:val="000000"/>
                <w:sz w:val="24"/>
                <w:szCs w:val="24"/>
              </w:rPr>
              <w:t>к</w:t>
            </w:r>
            <w:r w:rsidRPr="00874A20">
              <w:rPr>
                <w:color w:val="000000"/>
                <w:sz w:val="24"/>
                <w:szCs w:val="24"/>
              </w:rPr>
              <w:t>троснабжения автономного округа по ц</w:t>
            </w:r>
            <w:r w:rsidRPr="00874A20">
              <w:rPr>
                <w:color w:val="000000"/>
                <w:sz w:val="24"/>
                <w:szCs w:val="24"/>
              </w:rPr>
              <w:t>е</w:t>
            </w:r>
            <w:r w:rsidRPr="00874A20">
              <w:rPr>
                <w:color w:val="000000"/>
                <w:sz w:val="24"/>
                <w:szCs w:val="24"/>
              </w:rPr>
              <w:t>не электрич</w:t>
            </w:r>
            <w:r w:rsidRPr="00874A20">
              <w:rPr>
                <w:color w:val="000000"/>
                <w:sz w:val="24"/>
                <w:szCs w:val="24"/>
              </w:rPr>
              <w:t>е</w:t>
            </w:r>
            <w:r w:rsidRPr="00874A20">
              <w:rPr>
                <w:color w:val="000000"/>
                <w:sz w:val="24"/>
                <w:szCs w:val="24"/>
              </w:rPr>
              <w:t>ской энергии зоны центр</w:t>
            </w:r>
            <w:r w:rsidRPr="00874A20">
              <w:rPr>
                <w:color w:val="000000"/>
                <w:sz w:val="24"/>
                <w:szCs w:val="24"/>
              </w:rPr>
              <w:t>а</w:t>
            </w:r>
            <w:r w:rsidRPr="00874A20">
              <w:rPr>
                <w:color w:val="000000"/>
                <w:sz w:val="24"/>
                <w:szCs w:val="24"/>
              </w:rPr>
              <w:t>лизованного электросна</w:t>
            </w:r>
            <w:r w:rsidRPr="00874A20">
              <w:rPr>
                <w:color w:val="000000"/>
                <w:sz w:val="24"/>
                <w:szCs w:val="24"/>
              </w:rPr>
              <w:t>б</w:t>
            </w:r>
            <w:r w:rsidRPr="00874A20">
              <w:rPr>
                <w:color w:val="000000"/>
                <w:sz w:val="24"/>
                <w:szCs w:val="24"/>
              </w:rPr>
              <w:t>жения</w:t>
            </w:r>
          </w:p>
        </w:tc>
        <w:tc>
          <w:tcPr>
            <w:tcW w:w="1842" w:type="dxa"/>
            <w:vMerge w:val="restart"/>
            <w:hideMark/>
          </w:tcPr>
          <w:p w:rsidR="00DF5EA3" w:rsidRPr="00874A20" w:rsidRDefault="006C57B5" w:rsidP="00C343D7">
            <w:pPr>
              <w:jc w:val="both"/>
              <w:rPr>
                <w:sz w:val="24"/>
                <w:szCs w:val="24"/>
              </w:rPr>
            </w:pPr>
            <w:r>
              <w:rPr>
                <w:sz w:val="24"/>
                <w:szCs w:val="24"/>
              </w:rPr>
              <w:lastRenderedPageBreak/>
              <w:t>отдел</w:t>
            </w:r>
            <w:r w:rsidR="00DF5EA3" w:rsidRPr="00874A20">
              <w:rPr>
                <w:sz w:val="24"/>
                <w:szCs w:val="24"/>
              </w:rPr>
              <w:t xml:space="preserve"> жили</w:t>
            </w:r>
            <w:r w:rsidR="00DF5EA3" w:rsidRPr="00874A20">
              <w:rPr>
                <w:sz w:val="24"/>
                <w:szCs w:val="24"/>
              </w:rPr>
              <w:t>щ</w:t>
            </w:r>
            <w:r w:rsidR="00DF5EA3" w:rsidRPr="00874A20">
              <w:rPr>
                <w:sz w:val="24"/>
                <w:szCs w:val="24"/>
              </w:rPr>
              <w:t>но-коммунального хозяйства, энергетики и строительства администрации района</w:t>
            </w:r>
          </w:p>
        </w:tc>
        <w:tc>
          <w:tcPr>
            <w:tcW w:w="1560" w:type="dxa"/>
            <w:hideMark/>
          </w:tcPr>
          <w:p w:rsidR="00DF5EA3" w:rsidRPr="00874A20" w:rsidRDefault="00DF5EA3"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99 014,30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18 474,30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20 793,00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22 979,00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9 192,00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9 192,00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9 192,00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9 192,00</w:t>
            </w:r>
          </w:p>
        </w:tc>
      </w:tr>
      <w:tr w:rsidR="00DF5EA3" w:rsidRPr="00874A20" w:rsidTr="007E7F5D">
        <w:trPr>
          <w:trHeight w:val="757"/>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37 347,50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11 084,30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12 475,80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13 787,40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0,00</w:t>
            </w:r>
          </w:p>
        </w:tc>
      </w:tr>
      <w:tr w:rsidR="00DF5EA3" w:rsidRPr="00874A20" w:rsidTr="007E7F5D">
        <w:trPr>
          <w:trHeight w:val="505"/>
          <w:jc w:val="center"/>
        </w:trPr>
        <w:tc>
          <w:tcPr>
            <w:tcW w:w="1073" w:type="dxa"/>
            <w:vMerge/>
            <w:hideMark/>
          </w:tcPr>
          <w:p w:rsidR="00DF5EA3" w:rsidRPr="00874A20" w:rsidRDefault="00DF5EA3" w:rsidP="00C343D7">
            <w:pPr>
              <w:jc w:val="center"/>
              <w:rPr>
                <w:color w:val="000000"/>
                <w:sz w:val="24"/>
                <w:szCs w:val="24"/>
              </w:rPr>
            </w:pPr>
          </w:p>
        </w:tc>
        <w:tc>
          <w:tcPr>
            <w:tcW w:w="1729" w:type="dxa"/>
            <w:gridSpan w:val="2"/>
            <w:vMerge/>
            <w:hideMark/>
          </w:tcPr>
          <w:p w:rsidR="00DF5EA3" w:rsidRPr="00874A20" w:rsidRDefault="00DF5EA3" w:rsidP="00C343D7">
            <w:pPr>
              <w:jc w:val="both"/>
              <w:rPr>
                <w:color w:val="000000"/>
                <w:sz w:val="24"/>
                <w:szCs w:val="24"/>
              </w:rPr>
            </w:pPr>
          </w:p>
        </w:tc>
        <w:tc>
          <w:tcPr>
            <w:tcW w:w="1842" w:type="dxa"/>
            <w:vMerge/>
            <w:hideMark/>
          </w:tcPr>
          <w:p w:rsidR="00DF5EA3" w:rsidRPr="00874A20" w:rsidRDefault="00DF5EA3" w:rsidP="00C343D7">
            <w:pPr>
              <w:jc w:val="both"/>
              <w:rPr>
                <w:sz w:val="24"/>
                <w:szCs w:val="24"/>
              </w:rPr>
            </w:pPr>
          </w:p>
        </w:tc>
        <w:tc>
          <w:tcPr>
            <w:tcW w:w="1560" w:type="dxa"/>
            <w:hideMark/>
          </w:tcPr>
          <w:p w:rsidR="00DF5EA3" w:rsidRPr="00874A20" w:rsidRDefault="00DF5EA3"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61 666,80</w:t>
            </w:r>
          </w:p>
        </w:tc>
        <w:tc>
          <w:tcPr>
            <w:tcW w:w="1418"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7 390,00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8 317,20</w:t>
            </w:r>
          </w:p>
        </w:tc>
        <w:tc>
          <w:tcPr>
            <w:tcW w:w="1091"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9 191,60</w:t>
            </w:r>
          </w:p>
        </w:tc>
        <w:tc>
          <w:tcPr>
            <w:tcW w:w="1139"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9 192,00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9 192,00</w:t>
            </w:r>
          </w:p>
        </w:tc>
        <w:tc>
          <w:tcPr>
            <w:tcW w:w="1134"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9 192,00</w:t>
            </w:r>
          </w:p>
        </w:tc>
        <w:tc>
          <w:tcPr>
            <w:tcW w:w="1172" w:type="dxa"/>
            <w:noWrap/>
            <w:tcMar>
              <w:left w:w="28" w:type="dxa"/>
              <w:right w:w="28" w:type="dxa"/>
            </w:tcMar>
            <w:hideMark/>
          </w:tcPr>
          <w:p w:rsidR="00DF5EA3" w:rsidRPr="00874A20" w:rsidRDefault="00DF5EA3" w:rsidP="00C343D7">
            <w:pPr>
              <w:jc w:val="center"/>
              <w:rPr>
                <w:color w:val="000000"/>
                <w:sz w:val="24"/>
                <w:szCs w:val="24"/>
              </w:rPr>
            </w:pPr>
            <w:r w:rsidRPr="00874A20">
              <w:rPr>
                <w:color w:val="000000"/>
                <w:sz w:val="24"/>
                <w:szCs w:val="24"/>
              </w:rPr>
              <w:t>9 192,00</w:t>
            </w:r>
          </w:p>
        </w:tc>
      </w:tr>
      <w:tr w:rsidR="006C57B5" w:rsidRPr="00874A20" w:rsidTr="007E7F5D">
        <w:trPr>
          <w:trHeight w:val="315"/>
          <w:jc w:val="center"/>
        </w:trPr>
        <w:tc>
          <w:tcPr>
            <w:tcW w:w="1073" w:type="dxa"/>
            <w:vMerge w:val="restart"/>
            <w:noWrap/>
            <w:hideMark/>
          </w:tcPr>
          <w:p w:rsidR="006C57B5" w:rsidRPr="00874A20" w:rsidRDefault="006C57B5" w:rsidP="00C343D7">
            <w:pPr>
              <w:jc w:val="center"/>
              <w:rPr>
                <w:color w:val="000000"/>
                <w:sz w:val="24"/>
                <w:szCs w:val="24"/>
              </w:rPr>
            </w:pPr>
            <w:r w:rsidRPr="00874A20">
              <w:rPr>
                <w:color w:val="000000"/>
                <w:sz w:val="24"/>
                <w:szCs w:val="24"/>
              </w:rPr>
              <w:lastRenderedPageBreak/>
              <w:t>3.3.</w:t>
            </w:r>
          </w:p>
        </w:tc>
        <w:tc>
          <w:tcPr>
            <w:tcW w:w="1729" w:type="dxa"/>
            <w:gridSpan w:val="2"/>
            <w:vMerge w:val="restart"/>
            <w:hideMark/>
          </w:tcPr>
          <w:p w:rsidR="006C57B5" w:rsidRPr="00874A20" w:rsidRDefault="006C57B5" w:rsidP="00C343D7">
            <w:pPr>
              <w:jc w:val="both"/>
              <w:rPr>
                <w:color w:val="000000"/>
                <w:sz w:val="24"/>
                <w:szCs w:val="24"/>
              </w:rPr>
            </w:pPr>
            <w:r w:rsidRPr="00874A20">
              <w:rPr>
                <w:color w:val="000000"/>
                <w:sz w:val="24"/>
                <w:szCs w:val="24"/>
              </w:rPr>
              <w:t>Обеспечение населенных пунктов ра</w:t>
            </w:r>
            <w:r w:rsidRPr="00874A20">
              <w:rPr>
                <w:color w:val="000000"/>
                <w:sz w:val="24"/>
                <w:szCs w:val="24"/>
              </w:rPr>
              <w:t>й</w:t>
            </w:r>
            <w:r w:rsidRPr="00874A20">
              <w:rPr>
                <w:color w:val="000000"/>
                <w:sz w:val="24"/>
                <w:szCs w:val="24"/>
              </w:rPr>
              <w:t>она круглос</w:t>
            </w:r>
            <w:r w:rsidRPr="00874A20">
              <w:rPr>
                <w:color w:val="000000"/>
                <w:sz w:val="24"/>
                <w:szCs w:val="24"/>
              </w:rPr>
              <w:t>у</w:t>
            </w:r>
            <w:r w:rsidRPr="00874A20">
              <w:rPr>
                <w:color w:val="000000"/>
                <w:sz w:val="24"/>
                <w:szCs w:val="24"/>
              </w:rPr>
              <w:t>точным эле</w:t>
            </w:r>
            <w:r w:rsidRPr="00874A20">
              <w:rPr>
                <w:color w:val="000000"/>
                <w:sz w:val="24"/>
                <w:szCs w:val="24"/>
              </w:rPr>
              <w:t>к</w:t>
            </w:r>
            <w:r w:rsidRPr="00874A20">
              <w:rPr>
                <w:color w:val="000000"/>
                <w:sz w:val="24"/>
                <w:szCs w:val="24"/>
              </w:rPr>
              <w:t>троснабжен</w:t>
            </w:r>
            <w:r w:rsidRPr="00874A20">
              <w:rPr>
                <w:color w:val="000000"/>
                <w:sz w:val="24"/>
                <w:szCs w:val="24"/>
              </w:rPr>
              <w:t>и</w:t>
            </w:r>
            <w:r w:rsidRPr="00874A20">
              <w:rPr>
                <w:color w:val="000000"/>
                <w:sz w:val="24"/>
                <w:szCs w:val="24"/>
              </w:rPr>
              <w:t>ем в зоне д</w:t>
            </w:r>
            <w:r w:rsidRPr="00874A20">
              <w:rPr>
                <w:color w:val="000000"/>
                <w:sz w:val="24"/>
                <w:szCs w:val="24"/>
              </w:rPr>
              <w:t>е</w:t>
            </w:r>
            <w:r w:rsidRPr="00874A20">
              <w:rPr>
                <w:color w:val="000000"/>
                <w:sz w:val="24"/>
                <w:szCs w:val="24"/>
              </w:rPr>
              <w:t>централиз</w:t>
            </w:r>
            <w:r w:rsidRPr="00874A20">
              <w:rPr>
                <w:color w:val="000000"/>
                <w:sz w:val="24"/>
                <w:szCs w:val="24"/>
              </w:rPr>
              <w:t>о</w:t>
            </w:r>
            <w:r w:rsidRPr="00874A20">
              <w:rPr>
                <w:color w:val="000000"/>
                <w:sz w:val="24"/>
                <w:szCs w:val="24"/>
              </w:rPr>
              <w:t>ванного эне</w:t>
            </w:r>
            <w:r w:rsidRPr="00874A20">
              <w:rPr>
                <w:color w:val="000000"/>
                <w:sz w:val="24"/>
                <w:szCs w:val="24"/>
              </w:rPr>
              <w:t>р</w:t>
            </w:r>
            <w:r w:rsidRPr="00874A20">
              <w:rPr>
                <w:color w:val="000000"/>
                <w:sz w:val="24"/>
                <w:szCs w:val="24"/>
              </w:rPr>
              <w:t xml:space="preserve">госнабжения </w:t>
            </w:r>
          </w:p>
        </w:tc>
        <w:tc>
          <w:tcPr>
            <w:tcW w:w="1842" w:type="dxa"/>
            <w:vMerge w:val="restart"/>
            <w:hideMark/>
          </w:tcPr>
          <w:p w:rsidR="006C57B5" w:rsidRPr="00874A20" w:rsidRDefault="006C57B5" w:rsidP="00C343D7">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hideMark/>
          </w:tcPr>
          <w:p w:rsidR="006C57B5" w:rsidRPr="00874A20" w:rsidRDefault="006C57B5" w:rsidP="00C343D7">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6C57B5" w:rsidRPr="00874A20" w:rsidRDefault="006C57B5" w:rsidP="00C343D7">
            <w:pPr>
              <w:jc w:val="center"/>
              <w:rPr>
                <w:color w:val="000000"/>
                <w:sz w:val="24"/>
                <w:szCs w:val="24"/>
              </w:rPr>
            </w:pPr>
            <w:r w:rsidRPr="00874A20">
              <w:rPr>
                <w:color w:val="000000"/>
                <w:sz w:val="24"/>
                <w:szCs w:val="24"/>
              </w:rPr>
              <w:t>2 000,00</w:t>
            </w:r>
          </w:p>
        </w:tc>
        <w:tc>
          <w:tcPr>
            <w:tcW w:w="1418" w:type="dxa"/>
            <w:noWrap/>
            <w:tcMar>
              <w:left w:w="28" w:type="dxa"/>
              <w:right w:w="28" w:type="dxa"/>
            </w:tcMar>
            <w:hideMark/>
          </w:tcPr>
          <w:p w:rsidR="006C57B5" w:rsidRPr="00874A20" w:rsidRDefault="006C57B5" w:rsidP="00C343D7">
            <w:pPr>
              <w:jc w:val="center"/>
              <w:rPr>
                <w:color w:val="000000"/>
                <w:sz w:val="24"/>
                <w:szCs w:val="24"/>
              </w:rPr>
            </w:pPr>
          </w:p>
        </w:tc>
        <w:tc>
          <w:tcPr>
            <w:tcW w:w="1134" w:type="dxa"/>
            <w:noWrap/>
            <w:tcMar>
              <w:left w:w="28" w:type="dxa"/>
              <w:right w:w="28" w:type="dxa"/>
            </w:tcMar>
            <w:hideMark/>
          </w:tcPr>
          <w:p w:rsidR="006C57B5" w:rsidRPr="00874A20" w:rsidRDefault="006C57B5" w:rsidP="00C343D7">
            <w:pPr>
              <w:jc w:val="center"/>
              <w:rPr>
                <w:color w:val="000000"/>
                <w:sz w:val="24"/>
                <w:szCs w:val="24"/>
              </w:rPr>
            </w:pPr>
          </w:p>
        </w:tc>
        <w:tc>
          <w:tcPr>
            <w:tcW w:w="1091" w:type="dxa"/>
            <w:noWrap/>
            <w:tcMar>
              <w:left w:w="28" w:type="dxa"/>
              <w:right w:w="28" w:type="dxa"/>
            </w:tcMar>
            <w:hideMark/>
          </w:tcPr>
          <w:p w:rsidR="006C57B5" w:rsidRPr="00874A20" w:rsidRDefault="006C57B5" w:rsidP="00C343D7">
            <w:pPr>
              <w:jc w:val="center"/>
              <w:rPr>
                <w:color w:val="000000"/>
                <w:sz w:val="24"/>
                <w:szCs w:val="24"/>
              </w:rPr>
            </w:pPr>
          </w:p>
        </w:tc>
        <w:tc>
          <w:tcPr>
            <w:tcW w:w="1139" w:type="dxa"/>
            <w:noWrap/>
            <w:tcMar>
              <w:left w:w="28" w:type="dxa"/>
              <w:right w:w="28" w:type="dxa"/>
            </w:tcMar>
            <w:hideMark/>
          </w:tcPr>
          <w:p w:rsidR="006C57B5" w:rsidRPr="00874A20" w:rsidRDefault="006C57B5" w:rsidP="00C343D7">
            <w:pPr>
              <w:jc w:val="center"/>
              <w:rPr>
                <w:color w:val="000000"/>
                <w:sz w:val="24"/>
                <w:szCs w:val="24"/>
              </w:rPr>
            </w:pPr>
            <w:r w:rsidRPr="00874A20">
              <w:rPr>
                <w:color w:val="000000"/>
                <w:sz w:val="24"/>
                <w:szCs w:val="24"/>
              </w:rPr>
              <w:t>2 000,00</w:t>
            </w:r>
          </w:p>
        </w:tc>
        <w:tc>
          <w:tcPr>
            <w:tcW w:w="1134" w:type="dxa"/>
            <w:noWrap/>
            <w:tcMar>
              <w:left w:w="28" w:type="dxa"/>
              <w:right w:w="28" w:type="dxa"/>
            </w:tcMar>
            <w:hideMark/>
          </w:tcPr>
          <w:p w:rsidR="006C57B5" w:rsidRPr="00874A20" w:rsidRDefault="006C57B5" w:rsidP="00C343D7">
            <w:pPr>
              <w:jc w:val="center"/>
              <w:rPr>
                <w:color w:val="000000"/>
                <w:sz w:val="24"/>
                <w:szCs w:val="24"/>
              </w:rPr>
            </w:pPr>
          </w:p>
        </w:tc>
        <w:tc>
          <w:tcPr>
            <w:tcW w:w="1134" w:type="dxa"/>
            <w:noWrap/>
            <w:tcMar>
              <w:left w:w="28" w:type="dxa"/>
              <w:right w:w="28" w:type="dxa"/>
            </w:tcMar>
            <w:hideMark/>
          </w:tcPr>
          <w:p w:rsidR="006C57B5" w:rsidRPr="00874A20" w:rsidRDefault="006C57B5" w:rsidP="00C343D7">
            <w:pPr>
              <w:jc w:val="center"/>
              <w:rPr>
                <w:color w:val="000000"/>
                <w:sz w:val="24"/>
                <w:szCs w:val="24"/>
              </w:rPr>
            </w:pPr>
          </w:p>
        </w:tc>
        <w:tc>
          <w:tcPr>
            <w:tcW w:w="1172" w:type="dxa"/>
            <w:noWrap/>
            <w:tcMar>
              <w:left w:w="28" w:type="dxa"/>
              <w:right w:w="28" w:type="dxa"/>
            </w:tcMar>
            <w:hideMark/>
          </w:tcPr>
          <w:p w:rsidR="006C57B5" w:rsidRPr="00874A20" w:rsidRDefault="006C57B5" w:rsidP="00C343D7">
            <w:pPr>
              <w:jc w:val="center"/>
              <w:rPr>
                <w:color w:val="000000"/>
                <w:sz w:val="24"/>
                <w:szCs w:val="24"/>
              </w:rPr>
            </w:pPr>
          </w:p>
        </w:tc>
      </w:tr>
      <w:tr w:rsidR="006C57B5" w:rsidRPr="00874A20" w:rsidTr="007E7F5D">
        <w:trPr>
          <w:trHeight w:val="757"/>
          <w:jc w:val="center"/>
        </w:trPr>
        <w:tc>
          <w:tcPr>
            <w:tcW w:w="1073" w:type="dxa"/>
            <w:vMerge/>
            <w:hideMark/>
          </w:tcPr>
          <w:p w:rsidR="006C57B5" w:rsidRPr="00874A20" w:rsidRDefault="006C57B5">
            <w:pPr>
              <w:rPr>
                <w:color w:val="000000"/>
                <w:sz w:val="24"/>
                <w:szCs w:val="24"/>
              </w:rPr>
            </w:pPr>
          </w:p>
        </w:tc>
        <w:tc>
          <w:tcPr>
            <w:tcW w:w="1729" w:type="dxa"/>
            <w:gridSpan w:val="2"/>
            <w:vMerge/>
            <w:hideMark/>
          </w:tcPr>
          <w:p w:rsidR="006C57B5" w:rsidRPr="00874A20" w:rsidRDefault="006C57B5">
            <w:pPr>
              <w:rPr>
                <w:color w:val="000000"/>
                <w:sz w:val="24"/>
                <w:szCs w:val="24"/>
              </w:rPr>
            </w:pPr>
          </w:p>
        </w:tc>
        <w:tc>
          <w:tcPr>
            <w:tcW w:w="1842" w:type="dxa"/>
            <w:vMerge/>
            <w:hideMark/>
          </w:tcPr>
          <w:p w:rsidR="006C57B5" w:rsidRPr="00874A20" w:rsidRDefault="006C57B5" w:rsidP="00C343D7">
            <w:pPr>
              <w:jc w:val="both"/>
              <w:rPr>
                <w:sz w:val="24"/>
                <w:szCs w:val="24"/>
              </w:rPr>
            </w:pPr>
          </w:p>
        </w:tc>
        <w:tc>
          <w:tcPr>
            <w:tcW w:w="1560" w:type="dxa"/>
            <w:hideMark/>
          </w:tcPr>
          <w:p w:rsidR="006C57B5" w:rsidRPr="00874A20" w:rsidRDefault="006C57B5" w:rsidP="00C343D7">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6C57B5" w:rsidRPr="00874A20" w:rsidRDefault="006C57B5" w:rsidP="00C343D7">
            <w:pPr>
              <w:jc w:val="center"/>
              <w:rPr>
                <w:color w:val="000000"/>
                <w:sz w:val="24"/>
                <w:szCs w:val="24"/>
              </w:rPr>
            </w:pPr>
          </w:p>
        </w:tc>
        <w:tc>
          <w:tcPr>
            <w:tcW w:w="1418" w:type="dxa"/>
            <w:noWrap/>
            <w:tcMar>
              <w:left w:w="28" w:type="dxa"/>
              <w:right w:w="28" w:type="dxa"/>
            </w:tcMar>
            <w:hideMark/>
          </w:tcPr>
          <w:p w:rsidR="006C57B5" w:rsidRPr="00874A20" w:rsidRDefault="006C57B5" w:rsidP="00C343D7">
            <w:pPr>
              <w:jc w:val="center"/>
              <w:rPr>
                <w:color w:val="000000"/>
                <w:sz w:val="24"/>
                <w:szCs w:val="24"/>
              </w:rPr>
            </w:pPr>
          </w:p>
        </w:tc>
        <w:tc>
          <w:tcPr>
            <w:tcW w:w="1134" w:type="dxa"/>
            <w:noWrap/>
            <w:tcMar>
              <w:left w:w="28" w:type="dxa"/>
              <w:right w:w="28" w:type="dxa"/>
            </w:tcMar>
            <w:hideMark/>
          </w:tcPr>
          <w:p w:rsidR="006C57B5" w:rsidRPr="00874A20" w:rsidRDefault="006C57B5" w:rsidP="00C343D7">
            <w:pPr>
              <w:jc w:val="center"/>
              <w:rPr>
                <w:color w:val="000000"/>
                <w:sz w:val="24"/>
                <w:szCs w:val="24"/>
              </w:rPr>
            </w:pPr>
          </w:p>
        </w:tc>
        <w:tc>
          <w:tcPr>
            <w:tcW w:w="1091" w:type="dxa"/>
            <w:noWrap/>
            <w:tcMar>
              <w:left w:w="28" w:type="dxa"/>
              <w:right w:w="28" w:type="dxa"/>
            </w:tcMar>
            <w:hideMark/>
          </w:tcPr>
          <w:p w:rsidR="006C57B5" w:rsidRPr="00874A20" w:rsidRDefault="006C57B5" w:rsidP="00C343D7">
            <w:pPr>
              <w:jc w:val="center"/>
              <w:rPr>
                <w:color w:val="000000"/>
                <w:sz w:val="24"/>
                <w:szCs w:val="24"/>
              </w:rPr>
            </w:pPr>
          </w:p>
        </w:tc>
        <w:tc>
          <w:tcPr>
            <w:tcW w:w="1139" w:type="dxa"/>
            <w:noWrap/>
            <w:tcMar>
              <w:left w:w="28" w:type="dxa"/>
              <w:right w:w="28" w:type="dxa"/>
            </w:tcMar>
            <w:hideMark/>
          </w:tcPr>
          <w:p w:rsidR="006C57B5" w:rsidRPr="00874A20" w:rsidRDefault="006C57B5" w:rsidP="00C343D7">
            <w:pPr>
              <w:jc w:val="center"/>
              <w:rPr>
                <w:color w:val="000000"/>
                <w:sz w:val="24"/>
                <w:szCs w:val="24"/>
              </w:rPr>
            </w:pPr>
          </w:p>
        </w:tc>
        <w:tc>
          <w:tcPr>
            <w:tcW w:w="1134" w:type="dxa"/>
            <w:noWrap/>
            <w:tcMar>
              <w:left w:w="28" w:type="dxa"/>
              <w:right w:w="28" w:type="dxa"/>
            </w:tcMar>
            <w:hideMark/>
          </w:tcPr>
          <w:p w:rsidR="006C57B5" w:rsidRPr="00874A20" w:rsidRDefault="006C57B5" w:rsidP="00C343D7">
            <w:pPr>
              <w:jc w:val="center"/>
              <w:rPr>
                <w:color w:val="000000"/>
                <w:sz w:val="24"/>
                <w:szCs w:val="24"/>
              </w:rPr>
            </w:pPr>
          </w:p>
        </w:tc>
        <w:tc>
          <w:tcPr>
            <w:tcW w:w="1134" w:type="dxa"/>
            <w:noWrap/>
            <w:tcMar>
              <w:left w:w="28" w:type="dxa"/>
              <w:right w:w="28" w:type="dxa"/>
            </w:tcMar>
            <w:hideMark/>
          </w:tcPr>
          <w:p w:rsidR="006C57B5" w:rsidRPr="00874A20" w:rsidRDefault="006C57B5" w:rsidP="00C343D7">
            <w:pPr>
              <w:jc w:val="center"/>
              <w:rPr>
                <w:color w:val="000000"/>
                <w:sz w:val="24"/>
                <w:szCs w:val="24"/>
              </w:rPr>
            </w:pPr>
          </w:p>
        </w:tc>
        <w:tc>
          <w:tcPr>
            <w:tcW w:w="1172" w:type="dxa"/>
            <w:noWrap/>
            <w:tcMar>
              <w:left w:w="28" w:type="dxa"/>
              <w:right w:w="28" w:type="dxa"/>
            </w:tcMar>
            <w:hideMark/>
          </w:tcPr>
          <w:p w:rsidR="006C57B5" w:rsidRPr="00874A20" w:rsidRDefault="006C57B5" w:rsidP="00C343D7">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pPr>
              <w:rPr>
                <w:color w:val="000000"/>
                <w:sz w:val="24"/>
                <w:szCs w:val="24"/>
              </w:rPr>
            </w:pPr>
          </w:p>
        </w:tc>
        <w:tc>
          <w:tcPr>
            <w:tcW w:w="1729" w:type="dxa"/>
            <w:gridSpan w:val="2"/>
            <w:vMerge/>
            <w:hideMark/>
          </w:tcPr>
          <w:p w:rsidR="006C57B5" w:rsidRPr="00874A20" w:rsidRDefault="006C57B5">
            <w:pPr>
              <w:rPr>
                <w:color w:val="000000"/>
                <w:sz w:val="24"/>
                <w:szCs w:val="24"/>
              </w:rPr>
            </w:pPr>
          </w:p>
        </w:tc>
        <w:tc>
          <w:tcPr>
            <w:tcW w:w="1842" w:type="dxa"/>
            <w:vMerge/>
            <w:hideMark/>
          </w:tcPr>
          <w:p w:rsidR="006C57B5" w:rsidRPr="00874A20" w:rsidRDefault="006C57B5" w:rsidP="00C343D7">
            <w:pPr>
              <w:jc w:val="both"/>
              <w:rPr>
                <w:sz w:val="24"/>
                <w:szCs w:val="24"/>
              </w:rPr>
            </w:pPr>
          </w:p>
        </w:tc>
        <w:tc>
          <w:tcPr>
            <w:tcW w:w="1560" w:type="dxa"/>
            <w:hideMark/>
          </w:tcPr>
          <w:p w:rsidR="006C57B5" w:rsidRPr="00874A20" w:rsidRDefault="006C57B5" w:rsidP="00C343D7">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6C57B5" w:rsidRPr="00874A20" w:rsidRDefault="006C57B5" w:rsidP="00C343D7">
            <w:pPr>
              <w:jc w:val="center"/>
              <w:rPr>
                <w:color w:val="000000"/>
                <w:sz w:val="24"/>
                <w:szCs w:val="24"/>
              </w:rPr>
            </w:pPr>
            <w:r w:rsidRPr="00874A20">
              <w:rPr>
                <w:color w:val="000000"/>
                <w:sz w:val="24"/>
                <w:szCs w:val="24"/>
              </w:rPr>
              <w:t>2 000,00</w:t>
            </w:r>
          </w:p>
        </w:tc>
        <w:tc>
          <w:tcPr>
            <w:tcW w:w="1418" w:type="dxa"/>
            <w:noWrap/>
            <w:tcMar>
              <w:left w:w="28" w:type="dxa"/>
              <w:right w:w="28" w:type="dxa"/>
            </w:tcMar>
            <w:hideMark/>
          </w:tcPr>
          <w:p w:rsidR="006C57B5" w:rsidRPr="00874A20" w:rsidRDefault="006C57B5" w:rsidP="00C343D7">
            <w:pPr>
              <w:jc w:val="center"/>
              <w:rPr>
                <w:color w:val="000000"/>
                <w:sz w:val="24"/>
                <w:szCs w:val="24"/>
              </w:rPr>
            </w:pPr>
          </w:p>
        </w:tc>
        <w:tc>
          <w:tcPr>
            <w:tcW w:w="1134" w:type="dxa"/>
            <w:noWrap/>
            <w:tcMar>
              <w:left w:w="28" w:type="dxa"/>
              <w:right w:w="28" w:type="dxa"/>
            </w:tcMar>
            <w:hideMark/>
          </w:tcPr>
          <w:p w:rsidR="006C57B5" w:rsidRPr="00874A20" w:rsidRDefault="006C57B5" w:rsidP="00C343D7">
            <w:pPr>
              <w:jc w:val="center"/>
              <w:rPr>
                <w:color w:val="000000"/>
                <w:sz w:val="24"/>
                <w:szCs w:val="24"/>
              </w:rPr>
            </w:pPr>
          </w:p>
        </w:tc>
        <w:tc>
          <w:tcPr>
            <w:tcW w:w="1091" w:type="dxa"/>
            <w:noWrap/>
            <w:tcMar>
              <w:left w:w="28" w:type="dxa"/>
              <w:right w:w="28" w:type="dxa"/>
            </w:tcMar>
            <w:hideMark/>
          </w:tcPr>
          <w:p w:rsidR="006C57B5" w:rsidRPr="00874A20" w:rsidRDefault="006C57B5" w:rsidP="00C343D7">
            <w:pPr>
              <w:jc w:val="center"/>
              <w:rPr>
                <w:color w:val="000000"/>
                <w:sz w:val="24"/>
                <w:szCs w:val="24"/>
              </w:rPr>
            </w:pPr>
          </w:p>
        </w:tc>
        <w:tc>
          <w:tcPr>
            <w:tcW w:w="1139" w:type="dxa"/>
            <w:noWrap/>
            <w:tcMar>
              <w:left w:w="28" w:type="dxa"/>
              <w:right w:w="28" w:type="dxa"/>
            </w:tcMar>
            <w:hideMark/>
          </w:tcPr>
          <w:p w:rsidR="006C57B5" w:rsidRPr="00874A20" w:rsidRDefault="006C57B5" w:rsidP="00C343D7">
            <w:pPr>
              <w:jc w:val="center"/>
              <w:rPr>
                <w:color w:val="000000"/>
                <w:sz w:val="24"/>
                <w:szCs w:val="24"/>
              </w:rPr>
            </w:pPr>
            <w:r w:rsidRPr="00874A20">
              <w:rPr>
                <w:color w:val="000000"/>
                <w:sz w:val="24"/>
                <w:szCs w:val="24"/>
              </w:rPr>
              <w:t>2 000,00</w:t>
            </w:r>
          </w:p>
        </w:tc>
        <w:tc>
          <w:tcPr>
            <w:tcW w:w="1134" w:type="dxa"/>
            <w:noWrap/>
            <w:tcMar>
              <w:left w:w="28" w:type="dxa"/>
              <w:right w:w="28" w:type="dxa"/>
            </w:tcMar>
            <w:hideMark/>
          </w:tcPr>
          <w:p w:rsidR="006C57B5" w:rsidRPr="00874A20" w:rsidRDefault="006C57B5" w:rsidP="00C343D7">
            <w:pPr>
              <w:jc w:val="center"/>
              <w:rPr>
                <w:color w:val="000000"/>
                <w:sz w:val="24"/>
                <w:szCs w:val="24"/>
              </w:rPr>
            </w:pPr>
          </w:p>
        </w:tc>
        <w:tc>
          <w:tcPr>
            <w:tcW w:w="1134" w:type="dxa"/>
            <w:noWrap/>
            <w:tcMar>
              <w:left w:w="28" w:type="dxa"/>
              <w:right w:w="28" w:type="dxa"/>
            </w:tcMar>
            <w:hideMark/>
          </w:tcPr>
          <w:p w:rsidR="006C57B5" w:rsidRPr="00874A20" w:rsidRDefault="006C57B5" w:rsidP="00C343D7">
            <w:pPr>
              <w:jc w:val="center"/>
              <w:rPr>
                <w:color w:val="000000"/>
                <w:sz w:val="24"/>
                <w:szCs w:val="24"/>
              </w:rPr>
            </w:pPr>
          </w:p>
        </w:tc>
        <w:tc>
          <w:tcPr>
            <w:tcW w:w="1172" w:type="dxa"/>
            <w:noWrap/>
            <w:tcMar>
              <w:left w:w="28" w:type="dxa"/>
              <w:right w:w="28" w:type="dxa"/>
            </w:tcMar>
            <w:hideMark/>
          </w:tcPr>
          <w:p w:rsidR="006C57B5" w:rsidRPr="00874A20" w:rsidRDefault="006C57B5" w:rsidP="00C343D7">
            <w:pPr>
              <w:jc w:val="center"/>
              <w:rPr>
                <w:color w:val="000000"/>
                <w:sz w:val="24"/>
                <w:szCs w:val="24"/>
              </w:rPr>
            </w:pPr>
          </w:p>
        </w:tc>
      </w:tr>
      <w:tr w:rsidR="006C57B5" w:rsidRPr="00874A20" w:rsidTr="007E7F5D">
        <w:trPr>
          <w:trHeight w:val="315"/>
          <w:jc w:val="center"/>
        </w:trPr>
        <w:tc>
          <w:tcPr>
            <w:tcW w:w="4644" w:type="dxa"/>
            <w:gridSpan w:val="4"/>
            <w:vMerge w:val="restart"/>
            <w:noWrap/>
            <w:hideMark/>
          </w:tcPr>
          <w:p w:rsidR="006C57B5" w:rsidRPr="006C57B5" w:rsidRDefault="006C57B5" w:rsidP="00E3300D">
            <w:pPr>
              <w:jc w:val="both"/>
              <w:rPr>
                <w:b/>
                <w:color w:val="000000"/>
                <w:sz w:val="24"/>
                <w:szCs w:val="24"/>
              </w:rPr>
            </w:pPr>
            <w:r w:rsidRPr="006C57B5">
              <w:rPr>
                <w:b/>
                <w:color w:val="000000"/>
                <w:sz w:val="24"/>
                <w:szCs w:val="24"/>
              </w:rPr>
              <w:t>Всего по задаче</w:t>
            </w:r>
          </w:p>
        </w:tc>
        <w:tc>
          <w:tcPr>
            <w:tcW w:w="1560" w:type="dxa"/>
            <w:hideMark/>
          </w:tcPr>
          <w:p w:rsidR="006C57B5" w:rsidRPr="006C57B5" w:rsidRDefault="006C57B5" w:rsidP="00E3300D">
            <w:pPr>
              <w:jc w:val="both"/>
              <w:rPr>
                <w:b/>
                <w:color w:val="000000"/>
                <w:sz w:val="24"/>
                <w:szCs w:val="24"/>
              </w:rPr>
            </w:pPr>
            <w:r w:rsidRPr="006C57B5">
              <w:rPr>
                <w:b/>
                <w:color w:val="000000"/>
                <w:sz w:val="24"/>
                <w:szCs w:val="24"/>
              </w:rPr>
              <w:t>всего</w:t>
            </w:r>
          </w:p>
        </w:tc>
        <w:tc>
          <w:tcPr>
            <w:tcW w:w="1417"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187 822,60</w:t>
            </w:r>
          </w:p>
        </w:tc>
        <w:tc>
          <w:tcPr>
            <w:tcW w:w="1418"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44 282,10</w:t>
            </w:r>
          </w:p>
        </w:tc>
        <w:tc>
          <w:tcPr>
            <w:tcW w:w="1134"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49 839,10</w:t>
            </w:r>
          </w:p>
        </w:tc>
        <w:tc>
          <w:tcPr>
            <w:tcW w:w="1091"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54 933,40</w:t>
            </w:r>
          </w:p>
        </w:tc>
        <w:tc>
          <w:tcPr>
            <w:tcW w:w="1139"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11 192,00</w:t>
            </w:r>
          </w:p>
        </w:tc>
        <w:tc>
          <w:tcPr>
            <w:tcW w:w="1134"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9 192,00</w:t>
            </w:r>
          </w:p>
        </w:tc>
        <w:tc>
          <w:tcPr>
            <w:tcW w:w="1134"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9 192,00</w:t>
            </w:r>
          </w:p>
        </w:tc>
        <w:tc>
          <w:tcPr>
            <w:tcW w:w="1172"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9 192,00</w:t>
            </w:r>
          </w:p>
        </w:tc>
      </w:tr>
      <w:tr w:rsidR="006C57B5" w:rsidRPr="00874A20" w:rsidTr="007E7F5D">
        <w:trPr>
          <w:trHeight w:val="757"/>
          <w:jc w:val="center"/>
        </w:trPr>
        <w:tc>
          <w:tcPr>
            <w:tcW w:w="4644" w:type="dxa"/>
            <w:gridSpan w:val="4"/>
            <w:vMerge/>
            <w:hideMark/>
          </w:tcPr>
          <w:p w:rsidR="006C57B5" w:rsidRPr="006C57B5" w:rsidRDefault="006C57B5" w:rsidP="00E3300D">
            <w:pPr>
              <w:jc w:val="both"/>
              <w:rPr>
                <w:b/>
                <w:color w:val="000000"/>
                <w:sz w:val="24"/>
                <w:szCs w:val="24"/>
              </w:rPr>
            </w:pPr>
          </w:p>
        </w:tc>
        <w:tc>
          <w:tcPr>
            <w:tcW w:w="1560" w:type="dxa"/>
            <w:hideMark/>
          </w:tcPr>
          <w:p w:rsidR="006C57B5" w:rsidRPr="006C57B5" w:rsidRDefault="006C57B5" w:rsidP="00E3300D">
            <w:pPr>
              <w:jc w:val="both"/>
              <w:rPr>
                <w:b/>
                <w:color w:val="000000"/>
                <w:sz w:val="24"/>
                <w:szCs w:val="24"/>
              </w:rPr>
            </w:pPr>
            <w:r w:rsidRPr="006C57B5">
              <w:rPr>
                <w:b/>
                <w:color w:val="000000"/>
                <w:sz w:val="24"/>
                <w:szCs w:val="24"/>
              </w:rPr>
              <w:t>бюджет а</w:t>
            </w:r>
            <w:r w:rsidRPr="006C57B5">
              <w:rPr>
                <w:b/>
                <w:color w:val="000000"/>
                <w:sz w:val="24"/>
                <w:szCs w:val="24"/>
              </w:rPr>
              <w:t>в</w:t>
            </w:r>
            <w:r w:rsidRPr="006C57B5">
              <w:rPr>
                <w:b/>
                <w:color w:val="000000"/>
                <w:sz w:val="24"/>
                <w:szCs w:val="24"/>
              </w:rPr>
              <w:t>тономного округа</w:t>
            </w:r>
          </w:p>
        </w:tc>
        <w:tc>
          <w:tcPr>
            <w:tcW w:w="1417"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124 155,80</w:t>
            </w:r>
          </w:p>
        </w:tc>
        <w:tc>
          <w:tcPr>
            <w:tcW w:w="1418"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36 892,10</w:t>
            </w:r>
          </w:p>
        </w:tc>
        <w:tc>
          <w:tcPr>
            <w:tcW w:w="1134"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41 521,90</w:t>
            </w:r>
          </w:p>
        </w:tc>
        <w:tc>
          <w:tcPr>
            <w:tcW w:w="1091"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45 741,80</w:t>
            </w:r>
          </w:p>
        </w:tc>
        <w:tc>
          <w:tcPr>
            <w:tcW w:w="1139"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0,00</w:t>
            </w:r>
          </w:p>
        </w:tc>
        <w:tc>
          <w:tcPr>
            <w:tcW w:w="1134"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0,00</w:t>
            </w:r>
          </w:p>
        </w:tc>
        <w:tc>
          <w:tcPr>
            <w:tcW w:w="1134"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0,00</w:t>
            </w:r>
          </w:p>
        </w:tc>
        <w:tc>
          <w:tcPr>
            <w:tcW w:w="1172"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0,00</w:t>
            </w:r>
          </w:p>
        </w:tc>
      </w:tr>
      <w:tr w:rsidR="006C57B5" w:rsidRPr="00874A20" w:rsidTr="007E7F5D">
        <w:trPr>
          <w:trHeight w:val="505"/>
          <w:jc w:val="center"/>
        </w:trPr>
        <w:tc>
          <w:tcPr>
            <w:tcW w:w="4644" w:type="dxa"/>
            <w:gridSpan w:val="4"/>
            <w:vMerge/>
            <w:hideMark/>
          </w:tcPr>
          <w:p w:rsidR="006C57B5" w:rsidRPr="006C57B5" w:rsidRDefault="006C57B5" w:rsidP="00E3300D">
            <w:pPr>
              <w:jc w:val="both"/>
              <w:rPr>
                <w:b/>
                <w:color w:val="000000"/>
                <w:sz w:val="24"/>
                <w:szCs w:val="24"/>
              </w:rPr>
            </w:pPr>
          </w:p>
        </w:tc>
        <w:tc>
          <w:tcPr>
            <w:tcW w:w="1560" w:type="dxa"/>
            <w:hideMark/>
          </w:tcPr>
          <w:p w:rsidR="006C57B5" w:rsidRPr="006C57B5" w:rsidRDefault="006C57B5" w:rsidP="00E3300D">
            <w:pPr>
              <w:jc w:val="both"/>
              <w:rPr>
                <w:b/>
                <w:color w:val="000000"/>
                <w:sz w:val="24"/>
                <w:szCs w:val="24"/>
              </w:rPr>
            </w:pPr>
            <w:r w:rsidRPr="006C57B5">
              <w:rPr>
                <w:b/>
                <w:color w:val="000000"/>
                <w:sz w:val="24"/>
                <w:szCs w:val="24"/>
              </w:rPr>
              <w:t>бюджет района</w:t>
            </w:r>
          </w:p>
        </w:tc>
        <w:tc>
          <w:tcPr>
            <w:tcW w:w="1417"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63 666,80</w:t>
            </w:r>
          </w:p>
        </w:tc>
        <w:tc>
          <w:tcPr>
            <w:tcW w:w="1418"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7 390,00</w:t>
            </w:r>
          </w:p>
        </w:tc>
        <w:tc>
          <w:tcPr>
            <w:tcW w:w="1134"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8 317,20</w:t>
            </w:r>
          </w:p>
        </w:tc>
        <w:tc>
          <w:tcPr>
            <w:tcW w:w="1091"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9 191,60</w:t>
            </w:r>
          </w:p>
        </w:tc>
        <w:tc>
          <w:tcPr>
            <w:tcW w:w="1139"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11 192,00</w:t>
            </w:r>
          </w:p>
        </w:tc>
        <w:tc>
          <w:tcPr>
            <w:tcW w:w="1134"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9 192,00</w:t>
            </w:r>
          </w:p>
        </w:tc>
        <w:tc>
          <w:tcPr>
            <w:tcW w:w="1134"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9 192,00</w:t>
            </w:r>
          </w:p>
        </w:tc>
        <w:tc>
          <w:tcPr>
            <w:tcW w:w="1172" w:type="dxa"/>
            <w:noWrap/>
            <w:tcMar>
              <w:left w:w="28" w:type="dxa"/>
              <w:right w:w="28" w:type="dxa"/>
            </w:tcMar>
            <w:hideMark/>
          </w:tcPr>
          <w:p w:rsidR="006C57B5" w:rsidRPr="006C57B5" w:rsidRDefault="006C57B5" w:rsidP="00E3300D">
            <w:pPr>
              <w:jc w:val="center"/>
              <w:rPr>
                <w:b/>
                <w:color w:val="000000"/>
                <w:sz w:val="24"/>
                <w:szCs w:val="24"/>
              </w:rPr>
            </w:pPr>
            <w:r w:rsidRPr="006C57B5">
              <w:rPr>
                <w:b/>
                <w:color w:val="000000"/>
                <w:sz w:val="24"/>
                <w:szCs w:val="24"/>
              </w:rPr>
              <w:t>9 192,00</w:t>
            </w:r>
          </w:p>
        </w:tc>
      </w:tr>
      <w:tr w:rsidR="006C57B5" w:rsidRPr="00874A20" w:rsidTr="007E7F5D">
        <w:trPr>
          <w:trHeight w:val="315"/>
          <w:jc w:val="center"/>
        </w:trPr>
        <w:tc>
          <w:tcPr>
            <w:tcW w:w="4644" w:type="dxa"/>
            <w:gridSpan w:val="4"/>
            <w:vMerge w:val="restart"/>
            <w:hideMark/>
          </w:tcPr>
          <w:p w:rsidR="006C57B5" w:rsidRPr="006C57B5" w:rsidRDefault="006C57B5" w:rsidP="00E3300D">
            <w:pPr>
              <w:jc w:val="both"/>
              <w:rPr>
                <w:b/>
                <w:bCs/>
                <w:color w:val="000000"/>
                <w:sz w:val="24"/>
                <w:szCs w:val="24"/>
              </w:rPr>
            </w:pPr>
            <w:r w:rsidRPr="006C57B5">
              <w:rPr>
                <w:b/>
                <w:bCs/>
                <w:color w:val="000000"/>
                <w:sz w:val="24"/>
                <w:szCs w:val="24"/>
              </w:rPr>
              <w:t>Всего по Подпрограмме 3</w:t>
            </w:r>
          </w:p>
        </w:tc>
        <w:tc>
          <w:tcPr>
            <w:tcW w:w="1560" w:type="dxa"/>
            <w:hideMark/>
          </w:tcPr>
          <w:p w:rsidR="006C57B5" w:rsidRPr="006C57B5" w:rsidRDefault="006C57B5" w:rsidP="00E3300D">
            <w:pPr>
              <w:jc w:val="both"/>
              <w:rPr>
                <w:b/>
                <w:bCs/>
                <w:color w:val="000000"/>
                <w:sz w:val="24"/>
                <w:szCs w:val="24"/>
              </w:rPr>
            </w:pPr>
            <w:r w:rsidRPr="006C57B5">
              <w:rPr>
                <w:b/>
                <w:bCs/>
                <w:color w:val="000000"/>
                <w:sz w:val="24"/>
                <w:szCs w:val="24"/>
              </w:rPr>
              <w:t>всего</w:t>
            </w:r>
          </w:p>
        </w:tc>
        <w:tc>
          <w:tcPr>
            <w:tcW w:w="1417"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187 822,60</w:t>
            </w:r>
          </w:p>
        </w:tc>
        <w:tc>
          <w:tcPr>
            <w:tcW w:w="1418"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44 282,10</w:t>
            </w:r>
          </w:p>
        </w:tc>
        <w:tc>
          <w:tcPr>
            <w:tcW w:w="1134"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49 839,10</w:t>
            </w:r>
          </w:p>
        </w:tc>
        <w:tc>
          <w:tcPr>
            <w:tcW w:w="1091"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54 933,40</w:t>
            </w:r>
          </w:p>
        </w:tc>
        <w:tc>
          <w:tcPr>
            <w:tcW w:w="1139"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11 192,00</w:t>
            </w:r>
          </w:p>
        </w:tc>
        <w:tc>
          <w:tcPr>
            <w:tcW w:w="1134"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9 192,00</w:t>
            </w:r>
          </w:p>
        </w:tc>
        <w:tc>
          <w:tcPr>
            <w:tcW w:w="1134"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9 192,00</w:t>
            </w:r>
          </w:p>
        </w:tc>
        <w:tc>
          <w:tcPr>
            <w:tcW w:w="1172"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9 192,00</w:t>
            </w:r>
          </w:p>
        </w:tc>
      </w:tr>
      <w:tr w:rsidR="006C57B5" w:rsidRPr="00874A20" w:rsidTr="007E7F5D">
        <w:trPr>
          <w:trHeight w:val="757"/>
          <w:jc w:val="center"/>
        </w:trPr>
        <w:tc>
          <w:tcPr>
            <w:tcW w:w="4644" w:type="dxa"/>
            <w:gridSpan w:val="4"/>
            <w:vMerge/>
            <w:hideMark/>
          </w:tcPr>
          <w:p w:rsidR="006C57B5" w:rsidRPr="006C57B5" w:rsidRDefault="006C57B5" w:rsidP="00E3300D">
            <w:pPr>
              <w:jc w:val="both"/>
              <w:rPr>
                <w:b/>
                <w:bCs/>
                <w:color w:val="000000"/>
                <w:sz w:val="24"/>
                <w:szCs w:val="24"/>
              </w:rPr>
            </w:pPr>
          </w:p>
        </w:tc>
        <w:tc>
          <w:tcPr>
            <w:tcW w:w="1560" w:type="dxa"/>
            <w:hideMark/>
          </w:tcPr>
          <w:p w:rsidR="006C57B5" w:rsidRPr="006C57B5" w:rsidRDefault="006C57B5" w:rsidP="00E3300D">
            <w:pPr>
              <w:jc w:val="both"/>
              <w:rPr>
                <w:b/>
                <w:bCs/>
                <w:color w:val="000000"/>
                <w:sz w:val="24"/>
                <w:szCs w:val="24"/>
              </w:rPr>
            </w:pPr>
            <w:r w:rsidRPr="006C57B5">
              <w:rPr>
                <w:b/>
                <w:bCs/>
                <w:color w:val="000000"/>
                <w:sz w:val="24"/>
                <w:szCs w:val="24"/>
              </w:rPr>
              <w:t>бюджет а</w:t>
            </w:r>
            <w:r w:rsidRPr="006C57B5">
              <w:rPr>
                <w:b/>
                <w:bCs/>
                <w:color w:val="000000"/>
                <w:sz w:val="24"/>
                <w:szCs w:val="24"/>
              </w:rPr>
              <w:t>в</w:t>
            </w:r>
            <w:r w:rsidRPr="006C57B5">
              <w:rPr>
                <w:b/>
                <w:bCs/>
                <w:color w:val="000000"/>
                <w:sz w:val="24"/>
                <w:szCs w:val="24"/>
              </w:rPr>
              <w:t>тономного округа</w:t>
            </w:r>
          </w:p>
        </w:tc>
        <w:tc>
          <w:tcPr>
            <w:tcW w:w="1417"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124 155,80</w:t>
            </w:r>
          </w:p>
        </w:tc>
        <w:tc>
          <w:tcPr>
            <w:tcW w:w="1418"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36 892,10</w:t>
            </w:r>
          </w:p>
        </w:tc>
        <w:tc>
          <w:tcPr>
            <w:tcW w:w="1134"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41 521,90</w:t>
            </w:r>
          </w:p>
        </w:tc>
        <w:tc>
          <w:tcPr>
            <w:tcW w:w="1091"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45 741,80</w:t>
            </w:r>
          </w:p>
        </w:tc>
        <w:tc>
          <w:tcPr>
            <w:tcW w:w="1139"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0,00</w:t>
            </w:r>
          </w:p>
        </w:tc>
        <w:tc>
          <w:tcPr>
            <w:tcW w:w="1134"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0,00</w:t>
            </w:r>
          </w:p>
        </w:tc>
        <w:tc>
          <w:tcPr>
            <w:tcW w:w="1134"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0,00</w:t>
            </w:r>
          </w:p>
        </w:tc>
        <w:tc>
          <w:tcPr>
            <w:tcW w:w="1172"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0,00</w:t>
            </w:r>
          </w:p>
        </w:tc>
      </w:tr>
      <w:tr w:rsidR="006C57B5" w:rsidRPr="00874A20" w:rsidTr="007E7F5D">
        <w:trPr>
          <w:trHeight w:val="505"/>
          <w:jc w:val="center"/>
        </w:trPr>
        <w:tc>
          <w:tcPr>
            <w:tcW w:w="4644" w:type="dxa"/>
            <w:gridSpan w:val="4"/>
            <w:vMerge/>
            <w:hideMark/>
          </w:tcPr>
          <w:p w:rsidR="006C57B5" w:rsidRPr="006C57B5" w:rsidRDefault="006C57B5" w:rsidP="00E3300D">
            <w:pPr>
              <w:jc w:val="both"/>
              <w:rPr>
                <w:b/>
                <w:bCs/>
                <w:color w:val="000000"/>
                <w:sz w:val="24"/>
                <w:szCs w:val="24"/>
              </w:rPr>
            </w:pPr>
          </w:p>
        </w:tc>
        <w:tc>
          <w:tcPr>
            <w:tcW w:w="1560" w:type="dxa"/>
            <w:hideMark/>
          </w:tcPr>
          <w:p w:rsidR="006C57B5" w:rsidRPr="006C57B5" w:rsidRDefault="006C57B5" w:rsidP="00E3300D">
            <w:pPr>
              <w:jc w:val="both"/>
              <w:rPr>
                <w:b/>
                <w:bCs/>
                <w:color w:val="000000"/>
                <w:sz w:val="24"/>
                <w:szCs w:val="24"/>
              </w:rPr>
            </w:pPr>
            <w:r w:rsidRPr="006C57B5">
              <w:rPr>
                <w:b/>
                <w:bCs/>
                <w:color w:val="000000"/>
                <w:sz w:val="24"/>
                <w:szCs w:val="24"/>
              </w:rPr>
              <w:t>бюджет района</w:t>
            </w:r>
          </w:p>
        </w:tc>
        <w:tc>
          <w:tcPr>
            <w:tcW w:w="1417"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63 666,80</w:t>
            </w:r>
          </w:p>
        </w:tc>
        <w:tc>
          <w:tcPr>
            <w:tcW w:w="1418"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7 390,00</w:t>
            </w:r>
          </w:p>
        </w:tc>
        <w:tc>
          <w:tcPr>
            <w:tcW w:w="1134"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8 317,20</w:t>
            </w:r>
          </w:p>
        </w:tc>
        <w:tc>
          <w:tcPr>
            <w:tcW w:w="1091"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9 191,60</w:t>
            </w:r>
          </w:p>
        </w:tc>
        <w:tc>
          <w:tcPr>
            <w:tcW w:w="1139"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11 192,00</w:t>
            </w:r>
          </w:p>
        </w:tc>
        <w:tc>
          <w:tcPr>
            <w:tcW w:w="1134"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9 192,00</w:t>
            </w:r>
          </w:p>
        </w:tc>
        <w:tc>
          <w:tcPr>
            <w:tcW w:w="1134"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9 192,00</w:t>
            </w:r>
          </w:p>
        </w:tc>
        <w:tc>
          <w:tcPr>
            <w:tcW w:w="1172" w:type="dxa"/>
            <w:noWrap/>
            <w:tcMar>
              <w:left w:w="28" w:type="dxa"/>
              <w:right w:w="28" w:type="dxa"/>
            </w:tcMar>
            <w:hideMark/>
          </w:tcPr>
          <w:p w:rsidR="006C57B5" w:rsidRPr="006C57B5" w:rsidRDefault="006C57B5" w:rsidP="00E3300D">
            <w:pPr>
              <w:jc w:val="center"/>
              <w:rPr>
                <w:b/>
                <w:bCs/>
                <w:color w:val="000000"/>
                <w:sz w:val="24"/>
                <w:szCs w:val="24"/>
              </w:rPr>
            </w:pPr>
            <w:r w:rsidRPr="006C57B5">
              <w:rPr>
                <w:b/>
                <w:bCs/>
                <w:color w:val="000000"/>
                <w:sz w:val="24"/>
                <w:szCs w:val="24"/>
              </w:rPr>
              <w:t>9 192,00</w:t>
            </w:r>
          </w:p>
        </w:tc>
      </w:tr>
      <w:tr w:rsidR="006C57B5" w:rsidRPr="00874A20" w:rsidTr="007E7F5D">
        <w:trPr>
          <w:trHeight w:val="505"/>
          <w:jc w:val="center"/>
        </w:trPr>
        <w:tc>
          <w:tcPr>
            <w:tcW w:w="4644" w:type="dxa"/>
            <w:gridSpan w:val="4"/>
            <w:vMerge/>
            <w:hideMark/>
          </w:tcPr>
          <w:p w:rsidR="006C57B5" w:rsidRPr="006C57B5" w:rsidRDefault="006C57B5" w:rsidP="00E3300D">
            <w:pPr>
              <w:jc w:val="both"/>
              <w:rPr>
                <w:b/>
                <w:bCs/>
                <w:color w:val="000000"/>
                <w:sz w:val="24"/>
                <w:szCs w:val="24"/>
              </w:rPr>
            </w:pPr>
          </w:p>
        </w:tc>
        <w:tc>
          <w:tcPr>
            <w:tcW w:w="1560" w:type="dxa"/>
            <w:hideMark/>
          </w:tcPr>
          <w:p w:rsidR="006C57B5" w:rsidRPr="006C57B5" w:rsidRDefault="006C57B5" w:rsidP="00E3300D">
            <w:pPr>
              <w:jc w:val="both"/>
              <w:rPr>
                <w:b/>
                <w:color w:val="000000"/>
                <w:sz w:val="24"/>
                <w:szCs w:val="24"/>
              </w:rPr>
            </w:pPr>
            <w:r w:rsidRPr="006C57B5">
              <w:rPr>
                <w:b/>
                <w:color w:val="000000"/>
                <w:sz w:val="24"/>
                <w:szCs w:val="24"/>
              </w:rPr>
              <w:t>бюджет п</w:t>
            </w:r>
            <w:r w:rsidRPr="006C57B5">
              <w:rPr>
                <w:b/>
                <w:color w:val="000000"/>
                <w:sz w:val="24"/>
                <w:szCs w:val="24"/>
              </w:rPr>
              <w:t>о</w:t>
            </w:r>
            <w:r w:rsidRPr="006C57B5">
              <w:rPr>
                <w:b/>
                <w:color w:val="000000"/>
                <w:sz w:val="24"/>
                <w:szCs w:val="24"/>
              </w:rPr>
              <w:t>селений</w:t>
            </w:r>
          </w:p>
        </w:tc>
        <w:tc>
          <w:tcPr>
            <w:tcW w:w="1417" w:type="dxa"/>
            <w:noWrap/>
            <w:tcMar>
              <w:left w:w="28" w:type="dxa"/>
              <w:right w:w="28" w:type="dxa"/>
            </w:tcMar>
            <w:hideMark/>
          </w:tcPr>
          <w:p w:rsidR="006C57B5" w:rsidRPr="006C57B5" w:rsidRDefault="006C57B5" w:rsidP="00E3300D">
            <w:pPr>
              <w:jc w:val="center"/>
              <w:rPr>
                <w:b/>
                <w:bCs/>
                <w:color w:val="000000"/>
                <w:sz w:val="24"/>
                <w:szCs w:val="24"/>
              </w:rPr>
            </w:pPr>
          </w:p>
        </w:tc>
        <w:tc>
          <w:tcPr>
            <w:tcW w:w="1418" w:type="dxa"/>
            <w:noWrap/>
            <w:tcMar>
              <w:left w:w="28" w:type="dxa"/>
              <w:right w:w="28" w:type="dxa"/>
            </w:tcMar>
            <w:hideMark/>
          </w:tcPr>
          <w:p w:rsidR="006C57B5" w:rsidRPr="006C57B5" w:rsidRDefault="006C57B5" w:rsidP="00E3300D">
            <w:pPr>
              <w:jc w:val="center"/>
              <w:rPr>
                <w:b/>
                <w:bCs/>
                <w:color w:val="000000"/>
                <w:sz w:val="24"/>
                <w:szCs w:val="24"/>
              </w:rPr>
            </w:pPr>
          </w:p>
        </w:tc>
        <w:tc>
          <w:tcPr>
            <w:tcW w:w="1134" w:type="dxa"/>
            <w:noWrap/>
            <w:tcMar>
              <w:left w:w="28" w:type="dxa"/>
              <w:right w:w="28" w:type="dxa"/>
            </w:tcMar>
            <w:hideMark/>
          </w:tcPr>
          <w:p w:rsidR="006C57B5" w:rsidRPr="006C57B5" w:rsidRDefault="006C57B5" w:rsidP="00E3300D">
            <w:pPr>
              <w:jc w:val="center"/>
              <w:rPr>
                <w:b/>
                <w:bCs/>
                <w:color w:val="000000"/>
                <w:sz w:val="24"/>
                <w:szCs w:val="24"/>
              </w:rPr>
            </w:pPr>
          </w:p>
        </w:tc>
        <w:tc>
          <w:tcPr>
            <w:tcW w:w="1091" w:type="dxa"/>
            <w:noWrap/>
            <w:tcMar>
              <w:left w:w="28" w:type="dxa"/>
              <w:right w:w="28" w:type="dxa"/>
            </w:tcMar>
            <w:hideMark/>
          </w:tcPr>
          <w:p w:rsidR="006C57B5" w:rsidRPr="006C57B5" w:rsidRDefault="006C57B5" w:rsidP="00E3300D">
            <w:pPr>
              <w:jc w:val="center"/>
              <w:rPr>
                <w:b/>
                <w:bCs/>
                <w:color w:val="000000"/>
                <w:sz w:val="24"/>
                <w:szCs w:val="24"/>
              </w:rPr>
            </w:pPr>
          </w:p>
        </w:tc>
        <w:tc>
          <w:tcPr>
            <w:tcW w:w="1139" w:type="dxa"/>
            <w:noWrap/>
            <w:tcMar>
              <w:left w:w="28" w:type="dxa"/>
              <w:right w:w="28" w:type="dxa"/>
            </w:tcMar>
            <w:hideMark/>
          </w:tcPr>
          <w:p w:rsidR="006C57B5" w:rsidRPr="006C57B5" w:rsidRDefault="006C57B5" w:rsidP="00E3300D">
            <w:pPr>
              <w:jc w:val="center"/>
              <w:rPr>
                <w:b/>
                <w:bCs/>
                <w:color w:val="000000"/>
                <w:sz w:val="24"/>
                <w:szCs w:val="24"/>
              </w:rPr>
            </w:pPr>
          </w:p>
        </w:tc>
        <w:tc>
          <w:tcPr>
            <w:tcW w:w="1134" w:type="dxa"/>
            <w:noWrap/>
            <w:tcMar>
              <w:left w:w="28" w:type="dxa"/>
              <w:right w:w="28" w:type="dxa"/>
            </w:tcMar>
            <w:hideMark/>
          </w:tcPr>
          <w:p w:rsidR="006C57B5" w:rsidRPr="006C57B5" w:rsidRDefault="006C57B5" w:rsidP="00E3300D">
            <w:pPr>
              <w:jc w:val="center"/>
              <w:rPr>
                <w:b/>
                <w:bCs/>
                <w:color w:val="000000"/>
                <w:sz w:val="24"/>
                <w:szCs w:val="24"/>
              </w:rPr>
            </w:pPr>
          </w:p>
        </w:tc>
        <w:tc>
          <w:tcPr>
            <w:tcW w:w="1134" w:type="dxa"/>
            <w:noWrap/>
            <w:tcMar>
              <w:left w:w="28" w:type="dxa"/>
              <w:right w:w="28" w:type="dxa"/>
            </w:tcMar>
            <w:hideMark/>
          </w:tcPr>
          <w:p w:rsidR="006C57B5" w:rsidRPr="006C57B5" w:rsidRDefault="006C57B5" w:rsidP="00E3300D">
            <w:pPr>
              <w:jc w:val="center"/>
              <w:rPr>
                <w:b/>
                <w:bCs/>
                <w:color w:val="000000"/>
                <w:sz w:val="24"/>
                <w:szCs w:val="24"/>
              </w:rPr>
            </w:pPr>
          </w:p>
        </w:tc>
        <w:tc>
          <w:tcPr>
            <w:tcW w:w="1172" w:type="dxa"/>
            <w:noWrap/>
            <w:tcMar>
              <w:left w:w="28" w:type="dxa"/>
              <w:right w:w="28" w:type="dxa"/>
            </w:tcMar>
            <w:hideMark/>
          </w:tcPr>
          <w:p w:rsidR="006C57B5" w:rsidRPr="006C57B5" w:rsidRDefault="006C57B5" w:rsidP="00E3300D">
            <w:pPr>
              <w:jc w:val="center"/>
              <w:rPr>
                <w:b/>
                <w:bCs/>
                <w:color w:val="000000"/>
                <w:sz w:val="24"/>
                <w:szCs w:val="24"/>
              </w:rPr>
            </w:pPr>
          </w:p>
        </w:tc>
      </w:tr>
      <w:tr w:rsidR="006C57B5" w:rsidRPr="00874A20" w:rsidTr="007E7F5D">
        <w:trPr>
          <w:trHeight w:val="315"/>
          <w:jc w:val="center"/>
        </w:trPr>
        <w:tc>
          <w:tcPr>
            <w:tcW w:w="15843" w:type="dxa"/>
            <w:gridSpan w:val="13"/>
            <w:noWrap/>
            <w:tcMar>
              <w:left w:w="28" w:type="dxa"/>
              <w:right w:w="28" w:type="dxa"/>
            </w:tcMar>
            <w:hideMark/>
          </w:tcPr>
          <w:p w:rsidR="006C57B5" w:rsidRPr="006C57B5" w:rsidRDefault="006C57B5" w:rsidP="006C57B5">
            <w:pPr>
              <w:jc w:val="center"/>
              <w:rPr>
                <w:b/>
                <w:color w:val="000000"/>
                <w:sz w:val="24"/>
                <w:szCs w:val="24"/>
              </w:rPr>
            </w:pPr>
            <w:r w:rsidRPr="006C57B5">
              <w:rPr>
                <w:b/>
                <w:color w:val="000000"/>
                <w:sz w:val="24"/>
                <w:szCs w:val="24"/>
              </w:rPr>
              <w:t>Подпрограмма 4. «Повышение энергоэффективности в отраслях экономики»</w:t>
            </w:r>
          </w:p>
        </w:tc>
      </w:tr>
      <w:tr w:rsidR="006C57B5" w:rsidRPr="00874A20" w:rsidTr="007E7F5D">
        <w:trPr>
          <w:trHeight w:val="315"/>
          <w:jc w:val="center"/>
        </w:trPr>
        <w:tc>
          <w:tcPr>
            <w:tcW w:w="15843" w:type="dxa"/>
            <w:gridSpan w:val="13"/>
            <w:noWrap/>
            <w:tcMar>
              <w:left w:w="28" w:type="dxa"/>
              <w:right w:w="28" w:type="dxa"/>
            </w:tcMar>
            <w:hideMark/>
          </w:tcPr>
          <w:p w:rsidR="006C57B5" w:rsidRPr="006C57B5" w:rsidRDefault="006C57B5" w:rsidP="006C57B5">
            <w:pPr>
              <w:jc w:val="center"/>
              <w:rPr>
                <w:b/>
                <w:color w:val="000000"/>
                <w:sz w:val="24"/>
                <w:szCs w:val="24"/>
              </w:rPr>
            </w:pPr>
            <w:r w:rsidRPr="006C57B5">
              <w:rPr>
                <w:b/>
                <w:color w:val="000000"/>
                <w:sz w:val="24"/>
                <w:szCs w:val="24"/>
              </w:rPr>
              <w:t>Задача 1. Повышение энергетической эффективности при производстве и передаче энергетических ресурсов</w:t>
            </w:r>
          </w:p>
        </w:tc>
      </w:tr>
      <w:tr w:rsidR="006C57B5" w:rsidRPr="00874A20" w:rsidTr="007E7F5D">
        <w:trPr>
          <w:trHeight w:val="315"/>
          <w:jc w:val="center"/>
        </w:trPr>
        <w:tc>
          <w:tcPr>
            <w:tcW w:w="1073" w:type="dxa"/>
            <w:vMerge w:val="restart"/>
            <w:noWrap/>
            <w:hideMark/>
          </w:tcPr>
          <w:p w:rsidR="006C57B5" w:rsidRPr="00874A20" w:rsidRDefault="006C57B5" w:rsidP="00E3300D">
            <w:pPr>
              <w:jc w:val="center"/>
              <w:rPr>
                <w:color w:val="000000"/>
                <w:sz w:val="24"/>
                <w:szCs w:val="24"/>
              </w:rPr>
            </w:pPr>
            <w:r w:rsidRPr="00874A20">
              <w:rPr>
                <w:color w:val="000000"/>
                <w:sz w:val="24"/>
                <w:szCs w:val="24"/>
              </w:rPr>
              <w:t>4.1.1.</w:t>
            </w:r>
          </w:p>
        </w:tc>
        <w:tc>
          <w:tcPr>
            <w:tcW w:w="1729" w:type="dxa"/>
            <w:gridSpan w:val="2"/>
            <w:vMerge w:val="restart"/>
            <w:hideMark/>
          </w:tcPr>
          <w:p w:rsidR="006C57B5" w:rsidRPr="00874A20" w:rsidRDefault="006C57B5" w:rsidP="00E3300D">
            <w:pPr>
              <w:jc w:val="both"/>
              <w:rPr>
                <w:color w:val="000000"/>
                <w:sz w:val="24"/>
                <w:szCs w:val="24"/>
              </w:rPr>
            </w:pPr>
            <w:r w:rsidRPr="00874A20">
              <w:rPr>
                <w:color w:val="000000"/>
                <w:sz w:val="24"/>
                <w:szCs w:val="24"/>
              </w:rPr>
              <w:t>Обустройство тепловой з</w:t>
            </w:r>
            <w:r w:rsidRPr="00874A20">
              <w:rPr>
                <w:color w:val="000000"/>
                <w:sz w:val="24"/>
                <w:szCs w:val="24"/>
              </w:rPr>
              <w:t>а</w:t>
            </w:r>
            <w:r w:rsidRPr="00874A20">
              <w:rPr>
                <w:color w:val="000000"/>
                <w:sz w:val="24"/>
                <w:szCs w:val="24"/>
              </w:rPr>
              <w:t>щиты огра</w:t>
            </w:r>
            <w:r w:rsidRPr="00874A20">
              <w:rPr>
                <w:color w:val="000000"/>
                <w:sz w:val="24"/>
                <w:szCs w:val="24"/>
              </w:rPr>
              <w:t>ж</w:t>
            </w:r>
            <w:r w:rsidRPr="00874A20">
              <w:rPr>
                <w:color w:val="000000"/>
                <w:sz w:val="24"/>
                <w:szCs w:val="24"/>
              </w:rPr>
              <w:t>дающих ко</w:t>
            </w:r>
            <w:r w:rsidRPr="00874A20">
              <w:rPr>
                <w:color w:val="000000"/>
                <w:sz w:val="24"/>
                <w:szCs w:val="24"/>
              </w:rPr>
              <w:t>н</w:t>
            </w:r>
            <w:r w:rsidRPr="00874A20">
              <w:rPr>
                <w:color w:val="000000"/>
                <w:sz w:val="24"/>
                <w:szCs w:val="24"/>
              </w:rPr>
              <w:t>струкций зд</w:t>
            </w:r>
            <w:r w:rsidRPr="00874A20">
              <w:rPr>
                <w:color w:val="000000"/>
                <w:sz w:val="24"/>
                <w:szCs w:val="24"/>
              </w:rPr>
              <w:t>а</w:t>
            </w:r>
            <w:r w:rsidRPr="00874A20">
              <w:rPr>
                <w:color w:val="000000"/>
                <w:sz w:val="24"/>
                <w:szCs w:val="24"/>
              </w:rPr>
              <w:t>ний учрежд</w:t>
            </w:r>
            <w:r w:rsidRPr="00874A20">
              <w:rPr>
                <w:color w:val="000000"/>
                <w:sz w:val="24"/>
                <w:szCs w:val="24"/>
              </w:rPr>
              <w:t>е</w:t>
            </w:r>
            <w:r w:rsidRPr="00874A20">
              <w:rPr>
                <w:color w:val="000000"/>
                <w:sz w:val="24"/>
                <w:szCs w:val="24"/>
              </w:rPr>
              <w:t>ний (реконс</w:t>
            </w:r>
            <w:r w:rsidRPr="00874A20">
              <w:rPr>
                <w:color w:val="000000"/>
                <w:sz w:val="24"/>
                <w:szCs w:val="24"/>
              </w:rPr>
              <w:t>т</w:t>
            </w:r>
            <w:r w:rsidRPr="00874A20">
              <w:rPr>
                <w:color w:val="000000"/>
                <w:sz w:val="24"/>
                <w:szCs w:val="24"/>
              </w:rPr>
              <w:t>рукция фас</w:t>
            </w:r>
            <w:r w:rsidRPr="00874A20">
              <w:rPr>
                <w:color w:val="000000"/>
                <w:sz w:val="24"/>
                <w:szCs w:val="24"/>
              </w:rPr>
              <w:t>а</w:t>
            </w:r>
            <w:r w:rsidRPr="00874A20">
              <w:rPr>
                <w:color w:val="000000"/>
                <w:sz w:val="24"/>
                <w:szCs w:val="24"/>
              </w:rPr>
              <w:t>дов, кровель и чердаков, з</w:t>
            </w:r>
            <w:r w:rsidRPr="00874A20">
              <w:rPr>
                <w:color w:val="000000"/>
                <w:sz w:val="24"/>
                <w:szCs w:val="24"/>
              </w:rPr>
              <w:t>а</w:t>
            </w:r>
            <w:r w:rsidRPr="00874A20">
              <w:rPr>
                <w:color w:val="000000"/>
                <w:sz w:val="24"/>
                <w:szCs w:val="24"/>
              </w:rPr>
              <w:t>мена оконных и дверных блоков)</w:t>
            </w:r>
          </w:p>
        </w:tc>
        <w:tc>
          <w:tcPr>
            <w:tcW w:w="1842" w:type="dxa"/>
            <w:vMerge w:val="restart"/>
            <w:hideMark/>
          </w:tcPr>
          <w:p w:rsidR="006C57B5" w:rsidRPr="00874A20" w:rsidRDefault="006C57B5" w:rsidP="00E3300D">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6C57B5" w:rsidRPr="00874A20" w:rsidRDefault="006C57B5" w:rsidP="00E3300D">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500,00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500,00</w:t>
            </w: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757"/>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color w:val="000000"/>
                <w:sz w:val="24"/>
                <w:szCs w:val="24"/>
              </w:rPr>
            </w:pP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500,00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500,00</w:t>
            </w: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color w:val="000000"/>
                <w:sz w:val="24"/>
                <w:szCs w:val="24"/>
              </w:rPr>
            </w:pP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315"/>
          <w:jc w:val="center"/>
        </w:trPr>
        <w:tc>
          <w:tcPr>
            <w:tcW w:w="1073" w:type="dxa"/>
            <w:vMerge w:val="restart"/>
            <w:noWrap/>
            <w:hideMark/>
          </w:tcPr>
          <w:p w:rsidR="006C57B5" w:rsidRPr="00874A20" w:rsidRDefault="006C57B5" w:rsidP="00E3300D">
            <w:pPr>
              <w:jc w:val="center"/>
              <w:rPr>
                <w:color w:val="000000"/>
                <w:sz w:val="24"/>
                <w:szCs w:val="24"/>
              </w:rPr>
            </w:pPr>
            <w:r w:rsidRPr="00874A20">
              <w:rPr>
                <w:color w:val="000000"/>
                <w:sz w:val="24"/>
                <w:szCs w:val="24"/>
              </w:rPr>
              <w:t>4.1.2.</w:t>
            </w:r>
          </w:p>
        </w:tc>
        <w:tc>
          <w:tcPr>
            <w:tcW w:w="1729" w:type="dxa"/>
            <w:gridSpan w:val="2"/>
            <w:vMerge w:val="restart"/>
            <w:hideMark/>
          </w:tcPr>
          <w:p w:rsidR="006C57B5" w:rsidRPr="00874A20" w:rsidRDefault="006C57B5" w:rsidP="00E3300D">
            <w:pPr>
              <w:jc w:val="both"/>
              <w:rPr>
                <w:color w:val="000000"/>
                <w:sz w:val="24"/>
                <w:szCs w:val="24"/>
              </w:rPr>
            </w:pPr>
            <w:r w:rsidRPr="00874A20">
              <w:rPr>
                <w:color w:val="000000"/>
                <w:sz w:val="24"/>
                <w:szCs w:val="24"/>
              </w:rPr>
              <w:t>Модернизация и реконстру</w:t>
            </w:r>
            <w:r w:rsidRPr="00874A20">
              <w:rPr>
                <w:color w:val="000000"/>
                <w:sz w:val="24"/>
                <w:szCs w:val="24"/>
              </w:rPr>
              <w:t>к</w:t>
            </w:r>
            <w:r w:rsidRPr="00874A20">
              <w:rPr>
                <w:color w:val="000000"/>
                <w:sz w:val="24"/>
                <w:szCs w:val="24"/>
              </w:rPr>
              <w:t>ция систем водоподг</w:t>
            </w:r>
            <w:r w:rsidRPr="00874A20">
              <w:rPr>
                <w:color w:val="000000"/>
                <w:sz w:val="24"/>
                <w:szCs w:val="24"/>
              </w:rPr>
              <w:t>о</w:t>
            </w:r>
            <w:r w:rsidRPr="00874A20">
              <w:rPr>
                <w:color w:val="000000"/>
                <w:sz w:val="24"/>
                <w:szCs w:val="24"/>
              </w:rPr>
              <w:t>товки, насо</w:t>
            </w:r>
            <w:r w:rsidRPr="00874A20">
              <w:rPr>
                <w:color w:val="000000"/>
                <w:sz w:val="24"/>
                <w:szCs w:val="24"/>
              </w:rPr>
              <w:t>с</w:t>
            </w:r>
            <w:r w:rsidRPr="00874A20">
              <w:rPr>
                <w:color w:val="000000"/>
                <w:sz w:val="24"/>
                <w:szCs w:val="24"/>
              </w:rPr>
              <w:t>ных и канал</w:t>
            </w:r>
            <w:r w:rsidRPr="00874A20">
              <w:rPr>
                <w:color w:val="000000"/>
                <w:sz w:val="24"/>
                <w:szCs w:val="24"/>
              </w:rPr>
              <w:t>и</w:t>
            </w:r>
            <w:r w:rsidRPr="00874A20">
              <w:rPr>
                <w:color w:val="000000"/>
                <w:sz w:val="24"/>
                <w:szCs w:val="24"/>
              </w:rPr>
              <w:t>зационных станций</w:t>
            </w:r>
          </w:p>
        </w:tc>
        <w:tc>
          <w:tcPr>
            <w:tcW w:w="1842" w:type="dxa"/>
            <w:vMerge w:val="restart"/>
            <w:hideMark/>
          </w:tcPr>
          <w:p w:rsidR="006C57B5" w:rsidRPr="00874A20" w:rsidRDefault="006C57B5" w:rsidP="00E3300D">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6C57B5" w:rsidRPr="00874A20" w:rsidRDefault="006C57B5" w:rsidP="00E3300D">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21 600,00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5 650,00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5 350,00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5 300,00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5 300,00</w:t>
            </w:r>
          </w:p>
        </w:tc>
      </w:tr>
      <w:tr w:rsidR="006C57B5" w:rsidRPr="00874A20" w:rsidTr="007E7F5D">
        <w:trPr>
          <w:trHeight w:val="757"/>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color w:val="000000"/>
                <w:sz w:val="24"/>
                <w:szCs w:val="24"/>
              </w:rPr>
            </w:pP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21 600,00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5 650,00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5 350,00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5 300,00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5 300,00</w:t>
            </w: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color w:val="000000"/>
                <w:sz w:val="24"/>
                <w:szCs w:val="24"/>
              </w:rPr>
            </w:pP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315"/>
          <w:jc w:val="center"/>
        </w:trPr>
        <w:tc>
          <w:tcPr>
            <w:tcW w:w="1073" w:type="dxa"/>
            <w:vMerge w:val="restart"/>
            <w:noWrap/>
            <w:hideMark/>
          </w:tcPr>
          <w:p w:rsidR="006C57B5" w:rsidRPr="00874A20" w:rsidRDefault="006C57B5" w:rsidP="00E3300D">
            <w:pPr>
              <w:jc w:val="center"/>
              <w:rPr>
                <w:color w:val="000000"/>
                <w:sz w:val="24"/>
                <w:szCs w:val="24"/>
              </w:rPr>
            </w:pPr>
            <w:r w:rsidRPr="00874A20">
              <w:rPr>
                <w:color w:val="000000"/>
                <w:sz w:val="24"/>
                <w:szCs w:val="24"/>
              </w:rPr>
              <w:t>4.1.3.</w:t>
            </w:r>
          </w:p>
        </w:tc>
        <w:tc>
          <w:tcPr>
            <w:tcW w:w="1729" w:type="dxa"/>
            <w:gridSpan w:val="2"/>
            <w:vMerge w:val="restart"/>
            <w:hideMark/>
          </w:tcPr>
          <w:p w:rsidR="006C57B5" w:rsidRPr="00874A20" w:rsidRDefault="006C57B5" w:rsidP="00E3300D">
            <w:pPr>
              <w:jc w:val="both"/>
              <w:rPr>
                <w:color w:val="000000"/>
                <w:sz w:val="24"/>
                <w:szCs w:val="24"/>
              </w:rPr>
            </w:pPr>
            <w:r w:rsidRPr="00874A20">
              <w:rPr>
                <w:color w:val="000000"/>
                <w:sz w:val="24"/>
                <w:szCs w:val="24"/>
              </w:rPr>
              <w:t>Модернизация и реконстру</w:t>
            </w:r>
            <w:r w:rsidRPr="00874A20">
              <w:rPr>
                <w:color w:val="000000"/>
                <w:sz w:val="24"/>
                <w:szCs w:val="24"/>
              </w:rPr>
              <w:t>к</w:t>
            </w:r>
            <w:r w:rsidRPr="00874A20">
              <w:rPr>
                <w:color w:val="000000"/>
                <w:sz w:val="24"/>
                <w:szCs w:val="24"/>
              </w:rPr>
              <w:t>ция сетей те</w:t>
            </w:r>
            <w:r w:rsidRPr="00874A20">
              <w:rPr>
                <w:color w:val="000000"/>
                <w:sz w:val="24"/>
                <w:szCs w:val="24"/>
              </w:rPr>
              <w:t>п</w:t>
            </w:r>
            <w:r w:rsidRPr="00874A20">
              <w:rPr>
                <w:color w:val="000000"/>
                <w:sz w:val="24"/>
                <w:szCs w:val="24"/>
              </w:rPr>
              <w:t>лоснабжения, водоснабж</w:t>
            </w:r>
            <w:r w:rsidRPr="00874A20">
              <w:rPr>
                <w:color w:val="000000"/>
                <w:sz w:val="24"/>
                <w:szCs w:val="24"/>
              </w:rPr>
              <w:t>е</w:t>
            </w:r>
            <w:r w:rsidRPr="00874A20">
              <w:rPr>
                <w:color w:val="000000"/>
                <w:sz w:val="24"/>
                <w:szCs w:val="24"/>
              </w:rPr>
              <w:t>ния и эле</w:t>
            </w:r>
            <w:r w:rsidRPr="00874A20">
              <w:rPr>
                <w:color w:val="000000"/>
                <w:sz w:val="24"/>
                <w:szCs w:val="24"/>
              </w:rPr>
              <w:t>к</w:t>
            </w:r>
            <w:r w:rsidRPr="00874A20">
              <w:rPr>
                <w:color w:val="000000"/>
                <w:sz w:val="24"/>
                <w:szCs w:val="24"/>
              </w:rPr>
              <w:t xml:space="preserve">троснабжения на объектах </w:t>
            </w:r>
            <w:r w:rsidRPr="00874A20">
              <w:rPr>
                <w:color w:val="000000"/>
                <w:sz w:val="24"/>
                <w:szCs w:val="24"/>
              </w:rPr>
              <w:lastRenderedPageBreak/>
              <w:t>коммунальной инфрастру</w:t>
            </w:r>
            <w:r w:rsidRPr="00874A20">
              <w:rPr>
                <w:color w:val="000000"/>
                <w:sz w:val="24"/>
                <w:szCs w:val="24"/>
              </w:rPr>
              <w:t>к</w:t>
            </w:r>
            <w:r w:rsidRPr="00874A20">
              <w:rPr>
                <w:color w:val="000000"/>
                <w:sz w:val="24"/>
                <w:szCs w:val="24"/>
              </w:rPr>
              <w:t>туры</w:t>
            </w:r>
          </w:p>
        </w:tc>
        <w:tc>
          <w:tcPr>
            <w:tcW w:w="1842" w:type="dxa"/>
            <w:vMerge w:val="restart"/>
            <w:hideMark/>
          </w:tcPr>
          <w:p w:rsidR="006C57B5" w:rsidRPr="00874A20" w:rsidRDefault="006C57B5" w:rsidP="00E3300D">
            <w:pPr>
              <w:jc w:val="both"/>
              <w:rPr>
                <w:sz w:val="24"/>
                <w:szCs w:val="24"/>
              </w:rPr>
            </w:pPr>
            <w:r>
              <w:rPr>
                <w:sz w:val="24"/>
                <w:szCs w:val="24"/>
              </w:rPr>
              <w:lastRenderedPageBreak/>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lastRenderedPageBreak/>
              <w:t>ского района</w:t>
            </w:r>
            <w:r>
              <w:rPr>
                <w:sz w:val="24"/>
                <w:szCs w:val="24"/>
              </w:rPr>
              <w:t>»</w:t>
            </w:r>
          </w:p>
        </w:tc>
        <w:tc>
          <w:tcPr>
            <w:tcW w:w="1560" w:type="dxa"/>
            <w:noWrap/>
            <w:hideMark/>
          </w:tcPr>
          <w:p w:rsidR="006C57B5" w:rsidRPr="00874A20" w:rsidRDefault="006C57B5" w:rsidP="00E3300D">
            <w:pPr>
              <w:jc w:val="both"/>
              <w:rPr>
                <w:color w:val="000000"/>
                <w:sz w:val="24"/>
                <w:szCs w:val="24"/>
              </w:rPr>
            </w:pPr>
            <w:r w:rsidRPr="00874A20">
              <w:rPr>
                <w:color w:val="000000"/>
                <w:sz w:val="24"/>
                <w:szCs w:val="24"/>
              </w:rPr>
              <w:lastRenderedPageBreak/>
              <w:t>всего</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38 000,00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8 000,00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10 000,00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10 000,00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10 000,00</w:t>
            </w:r>
          </w:p>
        </w:tc>
      </w:tr>
      <w:tr w:rsidR="006C57B5" w:rsidRPr="00874A20" w:rsidTr="007E7F5D">
        <w:trPr>
          <w:trHeight w:val="757"/>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color w:val="000000"/>
                <w:sz w:val="24"/>
                <w:szCs w:val="24"/>
              </w:rPr>
            </w:pP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38 000,00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8 000,00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10 000,00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10 000,00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10 000,00</w:t>
            </w: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color w:val="000000"/>
                <w:sz w:val="24"/>
                <w:szCs w:val="24"/>
              </w:rPr>
            </w:pP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315"/>
          <w:jc w:val="center"/>
        </w:trPr>
        <w:tc>
          <w:tcPr>
            <w:tcW w:w="1073" w:type="dxa"/>
            <w:vMerge w:val="restart"/>
            <w:hideMark/>
          </w:tcPr>
          <w:p w:rsidR="006C57B5" w:rsidRPr="00874A20" w:rsidRDefault="006C57B5" w:rsidP="00E3300D">
            <w:pPr>
              <w:jc w:val="center"/>
              <w:rPr>
                <w:color w:val="000000"/>
                <w:sz w:val="24"/>
                <w:szCs w:val="24"/>
              </w:rPr>
            </w:pPr>
            <w:r w:rsidRPr="00874A20">
              <w:rPr>
                <w:color w:val="000000"/>
                <w:sz w:val="24"/>
                <w:szCs w:val="24"/>
              </w:rPr>
              <w:lastRenderedPageBreak/>
              <w:t>4.1.4.</w:t>
            </w:r>
          </w:p>
        </w:tc>
        <w:tc>
          <w:tcPr>
            <w:tcW w:w="1729" w:type="dxa"/>
            <w:gridSpan w:val="2"/>
            <w:vMerge w:val="restart"/>
            <w:hideMark/>
          </w:tcPr>
          <w:p w:rsidR="006C57B5" w:rsidRPr="00874A20" w:rsidRDefault="006C57B5" w:rsidP="00E3300D">
            <w:pPr>
              <w:jc w:val="both"/>
              <w:rPr>
                <w:color w:val="000000"/>
                <w:sz w:val="24"/>
                <w:szCs w:val="24"/>
              </w:rPr>
            </w:pPr>
            <w:r w:rsidRPr="00874A20">
              <w:rPr>
                <w:color w:val="000000"/>
                <w:sz w:val="24"/>
                <w:szCs w:val="24"/>
              </w:rPr>
              <w:t>Разработка схем вод</w:t>
            </w:r>
            <w:r w:rsidRPr="00874A20">
              <w:rPr>
                <w:color w:val="000000"/>
                <w:sz w:val="24"/>
                <w:szCs w:val="24"/>
              </w:rPr>
              <w:t>о</w:t>
            </w:r>
            <w:r w:rsidRPr="00874A20">
              <w:rPr>
                <w:color w:val="000000"/>
                <w:sz w:val="24"/>
                <w:szCs w:val="24"/>
              </w:rPr>
              <w:t>снабжения и водоотвед</w:t>
            </w:r>
            <w:r w:rsidRPr="00874A20">
              <w:rPr>
                <w:color w:val="000000"/>
                <w:sz w:val="24"/>
                <w:szCs w:val="24"/>
              </w:rPr>
              <w:t>е</w:t>
            </w:r>
            <w:r w:rsidRPr="00874A20">
              <w:rPr>
                <w:color w:val="000000"/>
                <w:sz w:val="24"/>
                <w:szCs w:val="24"/>
              </w:rPr>
              <w:t>ния населе</w:t>
            </w:r>
            <w:r w:rsidRPr="00874A20">
              <w:rPr>
                <w:color w:val="000000"/>
                <w:sz w:val="24"/>
                <w:szCs w:val="24"/>
              </w:rPr>
              <w:t>н</w:t>
            </w:r>
            <w:r w:rsidRPr="00874A20">
              <w:rPr>
                <w:color w:val="000000"/>
                <w:sz w:val="24"/>
                <w:szCs w:val="24"/>
              </w:rPr>
              <w:t>ных пунктов Нижневарто</w:t>
            </w:r>
            <w:r w:rsidRPr="00874A20">
              <w:rPr>
                <w:color w:val="000000"/>
                <w:sz w:val="24"/>
                <w:szCs w:val="24"/>
              </w:rPr>
              <w:t>в</w:t>
            </w:r>
            <w:r w:rsidRPr="00874A20">
              <w:rPr>
                <w:color w:val="000000"/>
                <w:sz w:val="24"/>
                <w:szCs w:val="24"/>
              </w:rPr>
              <w:t>ского района</w:t>
            </w:r>
          </w:p>
        </w:tc>
        <w:tc>
          <w:tcPr>
            <w:tcW w:w="1842" w:type="dxa"/>
            <w:vMerge w:val="restart"/>
            <w:hideMark/>
          </w:tcPr>
          <w:p w:rsidR="006C57B5" w:rsidRPr="00874A20" w:rsidRDefault="006C57B5" w:rsidP="00E3300D">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6C57B5" w:rsidRPr="00874A20" w:rsidRDefault="006C57B5" w:rsidP="00E3300D">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8 437,90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4 435,60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4 002,30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757"/>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2 401,40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2 401,40</w:t>
            </w: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6 036,50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4 435,60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1 600,90</w:t>
            </w: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315"/>
          <w:jc w:val="center"/>
        </w:trPr>
        <w:tc>
          <w:tcPr>
            <w:tcW w:w="1073" w:type="dxa"/>
            <w:vMerge w:val="restart"/>
            <w:hideMark/>
          </w:tcPr>
          <w:p w:rsidR="006C57B5" w:rsidRPr="00874A20" w:rsidRDefault="006C57B5" w:rsidP="00E3300D">
            <w:pPr>
              <w:jc w:val="center"/>
              <w:rPr>
                <w:color w:val="000000"/>
                <w:sz w:val="24"/>
                <w:szCs w:val="24"/>
              </w:rPr>
            </w:pPr>
            <w:r w:rsidRPr="00874A20">
              <w:rPr>
                <w:color w:val="000000"/>
                <w:sz w:val="24"/>
                <w:szCs w:val="24"/>
              </w:rPr>
              <w:t>4.1.5.</w:t>
            </w:r>
          </w:p>
        </w:tc>
        <w:tc>
          <w:tcPr>
            <w:tcW w:w="1729" w:type="dxa"/>
            <w:gridSpan w:val="2"/>
            <w:vMerge w:val="restart"/>
            <w:hideMark/>
          </w:tcPr>
          <w:p w:rsidR="006C57B5" w:rsidRPr="00874A20" w:rsidRDefault="006C57B5" w:rsidP="00E3300D">
            <w:pPr>
              <w:jc w:val="both"/>
              <w:rPr>
                <w:color w:val="000000"/>
                <w:sz w:val="24"/>
                <w:szCs w:val="24"/>
              </w:rPr>
            </w:pPr>
            <w:r w:rsidRPr="00874A20">
              <w:rPr>
                <w:color w:val="000000"/>
                <w:sz w:val="24"/>
                <w:szCs w:val="24"/>
              </w:rPr>
              <w:t>Разработка схем тепл</w:t>
            </w:r>
            <w:r w:rsidRPr="00874A20">
              <w:rPr>
                <w:color w:val="000000"/>
                <w:sz w:val="24"/>
                <w:szCs w:val="24"/>
              </w:rPr>
              <w:t>о</w:t>
            </w:r>
            <w:r w:rsidRPr="00874A20">
              <w:rPr>
                <w:color w:val="000000"/>
                <w:sz w:val="24"/>
                <w:szCs w:val="24"/>
              </w:rPr>
              <w:t>снабжения населенных пунктов Ни</w:t>
            </w:r>
            <w:r w:rsidRPr="00874A20">
              <w:rPr>
                <w:color w:val="000000"/>
                <w:sz w:val="24"/>
                <w:szCs w:val="24"/>
              </w:rPr>
              <w:t>ж</w:t>
            </w:r>
            <w:r w:rsidRPr="00874A20">
              <w:rPr>
                <w:color w:val="000000"/>
                <w:sz w:val="24"/>
                <w:szCs w:val="24"/>
              </w:rPr>
              <w:t>невартовского района</w:t>
            </w:r>
          </w:p>
        </w:tc>
        <w:tc>
          <w:tcPr>
            <w:tcW w:w="1842" w:type="dxa"/>
            <w:vMerge w:val="restart"/>
            <w:hideMark/>
          </w:tcPr>
          <w:p w:rsidR="006C57B5" w:rsidRPr="00874A20" w:rsidRDefault="006C57B5" w:rsidP="00E3300D">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6C57B5" w:rsidRPr="00874A20" w:rsidRDefault="006C57B5" w:rsidP="00E3300D">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1 650,00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1 650,00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757"/>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1 650,00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1 650,00</w:t>
            </w: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315"/>
          <w:jc w:val="center"/>
        </w:trPr>
        <w:tc>
          <w:tcPr>
            <w:tcW w:w="1073" w:type="dxa"/>
            <w:vMerge w:val="restart"/>
            <w:hideMark/>
          </w:tcPr>
          <w:p w:rsidR="006C57B5" w:rsidRPr="00874A20" w:rsidRDefault="006C57B5" w:rsidP="00E3300D">
            <w:pPr>
              <w:jc w:val="center"/>
              <w:rPr>
                <w:color w:val="000000"/>
                <w:sz w:val="24"/>
                <w:szCs w:val="24"/>
              </w:rPr>
            </w:pPr>
            <w:r w:rsidRPr="00874A20">
              <w:rPr>
                <w:color w:val="000000"/>
                <w:sz w:val="24"/>
                <w:szCs w:val="24"/>
              </w:rPr>
              <w:t>4.1.6.</w:t>
            </w:r>
          </w:p>
        </w:tc>
        <w:tc>
          <w:tcPr>
            <w:tcW w:w="1729" w:type="dxa"/>
            <w:gridSpan w:val="2"/>
            <w:vMerge w:val="restart"/>
            <w:hideMark/>
          </w:tcPr>
          <w:p w:rsidR="006C57B5" w:rsidRPr="00874A20" w:rsidRDefault="001610D2" w:rsidP="00E3300D">
            <w:pPr>
              <w:jc w:val="both"/>
              <w:rPr>
                <w:color w:val="000000"/>
                <w:sz w:val="24"/>
                <w:szCs w:val="24"/>
              </w:rPr>
            </w:pPr>
            <w:r>
              <w:rPr>
                <w:color w:val="000000"/>
                <w:sz w:val="24"/>
                <w:szCs w:val="24"/>
              </w:rPr>
              <w:t>С</w:t>
            </w:r>
            <w:r w:rsidR="006C57B5" w:rsidRPr="00874A20">
              <w:rPr>
                <w:color w:val="000000"/>
                <w:sz w:val="24"/>
                <w:szCs w:val="24"/>
              </w:rPr>
              <w:t>. Корлики</w:t>
            </w:r>
            <w:r>
              <w:rPr>
                <w:color w:val="000000"/>
                <w:sz w:val="24"/>
                <w:szCs w:val="24"/>
              </w:rPr>
              <w:t>:</w:t>
            </w:r>
            <w:r w:rsidR="006C57B5" w:rsidRPr="00874A20">
              <w:rPr>
                <w:color w:val="000000"/>
                <w:sz w:val="24"/>
                <w:szCs w:val="24"/>
              </w:rPr>
              <w:t xml:space="preserve">                                                                                                        Замена обор</w:t>
            </w:r>
            <w:r w:rsidR="006C57B5" w:rsidRPr="00874A20">
              <w:rPr>
                <w:color w:val="000000"/>
                <w:sz w:val="24"/>
                <w:szCs w:val="24"/>
              </w:rPr>
              <w:t>у</w:t>
            </w:r>
            <w:r w:rsidR="006C57B5" w:rsidRPr="00874A20">
              <w:rPr>
                <w:color w:val="000000"/>
                <w:sz w:val="24"/>
                <w:szCs w:val="24"/>
              </w:rPr>
              <w:t>дования на электроста</w:t>
            </w:r>
            <w:r w:rsidR="006C57B5" w:rsidRPr="00874A20">
              <w:rPr>
                <w:color w:val="000000"/>
                <w:sz w:val="24"/>
                <w:szCs w:val="24"/>
              </w:rPr>
              <w:t>н</w:t>
            </w:r>
            <w:r w:rsidR="006C57B5" w:rsidRPr="00874A20">
              <w:rPr>
                <w:color w:val="000000"/>
                <w:sz w:val="24"/>
                <w:szCs w:val="24"/>
              </w:rPr>
              <w:t xml:space="preserve">ции (2 дизель-генераторные установки) </w:t>
            </w:r>
          </w:p>
        </w:tc>
        <w:tc>
          <w:tcPr>
            <w:tcW w:w="1842" w:type="dxa"/>
            <w:vMerge w:val="restart"/>
            <w:hideMark/>
          </w:tcPr>
          <w:p w:rsidR="006C57B5" w:rsidRPr="00874A20" w:rsidRDefault="006C57B5" w:rsidP="00E3300D">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6C57B5" w:rsidRPr="00874A20" w:rsidRDefault="006C57B5" w:rsidP="00E3300D">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9 550,00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9 550,00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757"/>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9 550,00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9 550,00</w:t>
            </w: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315"/>
          <w:jc w:val="center"/>
        </w:trPr>
        <w:tc>
          <w:tcPr>
            <w:tcW w:w="1073" w:type="dxa"/>
            <w:vMerge w:val="restart"/>
            <w:hideMark/>
          </w:tcPr>
          <w:p w:rsidR="006C57B5" w:rsidRDefault="006C57B5" w:rsidP="00E3300D">
            <w:pPr>
              <w:jc w:val="center"/>
              <w:rPr>
                <w:color w:val="000000"/>
                <w:sz w:val="24"/>
                <w:szCs w:val="24"/>
              </w:rPr>
            </w:pPr>
            <w:r w:rsidRPr="00874A20">
              <w:rPr>
                <w:color w:val="000000"/>
                <w:sz w:val="24"/>
                <w:szCs w:val="24"/>
              </w:rPr>
              <w:t>4.1.7.</w:t>
            </w:r>
          </w:p>
          <w:p w:rsidR="00A247F5" w:rsidRDefault="00A247F5" w:rsidP="00E3300D">
            <w:pPr>
              <w:jc w:val="center"/>
              <w:rPr>
                <w:color w:val="000000"/>
                <w:sz w:val="24"/>
                <w:szCs w:val="24"/>
              </w:rPr>
            </w:pPr>
          </w:p>
          <w:p w:rsidR="00A247F5" w:rsidRDefault="00A247F5" w:rsidP="00E3300D">
            <w:pPr>
              <w:jc w:val="center"/>
              <w:rPr>
                <w:color w:val="000000"/>
                <w:sz w:val="24"/>
                <w:szCs w:val="24"/>
              </w:rPr>
            </w:pPr>
          </w:p>
          <w:p w:rsidR="00A247F5" w:rsidRDefault="00A247F5" w:rsidP="00E3300D">
            <w:pPr>
              <w:jc w:val="center"/>
              <w:rPr>
                <w:color w:val="000000"/>
                <w:sz w:val="24"/>
                <w:szCs w:val="24"/>
              </w:rPr>
            </w:pPr>
          </w:p>
          <w:p w:rsidR="00A247F5" w:rsidRPr="00874A20" w:rsidRDefault="00A247F5" w:rsidP="00E3300D">
            <w:pPr>
              <w:jc w:val="center"/>
              <w:rPr>
                <w:color w:val="000000"/>
                <w:sz w:val="24"/>
                <w:szCs w:val="24"/>
              </w:rPr>
            </w:pPr>
          </w:p>
        </w:tc>
        <w:tc>
          <w:tcPr>
            <w:tcW w:w="1729" w:type="dxa"/>
            <w:gridSpan w:val="2"/>
            <w:vMerge w:val="restart"/>
            <w:hideMark/>
          </w:tcPr>
          <w:p w:rsidR="006C57B5" w:rsidRPr="00874A20" w:rsidRDefault="001610D2" w:rsidP="00E3300D">
            <w:pPr>
              <w:jc w:val="both"/>
              <w:rPr>
                <w:color w:val="000000"/>
                <w:sz w:val="24"/>
                <w:szCs w:val="24"/>
              </w:rPr>
            </w:pPr>
            <w:r>
              <w:rPr>
                <w:color w:val="000000"/>
                <w:sz w:val="24"/>
                <w:szCs w:val="24"/>
              </w:rPr>
              <w:lastRenderedPageBreak/>
              <w:t>П</w:t>
            </w:r>
            <w:r w:rsidR="006C57B5" w:rsidRPr="00874A20">
              <w:rPr>
                <w:color w:val="000000"/>
                <w:sz w:val="24"/>
                <w:szCs w:val="24"/>
              </w:rPr>
              <w:t>. Зайцева Речка</w:t>
            </w:r>
            <w:r>
              <w:rPr>
                <w:color w:val="000000"/>
                <w:sz w:val="24"/>
                <w:szCs w:val="24"/>
              </w:rPr>
              <w:t>:</w:t>
            </w:r>
            <w:r w:rsidR="006C57B5" w:rsidRPr="00874A20">
              <w:rPr>
                <w:color w:val="000000"/>
                <w:sz w:val="24"/>
                <w:szCs w:val="24"/>
              </w:rPr>
              <w:t xml:space="preserve"> Уст</w:t>
            </w:r>
            <w:r w:rsidR="006C57B5" w:rsidRPr="00874A20">
              <w:rPr>
                <w:color w:val="000000"/>
                <w:sz w:val="24"/>
                <w:szCs w:val="24"/>
              </w:rPr>
              <w:t>а</w:t>
            </w:r>
            <w:r w:rsidR="006C57B5" w:rsidRPr="00874A20">
              <w:rPr>
                <w:color w:val="000000"/>
                <w:sz w:val="24"/>
                <w:szCs w:val="24"/>
              </w:rPr>
              <w:t xml:space="preserve">новка узлов учета. Здание </w:t>
            </w:r>
            <w:r w:rsidR="006C57B5" w:rsidRPr="00874A20">
              <w:rPr>
                <w:color w:val="000000"/>
                <w:sz w:val="24"/>
                <w:szCs w:val="24"/>
              </w:rPr>
              <w:lastRenderedPageBreak/>
              <w:t>котельной по ул. Лесн</w:t>
            </w:r>
            <w:r>
              <w:rPr>
                <w:color w:val="000000"/>
                <w:sz w:val="24"/>
                <w:szCs w:val="24"/>
              </w:rPr>
              <w:t>ой,</w:t>
            </w:r>
            <w:r w:rsidR="006C57B5" w:rsidRPr="00874A20">
              <w:rPr>
                <w:color w:val="000000"/>
                <w:sz w:val="24"/>
                <w:szCs w:val="24"/>
              </w:rPr>
              <w:t xml:space="preserve"> строение 2</w:t>
            </w:r>
          </w:p>
        </w:tc>
        <w:tc>
          <w:tcPr>
            <w:tcW w:w="1842" w:type="dxa"/>
            <w:vMerge w:val="restart"/>
            <w:hideMark/>
          </w:tcPr>
          <w:p w:rsidR="006C57B5" w:rsidRPr="00874A20" w:rsidRDefault="006C57B5" w:rsidP="00E3300D">
            <w:pPr>
              <w:jc w:val="both"/>
              <w:rPr>
                <w:sz w:val="24"/>
                <w:szCs w:val="24"/>
              </w:rPr>
            </w:pPr>
            <w:r>
              <w:rPr>
                <w:sz w:val="24"/>
                <w:szCs w:val="24"/>
              </w:rPr>
              <w:lastRenderedPageBreak/>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 xml:space="preserve">Управление </w:t>
            </w:r>
            <w:r w:rsidRPr="00874A20">
              <w:rPr>
                <w:sz w:val="24"/>
                <w:szCs w:val="24"/>
              </w:rPr>
              <w:lastRenderedPageBreak/>
              <w:t>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6C57B5" w:rsidRPr="00874A20" w:rsidRDefault="006C57B5" w:rsidP="00E3300D">
            <w:pPr>
              <w:jc w:val="both"/>
              <w:rPr>
                <w:color w:val="000000"/>
                <w:sz w:val="24"/>
                <w:szCs w:val="24"/>
              </w:rPr>
            </w:pPr>
            <w:r w:rsidRPr="00874A20">
              <w:rPr>
                <w:color w:val="000000"/>
                <w:sz w:val="24"/>
                <w:szCs w:val="24"/>
              </w:rPr>
              <w:lastRenderedPageBreak/>
              <w:t>всего</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903,31</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903,31</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757"/>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903,31</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903,31</w:t>
            </w: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315"/>
          <w:jc w:val="center"/>
        </w:trPr>
        <w:tc>
          <w:tcPr>
            <w:tcW w:w="1073" w:type="dxa"/>
            <w:vMerge w:val="restart"/>
            <w:hideMark/>
          </w:tcPr>
          <w:p w:rsidR="006C57B5" w:rsidRPr="00874A20" w:rsidRDefault="006C57B5" w:rsidP="00E3300D">
            <w:pPr>
              <w:jc w:val="center"/>
              <w:rPr>
                <w:color w:val="000000"/>
                <w:sz w:val="24"/>
                <w:szCs w:val="24"/>
              </w:rPr>
            </w:pPr>
            <w:r w:rsidRPr="00874A20">
              <w:rPr>
                <w:color w:val="000000"/>
                <w:sz w:val="24"/>
                <w:szCs w:val="24"/>
              </w:rPr>
              <w:t>4.1.8.</w:t>
            </w:r>
          </w:p>
        </w:tc>
        <w:tc>
          <w:tcPr>
            <w:tcW w:w="1729" w:type="dxa"/>
            <w:gridSpan w:val="2"/>
            <w:vMerge w:val="restart"/>
            <w:hideMark/>
          </w:tcPr>
          <w:p w:rsidR="006C57B5" w:rsidRPr="00874A20" w:rsidRDefault="001610D2" w:rsidP="00E3300D">
            <w:pPr>
              <w:jc w:val="both"/>
              <w:rPr>
                <w:color w:val="000000"/>
                <w:sz w:val="24"/>
                <w:szCs w:val="24"/>
              </w:rPr>
            </w:pPr>
            <w:r>
              <w:rPr>
                <w:color w:val="000000"/>
                <w:sz w:val="24"/>
                <w:szCs w:val="24"/>
              </w:rPr>
              <w:t>Г</w:t>
            </w:r>
            <w:r w:rsidR="006C57B5" w:rsidRPr="00874A20">
              <w:rPr>
                <w:color w:val="000000"/>
                <w:sz w:val="24"/>
                <w:szCs w:val="24"/>
              </w:rPr>
              <w:t>. Нижнева</w:t>
            </w:r>
            <w:r w:rsidR="006C57B5" w:rsidRPr="00874A20">
              <w:rPr>
                <w:color w:val="000000"/>
                <w:sz w:val="24"/>
                <w:szCs w:val="24"/>
              </w:rPr>
              <w:t>р</w:t>
            </w:r>
            <w:r w:rsidR="006C57B5" w:rsidRPr="00874A20">
              <w:rPr>
                <w:color w:val="000000"/>
                <w:sz w:val="24"/>
                <w:szCs w:val="24"/>
              </w:rPr>
              <w:t>товск</w:t>
            </w:r>
            <w:r>
              <w:rPr>
                <w:color w:val="000000"/>
                <w:sz w:val="24"/>
                <w:szCs w:val="24"/>
              </w:rPr>
              <w:t>:</w:t>
            </w:r>
            <w:r w:rsidR="006C57B5" w:rsidRPr="00874A20">
              <w:rPr>
                <w:color w:val="000000"/>
                <w:sz w:val="24"/>
                <w:szCs w:val="24"/>
              </w:rPr>
              <w:t xml:space="preserve"> Уст</w:t>
            </w:r>
            <w:r w:rsidR="006C57B5" w:rsidRPr="00874A20">
              <w:rPr>
                <w:color w:val="000000"/>
                <w:sz w:val="24"/>
                <w:szCs w:val="24"/>
              </w:rPr>
              <w:t>а</w:t>
            </w:r>
            <w:r w:rsidR="006C57B5" w:rsidRPr="00874A20">
              <w:rPr>
                <w:color w:val="000000"/>
                <w:sz w:val="24"/>
                <w:szCs w:val="24"/>
              </w:rPr>
              <w:t>новка узлов учета. Адм</w:t>
            </w:r>
            <w:r w:rsidR="006C57B5" w:rsidRPr="00874A20">
              <w:rPr>
                <w:color w:val="000000"/>
                <w:sz w:val="24"/>
                <w:szCs w:val="24"/>
              </w:rPr>
              <w:t>и</w:t>
            </w:r>
            <w:r w:rsidR="006C57B5" w:rsidRPr="00874A20">
              <w:rPr>
                <w:color w:val="000000"/>
                <w:sz w:val="24"/>
                <w:szCs w:val="24"/>
              </w:rPr>
              <w:t xml:space="preserve">нистративное </w:t>
            </w:r>
            <w:r>
              <w:rPr>
                <w:color w:val="000000"/>
                <w:sz w:val="24"/>
                <w:szCs w:val="24"/>
              </w:rPr>
              <w:t>здани</w:t>
            </w:r>
            <w:r w:rsidR="006C57B5" w:rsidRPr="00874A20">
              <w:rPr>
                <w:color w:val="000000"/>
                <w:sz w:val="24"/>
                <w:szCs w:val="24"/>
              </w:rPr>
              <w:t>е</w:t>
            </w:r>
            <w:r>
              <w:rPr>
                <w:color w:val="000000"/>
                <w:sz w:val="24"/>
                <w:szCs w:val="24"/>
              </w:rPr>
              <w:t xml:space="preserve"> р</w:t>
            </w:r>
            <w:r w:rsidRPr="001610D2">
              <w:rPr>
                <w:color w:val="000000"/>
                <w:sz w:val="24"/>
                <w:szCs w:val="24"/>
              </w:rPr>
              <w:t>айо</w:t>
            </w:r>
            <w:r w:rsidRPr="001610D2">
              <w:rPr>
                <w:color w:val="000000"/>
                <w:sz w:val="24"/>
                <w:szCs w:val="24"/>
              </w:rPr>
              <w:t>н</w:t>
            </w:r>
            <w:r w:rsidRPr="001610D2">
              <w:rPr>
                <w:color w:val="000000"/>
                <w:sz w:val="24"/>
                <w:szCs w:val="24"/>
              </w:rPr>
              <w:t>но</w:t>
            </w:r>
            <w:r>
              <w:rPr>
                <w:color w:val="000000"/>
                <w:sz w:val="24"/>
                <w:szCs w:val="24"/>
              </w:rPr>
              <w:t>го</w:t>
            </w:r>
            <w:r w:rsidRPr="001610D2">
              <w:rPr>
                <w:color w:val="000000"/>
                <w:sz w:val="24"/>
                <w:szCs w:val="24"/>
              </w:rPr>
              <w:t xml:space="preserve"> муниц</w:t>
            </w:r>
            <w:r w:rsidRPr="001610D2">
              <w:rPr>
                <w:color w:val="000000"/>
                <w:sz w:val="24"/>
                <w:szCs w:val="24"/>
              </w:rPr>
              <w:t>и</w:t>
            </w:r>
            <w:r w:rsidRPr="001610D2">
              <w:rPr>
                <w:color w:val="000000"/>
                <w:sz w:val="24"/>
                <w:szCs w:val="24"/>
              </w:rPr>
              <w:t>пально</w:t>
            </w:r>
            <w:r>
              <w:rPr>
                <w:color w:val="000000"/>
                <w:sz w:val="24"/>
                <w:szCs w:val="24"/>
              </w:rPr>
              <w:t>го</w:t>
            </w:r>
            <w:r w:rsidRPr="001610D2">
              <w:rPr>
                <w:color w:val="000000"/>
                <w:sz w:val="24"/>
                <w:szCs w:val="24"/>
              </w:rPr>
              <w:t xml:space="preserve"> а</w:t>
            </w:r>
            <w:r w:rsidRPr="001610D2">
              <w:rPr>
                <w:color w:val="000000"/>
                <w:sz w:val="24"/>
                <w:szCs w:val="24"/>
              </w:rPr>
              <w:t>в</w:t>
            </w:r>
            <w:r w:rsidRPr="001610D2">
              <w:rPr>
                <w:color w:val="000000"/>
                <w:sz w:val="24"/>
                <w:szCs w:val="24"/>
              </w:rPr>
              <w:t>тономно</w:t>
            </w:r>
            <w:r>
              <w:rPr>
                <w:color w:val="000000"/>
                <w:sz w:val="24"/>
                <w:szCs w:val="24"/>
              </w:rPr>
              <w:t>го</w:t>
            </w:r>
            <w:r w:rsidRPr="001610D2">
              <w:rPr>
                <w:color w:val="000000"/>
                <w:sz w:val="24"/>
                <w:szCs w:val="24"/>
              </w:rPr>
              <w:t xml:space="preserve"> у</w:t>
            </w:r>
            <w:r w:rsidRPr="001610D2">
              <w:rPr>
                <w:color w:val="000000"/>
                <w:sz w:val="24"/>
                <w:szCs w:val="24"/>
              </w:rPr>
              <w:t>ч</w:t>
            </w:r>
            <w:r w:rsidRPr="001610D2">
              <w:rPr>
                <w:color w:val="000000"/>
                <w:sz w:val="24"/>
                <w:szCs w:val="24"/>
              </w:rPr>
              <w:t>режде</w:t>
            </w:r>
            <w:r>
              <w:rPr>
                <w:color w:val="000000"/>
                <w:sz w:val="24"/>
                <w:szCs w:val="24"/>
              </w:rPr>
              <w:t>ния</w:t>
            </w:r>
            <w:r w:rsidRPr="001610D2">
              <w:rPr>
                <w:color w:val="000000"/>
                <w:sz w:val="24"/>
                <w:szCs w:val="24"/>
              </w:rPr>
              <w:t xml:space="preserve"> «Межпос</w:t>
            </w:r>
            <w:r w:rsidRPr="001610D2">
              <w:rPr>
                <w:color w:val="000000"/>
                <w:sz w:val="24"/>
                <w:szCs w:val="24"/>
              </w:rPr>
              <w:t>е</w:t>
            </w:r>
            <w:r w:rsidRPr="001610D2">
              <w:rPr>
                <w:color w:val="000000"/>
                <w:sz w:val="24"/>
                <w:szCs w:val="24"/>
              </w:rPr>
              <w:t>ленческий</w:t>
            </w:r>
            <w:r w:rsidR="00E3300D">
              <w:rPr>
                <w:color w:val="000000"/>
                <w:sz w:val="24"/>
                <w:szCs w:val="24"/>
              </w:rPr>
              <w:t xml:space="preserve"> </w:t>
            </w:r>
            <w:r w:rsidRPr="001610D2">
              <w:rPr>
                <w:color w:val="000000"/>
                <w:sz w:val="24"/>
                <w:szCs w:val="24"/>
              </w:rPr>
              <w:t>культурно-досуговый комплекс «Арлекино»</w:t>
            </w:r>
            <w:r w:rsidR="006C57B5" w:rsidRPr="00874A20">
              <w:rPr>
                <w:color w:val="000000"/>
                <w:sz w:val="24"/>
                <w:szCs w:val="24"/>
              </w:rPr>
              <w:t xml:space="preserve"> по ул. 60 лет Октября </w:t>
            </w:r>
          </w:p>
        </w:tc>
        <w:tc>
          <w:tcPr>
            <w:tcW w:w="1842" w:type="dxa"/>
            <w:vMerge w:val="restart"/>
            <w:hideMark/>
          </w:tcPr>
          <w:p w:rsidR="006C57B5" w:rsidRPr="00874A20" w:rsidRDefault="006C57B5" w:rsidP="00E3300D">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6C57B5" w:rsidRPr="00874A20" w:rsidRDefault="006C57B5" w:rsidP="00E3300D">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237,76</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237,76</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757"/>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237,76</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237,76</w:t>
            </w: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315"/>
          <w:jc w:val="center"/>
        </w:trPr>
        <w:tc>
          <w:tcPr>
            <w:tcW w:w="1073" w:type="dxa"/>
            <w:vMerge w:val="restart"/>
            <w:hideMark/>
          </w:tcPr>
          <w:p w:rsidR="006C57B5" w:rsidRPr="00874A20" w:rsidRDefault="006C57B5" w:rsidP="00E3300D">
            <w:pPr>
              <w:jc w:val="center"/>
              <w:rPr>
                <w:color w:val="000000"/>
                <w:sz w:val="24"/>
                <w:szCs w:val="24"/>
              </w:rPr>
            </w:pPr>
            <w:r w:rsidRPr="00874A20">
              <w:rPr>
                <w:color w:val="000000"/>
                <w:sz w:val="24"/>
                <w:szCs w:val="24"/>
              </w:rPr>
              <w:t>4.1.9.</w:t>
            </w:r>
          </w:p>
        </w:tc>
        <w:tc>
          <w:tcPr>
            <w:tcW w:w="1729" w:type="dxa"/>
            <w:gridSpan w:val="2"/>
            <w:vMerge w:val="restart"/>
            <w:hideMark/>
          </w:tcPr>
          <w:p w:rsidR="006C57B5" w:rsidRPr="00874A20" w:rsidRDefault="001610D2" w:rsidP="00E3300D">
            <w:pPr>
              <w:jc w:val="both"/>
              <w:rPr>
                <w:color w:val="000000"/>
                <w:sz w:val="24"/>
                <w:szCs w:val="24"/>
              </w:rPr>
            </w:pPr>
            <w:r>
              <w:rPr>
                <w:color w:val="000000"/>
                <w:sz w:val="24"/>
                <w:szCs w:val="24"/>
              </w:rPr>
              <w:t>Г</w:t>
            </w:r>
            <w:r w:rsidR="006C57B5" w:rsidRPr="00874A20">
              <w:rPr>
                <w:color w:val="000000"/>
                <w:sz w:val="24"/>
                <w:szCs w:val="24"/>
              </w:rPr>
              <w:t>. Нижнева</w:t>
            </w:r>
            <w:r w:rsidR="006C57B5" w:rsidRPr="00874A20">
              <w:rPr>
                <w:color w:val="000000"/>
                <w:sz w:val="24"/>
                <w:szCs w:val="24"/>
              </w:rPr>
              <w:t>р</w:t>
            </w:r>
            <w:r w:rsidR="006C57B5" w:rsidRPr="00874A20">
              <w:rPr>
                <w:color w:val="000000"/>
                <w:sz w:val="24"/>
                <w:szCs w:val="24"/>
              </w:rPr>
              <w:t>товск</w:t>
            </w:r>
            <w:r>
              <w:rPr>
                <w:color w:val="000000"/>
                <w:sz w:val="24"/>
                <w:szCs w:val="24"/>
              </w:rPr>
              <w:t>:</w:t>
            </w:r>
            <w:r w:rsidR="006C57B5" w:rsidRPr="00874A20">
              <w:rPr>
                <w:color w:val="000000"/>
                <w:sz w:val="24"/>
                <w:szCs w:val="24"/>
              </w:rPr>
              <w:t xml:space="preserve">                                                                        Администр</w:t>
            </w:r>
            <w:r w:rsidR="006C57B5" w:rsidRPr="00874A20">
              <w:rPr>
                <w:color w:val="000000"/>
                <w:sz w:val="24"/>
                <w:szCs w:val="24"/>
              </w:rPr>
              <w:t>а</w:t>
            </w:r>
            <w:r w:rsidR="006C57B5" w:rsidRPr="00874A20">
              <w:rPr>
                <w:color w:val="000000"/>
                <w:sz w:val="24"/>
                <w:szCs w:val="24"/>
              </w:rPr>
              <w:t xml:space="preserve">тивное здание </w:t>
            </w:r>
            <w:r>
              <w:rPr>
                <w:color w:val="000000"/>
                <w:sz w:val="24"/>
                <w:szCs w:val="24"/>
              </w:rPr>
              <w:t xml:space="preserve">по </w:t>
            </w:r>
            <w:r w:rsidR="006C57B5" w:rsidRPr="00874A20">
              <w:rPr>
                <w:color w:val="000000"/>
                <w:sz w:val="24"/>
                <w:szCs w:val="24"/>
              </w:rPr>
              <w:t>ул. Ленина, 6</w:t>
            </w:r>
          </w:p>
        </w:tc>
        <w:tc>
          <w:tcPr>
            <w:tcW w:w="1842" w:type="dxa"/>
            <w:vMerge w:val="restart"/>
            <w:hideMark/>
          </w:tcPr>
          <w:p w:rsidR="006C57B5" w:rsidRDefault="006C57B5" w:rsidP="00E3300D">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p w:rsidR="00E3300D" w:rsidRDefault="00E3300D" w:rsidP="00E3300D">
            <w:pPr>
              <w:jc w:val="both"/>
              <w:rPr>
                <w:sz w:val="24"/>
                <w:szCs w:val="24"/>
              </w:rPr>
            </w:pPr>
          </w:p>
          <w:p w:rsidR="00E3300D" w:rsidRPr="00874A20" w:rsidRDefault="00E3300D" w:rsidP="00E3300D">
            <w:pPr>
              <w:jc w:val="both"/>
              <w:rPr>
                <w:sz w:val="24"/>
                <w:szCs w:val="24"/>
              </w:rPr>
            </w:pPr>
          </w:p>
        </w:tc>
        <w:tc>
          <w:tcPr>
            <w:tcW w:w="1560" w:type="dxa"/>
            <w:noWrap/>
            <w:hideMark/>
          </w:tcPr>
          <w:p w:rsidR="006C57B5" w:rsidRPr="00874A20" w:rsidRDefault="006C57B5" w:rsidP="00E3300D">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1 948,96</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1 948,96</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757"/>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1 948,96</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1 948,96</w:t>
            </w: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315"/>
          <w:jc w:val="center"/>
        </w:trPr>
        <w:tc>
          <w:tcPr>
            <w:tcW w:w="1073" w:type="dxa"/>
            <w:vMerge w:val="restart"/>
            <w:hideMark/>
          </w:tcPr>
          <w:p w:rsidR="006C57B5" w:rsidRPr="00874A20" w:rsidRDefault="006C57B5" w:rsidP="00E3300D">
            <w:pPr>
              <w:jc w:val="center"/>
              <w:rPr>
                <w:color w:val="000000"/>
                <w:sz w:val="24"/>
                <w:szCs w:val="24"/>
              </w:rPr>
            </w:pPr>
            <w:r w:rsidRPr="00874A20">
              <w:rPr>
                <w:color w:val="000000"/>
                <w:sz w:val="24"/>
                <w:szCs w:val="24"/>
              </w:rPr>
              <w:lastRenderedPageBreak/>
              <w:t>4.1.10.</w:t>
            </w:r>
          </w:p>
        </w:tc>
        <w:tc>
          <w:tcPr>
            <w:tcW w:w="1729" w:type="dxa"/>
            <w:gridSpan w:val="2"/>
            <w:vMerge w:val="restart"/>
            <w:hideMark/>
          </w:tcPr>
          <w:p w:rsidR="00E3300D" w:rsidRDefault="001610D2" w:rsidP="00E3300D">
            <w:pPr>
              <w:jc w:val="both"/>
              <w:rPr>
                <w:color w:val="000000"/>
                <w:sz w:val="24"/>
                <w:szCs w:val="24"/>
              </w:rPr>
            </w:pPr>
            <w:r>
              <w:rPr>
                <w:color w:val="000000"/>
                <w:sz w:val="24"/>
                <w:szCs w:val="24"/>
              </w:rPr>
              <w:t>П</w:t>
            </w:r>
            <w:r w:rsidR="006C57B5" w:rsidRPr="00874A20">
              <w:rPr>
                <w:color w:val="000000"/>
                <w:sz w:val="24"/>
                <w:szCs w:val="24"/>
              </w:rPr>
              <w:t>гт. Изл</w:t>
            </w:r>
            <w:r w:rsidR="006C57B5" w:rsidRPr="00874A20">
              <w:rPr>
                <w:color w:val="000000"/>
                <w:sz w:val="24"/>
                <w:szCs w:val="24"/>
              </w:rPr>
              <w:t>у</w:t>
            </w:r>
            <w:r w:rsidR="006C57B5" w:rsidRPr="00874A20">
              <w:rPr>
                <w:color w:val="000000"/>
                <w:sz w:val="24"/>
                <w:szCs w:val="24"/>
              </w:rPr>
              <w:t>чинск</w:t>
            </w:r>
            <w:r>
              <w:rPr>
                <w:color w:val="000000"/>
                <w:sz w:val="24"/>
                <w:szCs w:val="24"/>
              </w:rPr>
              <w:t>:</w:t>
            </w:r>
          </w:p>
          <w:p w:rsidR="006C57B5" w:rsidRPr="00874A20" w:rsidRDefault="001610D2" w:rsidP="00E3300D">
            <w:pPr>
              <w:jc w:val="both"/>
              <w:rPr>
                <w:color w:val="000000"/>
                <w:sz w:val="24"/>
                <w:szCs w:val="24"/>
              </w:rPr>
            </w:pPr>
            <w:r>
              <w:rPr>
                <w:color w:val="000000"/>
                <w:sz w:val="24"/>
                <w:szCs w:val="24"/>
              </w:rPr>
              <w:t xml:space="preserve">Здание отдела </w:t>
            </w:r>
            <w:r w:rsidR="006C57B5" w:rsidRPr="00874A20">
              <w:rPr>
                <w:color w:val="000000"/>
                <w:sz w:val="24"/>
                <w:szCs w:val="24"/>
              </w:rPr>
              <w:t>ЗАГС адм</w:t>
            </w:r>
            <w:r w:rsidR="006C57B5" w:rsidRPr="00874A20">
              <w:rPr>
                <w:color w:val="000000"/>
                <w:sz w:val="24"/>
                <w:szCs w:val="24"/>
              </w:rPr>
              <w:t>и</w:t>
            </w:r>
            <w:r w:rsidR="006C57B5" w:rsidRPr="00874A20">
              <w:rPr>
                <w:color w:val="000000"/>
                <w:sz w:val="24"/>
                <w:szCs w:val="24"/>
              </w:rPr>
              <w:t xml:space="preserve">нистрации района   </w:t>
            </w:r>
          </w:p>
        </w:tc>
        <w:tc>
          <w:tcPr>
            <w:tcW w:w="1842" w:type="dxa"/>
            <w:vMerge w:val="restart"/>
            <w:hideMark/>
          </w:tcPr>
          <w:p w:rsidR="006C57B5" w:rsidRPr="00874A20" w:rsidRDefault="006C57B5" w:rsidP="00E3300D">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6C57B5" w:rsidRPr="00874A20" w:rsidRDefault="006C57B5" w:rsidP="00E3300D">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4 985,77</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4 985,77</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757"/>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4 985,77</w:t>
            </w:r>
          </w:p>
        </w:tc>
        <w:tc>
          <w:tcPr>
            <w:tcW w:w="1418" w:type="dxa"/>
            <w:noWrap/>
            <w:tcMar>
              <w:left w:w="28" w:type="dxa"/>
              <w:right w:w="28" w:type="dxa"/>
            </w:tcMar>
            <w:hideMark/>
          </w:tcPr>
          <w:p w:rsidR="006C57B5" w:rsidRPr="00874A20" w:rsidRDefault="006C57B5" w:rsidP="00E3300D">
            <w:pPr>
              <w:jc w:val="center"/>
              <w:rPr>
                <w:sz w:val="24"/>
                <w:szCs w:val="24"/>
              </w:rPr>
            </w:pPr>
            <w:r w:rsidRPr="00874A20">
              <w:rPr>
                <w:sz w:val="24"/>
                <w:szCs w:val="24"/>
              </w:rPr>
              <w:t>4 985,77</w:t>
            </w: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rsidP="00E3300D">
            <w:pPr>
              <w:jc w:val="cente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315"/>
          <w:jc w:val="center"/>
        </w:trPr>
        <w:tc>
          <w:tcPr>
            <w:tcW w:w="1073" w:type="dxa"/>
            <w:vMerge w:val="restart"/>
            <w:hideMark/>
          </w:tcPr>
          <w:p w:rsidR="006C57B5" w:rsidRPr="00874A20" w:rsidRDefault="006C57B5" w:rsidP="00E3300D">
            <w:pPr>
              <w:jc w:val="center"/>
              <w:rPr>
                <w:color w:val="000000"/>
                <w:sz w:val="24"/>
                <w:szCs w:val="24"/>
              </w:rPr>
            </w:pPr>
            <w:r w:rsidRPr="00874A20">
              <w:rPr>
                <w:color w:val="000000"/>
                <w:sz w:val="24"/>
                <w:szCs w:val="24"/>
              </w:rPr>
              <w:t>4.1.11.</w:t>
            </w:r>
          </w:p>
        </w:tc>
        <w:tc>
          <w:tcPr>
            <w:tcW w:w="1729" w:type="dxa"/>
            <w:gridSpan w:val="2"/>
            <w:vMerge w:val="restart"/>
            <w:hideMark/>
          </w:tcPr>
          <w:p w:rsidR="006C57B5" w:rsidRPr="00874A20" w:rsidRDefault="001610D2" w:rsidP="00E3300D">
            <w:pPr>
              <w:jc w:val="both"/>
              <w:rPr>
                <w:color w:val="000000"/>
                <w:sz w:val="24"/>
                <w:szCs w:val="24"/>
              </w:rPr>
            </w:pPr>
            <w:r>
              <w:rPr>
                <w:color w:val="000000"/>
                <w:sz w:val="24"/>
                <w:szCs w:val="24"/>
              </w:rPr>
              <w:t>С</w:t>
            </w:r>
            <w:r w:rsidR="006C57B5" w:rsidRPr="00874A20">
              <w:rPr>
                <w:color w:val="000000"/>
                <w:sz w:val="24"/>
                <w:szCs w:val="24"/>
              </w:rPr>
              <w:t>. Покур</w:t>
            </w:r>
            <w:r>
              <w:rPr>
                <w:color w:val="000000"/>
                <w:sz w:val="24"/>
                <w:szCs w:val="24"/>
              </w:rPr>
              <w:t>:</w:t>
            </w:r>
            <w:r w:rsidR="006C57B5" w:rsidRPr="00874A20">
              <w:rPr>
                <w:color w:val="000000"/>
                <w:sz w:val="24"/>
                <w:szCs w:val="24"/>
              </w:rPr>
              <w:t xml:space="preserve">                                                                     Администр</w:t>
            </w:r>
            <w:r w:rsidR="006C57B5" w:rsidRPr="00874A20">
              <w:rPr>
                <w:color w:val="000000"/>
                <w:sz w:val="24"/>
                <w:szCs w:val="24"/>
              </w:rPr>
              <w:t>а</w:t>
            </w:r>
            <w:r w:rsidR="006C57B5" w:rsidRPr="00874A20">
              <w:rPr>
                <w:color w:val="000000"/>
                <w:sz w:val="24"/>
                <w:szCs w:val="24"/>
              </w:rPr>
              <w:t>тив</w:t>
            </w:r>
            <w:r>
              <w:rPr>
                <w:color w:val="000000"/>
                <w:sz w:val="24"/>
                <w:szCs w:val="24"/>
              </w:rPr>
              <w:t>ное здание по ул. Це</w:t>
            </w:r>
            <w:r>
              <w:rPr>
                <w:color w:val="000000"/>
                <w:sz w:val="24"/>
                <w:szCs w:val="24"/>
              </w:rPr>
              <w:t>н</w:t>
            </w:r>
            <w:r>
              <w:rPr>
                <w:color w:val="000000"/>
                <w:sz w:val="24"/>
                <w:szCs w:val="24"/>
              </w:rPr>
              <w:t>тральной</w:t>
            </w:r>
            <w:r w:rsidR="006C57B5" w:rsidRPr="00874A20">
              <w:rPr>
                <w:color w:val="000000"/>
                <w:sz w:val="24"/>
                <w:szCs w:val="24"/>
              </w:rPr>
              <w:t xml:space="preserve">, </w:t>
            </w:r>
            <w:r w:rsidR="00E3300D">
              <w:rPr>
                <w:color w:val="000000"/>
                <w:sz w:val="24"/>
                <w:szCs w:val="24"/>
              </w:rPr>
              <w:t xml:space="preserve">            </w:t>
            </w:r>
            <w:r w:rsidR="006C57B5" w:rsidRPr="00874A20">
              <w:rPr>
                <w:color w:val="000000"/>
                <w:sz w:val="24"/>
                <w:szCs w:val="24"/>
              </w:rPr>
              <w:t>д. 42</w:t>
            </w:r>
            <w:r>
              <w:rPr>
                <w:color w:val="000000"/>
                <w:sz w:val="24"/>
                <w:szCs w:val="24"/>
              </w:rPr>
              <w:t>а</w:t>
            </w:r>
            <w:r w:rsidR="006C57B5" w:rsidRPr="00874A20">
              <w:rPr>
                <w:color w:val="000000"/>
                <w:sz w:val="24"/>
                <w:szCs w:val="24"/>
              </w:rPr>
              <w:t xml:space="preserve"> </w:t>
            </w:r>
          </w:p>
        </w:tc>
        <w:tc>
          <w:tcPr>
            <w:tcW w:w="1842" w:type="dxa"/>
            <w:vMerge w:val="restart"/>
            <w:hideMark/>
          </w:tcPr>
          <w:p w:rsidR="006C57B5" w:rsidRPr="00874A20" w:rsidRDefault="006C57B5" w:rsidP="00E3300D">
            <w:pPr>
              <w:jc w:val="both"/>
              <w:rPr>
                <w:sz w:val="24"/>
                <w:szCs w:val="24"/>
              </w:rPr>
            </w:pPr>
            <w:r>
              <w:rPr>
                <w:sz w:val="24"/>
                <w:szCs w:val="24"/>
              </w:rPr>
              <w:t>м</w:t>
            </w:r>
            <w:r w:rsidRPr="00874A20">
              <w:rPr>
                <w:sz w:val="24"/>
                <w:szCs w:val="24"/>
              </w:rPr>
              <w:t>униципальное казенное учр</w:t>
            </w:r>
            <w:r w:rsidRPr="00874A20">
              <w:rPr>
                <w:sz w:val="24"/>
                <w:szCs w:val="24"/>
              </w:rPr>
              <w:t>е</w:t>
            </w:r>
            <w:r w:rsidRPr="00874A20">
              <w:rPr>
                <w:sz w:val="24"/>
                <w:szCs w:val="24"/>
              </w:rPr>
              <w:t xml:space="preserve">ждение </w:t>
            </w:r>
            <w:r>
              <w:rPr>
                <w:sz w:val="24"/>
                <w:szCs w:val="24"/>
              </w:rPr>
              <w:t>«</w:t>
            </w:r>
            <w:r w:rsidRPr="00874A20">
              <w:rPr>
                <w:sz w:val="24"/>
                <w:szCs w:val="24"/>
              </w:rPr>
              <w:t>Управление капитального строительства по застройке Нижневарто</w:t>
            </w:r>
            <w:r w:rsidRPr="00874A20">
              <w:rPr>
                <w:sz w:val="24"/>
                <w:szCs w:val="24"/>
              </w:rPr>
              <w:t>в</w:t>
            </w:r>
            <w:r w:rsidRPr="00874A20">
              <w:rPr>
                <w:sz w:val="24"/>
                <w:szCs w:val="24"/>
              </w:rPr>
              <w:t>ского района</w:t>
            </w:r>
            <w:r>
              <w:rPr>
                <w:sz w:val="24"/>
                <w:szCs w:val="24"/>
              </w:rPr>
              <w:t>»</w:t>
            </w:r>
          </w:p>
        </w:tc>
        <w:tc>
          <w:tcPr>
            <w:tcW w:w="1560" w:type="dxa"/>
            <w:noWrap/>
            <w:hideMark/>
          </w:tcPr>
          <w:p w:rsidR="006C57B5" w:rsidRPr="00874A20" w:rsidRDefault="006C57B5" w:rsidP="00E3300D">
            <w:pPr>
              <w:jc w:val="both"/>
              <w:rPr>
                <w:color w:val="000000"/>
                <w:sz w:val="24"/>
                <w:szCs w:val="24"/>
              </w:rPr>
            </w:pPr>
            <w:r w:rsidRPr="00874A20">
              <w:rPr>
                <w:color w:val="000000"/>
                <w:sz w:val="24"/>
                <w:szCs w:val="24"/>
              </w:rPr>
              <w:t>всего</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3 277,48</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3 277,48</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757"/>
          <w:jc w:val="center"/>
        </w:trPr>
        <w:tc>
          <w:tcPr>
            <w:tcW w:w="1073" w:type="dxa"/>
            <w:vMerge/>
            <w:hideMark/>
          </w:tcPr>
          <w:p w:rsidR="006C57B5" w:rsidRPr="00874A20" w:rsidRDefault="006C57B5">
            <w:pP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а</w:t>
            </w:r>
            <w:r w:rsidRPr="00874A20">
              <w:rPr>
                <w:color w:val="000000"/>
                <w:sz w:val="24"/>
                <w:szCs w:val="24"/>
              </w:rPr>
              <w:t>в</w:t>
            </w:r>
            <w:r w:rsidRPr="00874A20">
              <w:rPr>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pP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ра</w:t>
            </w:r>
            <w:r w:rsidRPr="00874A20">
              <w:rPr>
                <w:color w:val="000000"/>
                <w:sz w:val="24"/>
                <w:szCs w:val="24"/>
              </w:rPr>
              <w:t>й</w:t>
            </w:r>
            <w:r w:rsidRPr="00874A20">
              <w:rPr>
                <w:color w:val="000000"/>
                <w:sz w:val="24"/>
                <w:szCs w:val="24"/>
              </w:rPr>
              <w:t>она</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3 277,48</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3 277,48</w:t>
            </w: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091" w:type="dxa"/>
            <w:noWrap/>
            <w:tcMar>
              <w:left w:w="28" w:type="dxa"/>
              <w:right w:w="28" w:type="dxa"/>
            </w:tcMar>
            <w:hideMark/>
          </w:tcPr>
          <w:p w:rsidR="006C57B5" w:rsidRPr="00874A20" w:rsidRDefault="006C57B5" w:rsidP="00E3300D">
            <w:pPr>
              <w:jc w:val="center"/>
              <w:rPr>
                <w:color w:val="000000"/>
                <w:sz w:val="24"/>
                <w:szCs w:val="24"/>
              </w:rPr>
            </w:pPr>
          </w:p>
        </w:tc>
        <w:tc>
          <w:tcPr>
            <w:tcW w:w="1139"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34" w:type="dxa"/>
            <w:noWrap/>
            <w:tcMar>
              <w:left w:w="28" w:type="dxa"/>
              <w:right w:w="28" w:type="dxa"/>
            </w:tcMar>
            <w:hideMark/>
          </w:tcPr>
          <w:p w:rsidR="006C57B5" w:rsidRPr="00874A20" w:rsidRDefault="006C57B5" w:rsidP="00E3300D">
            <w:pPr>
              <w:jc w:val="center"/>
              <w:rPr>
                <w:color w:val="000000"/>
                <w:sz w:val="24"/>
                <w:szCs w:val="24"/>
              </w:rPr>
            </w:pPr>
          </w:p>
        </w:tc>
        <w:tc>
          <w:tcPr>
            <w:tcW w:w="1172" w:type="dxa"/>
            <w:noWrap/>
            <w:tcMar>
              <w:left w:w="28" w:type="dxa"/>
              <w:right w:w="28" w:type="dxa"/>
            </w:tcMar>
            <w:hideMark/>
          </w:tcPr>
          <w:p w:rsidR="006C57B5" w:rsidRPr="00874A20" w:rsidRDefault="006C57B5" w:rsidP="00E3300D">
            <w:pPr>
              <w:jc w:val="center"/>
              <w:rPr>
                <w:color w:val="000000"/>
                <w:sz w:val="24"/>
                <w:szCs w:val="24"/>
              </w:rPr>
            </w:pPr>
          </w:p>
        </w:tc>
      </w:tr>
      <w:tr w:rsidR="006C57B5" w:rsidRPr="00874A20" w:rsidTr="007E7F5D">
        <w:trPr>
          <w:trHeight w:val="505"/>
          <w:jc w:val="center"/>
        </w:trPr>
        <w:tc>
          <w:tcPr>
            <w:tcW w:w="1073" w:type="dxa"/>
            <w:vMerge/>
            <w:hideMark/>
          </w:tcPr>
          <w:p w:rsidR="006C57B5" w:rsidRPr="00874A20" w:rsidRDefault="006C57B5">
            <w:pPr>
              <w:rPr>
                <w:color w:val="000000"/>
                <w:sz w:val="24"/>
                <w:szCs w:val="24"/>
              </w:rPr>
            </w:pPr>
          </w:p>
        </w:tc>
        <w:tc>
          <w:tcPr>
            <w:tcW w:w="1729" w:type="dxa"/>
            <w:gridSpan w:val="2"/>
            <w:vMerge/>
            <w:hideMark/>
          </w:tcPr>
          <w:p w:rsidR="006C57B5" w:rsidRPr="00874A20" w:rsidRDefault="006C57B5" w:rsidP="00E3300D">
            <w:pPr>
              <w:jc w:val="both"/>
              <w:rPr>
                <w:color w:val="000000"/>
                <w:sz w:val="24"/>
                <w:szCs w:val="24"/>
              </w:rPr>
            </w:pPr>
          </w:p>
        </w:tc>
        <w:tc>
          <w:tcPr>
            <w:tcW w:w="1842" w:type="dxa"/>
            <w:vMerge/>
            <w:hideMark/>
          </w:tcPr>
          <w:p w:rsidR="006C57B5" w:rsidRPr="00874A20" w:rsidRDefault="006C57B5" w:rsidP="00E3300D">
            <w:pPr>
              <w:jc w:val="both"/>
              <w:rPr>
                <w:color w:val="000000"/>
                <w:sz w:val="24"/>
                <w:szCs w:val="24"/>
              </w:rPr>
            </w:pPr>
          </w:p>
        </w:tc>
        <w:tc>
          <w:tcPr>
            <w:tcW w:w="1560" w:type="dxa"/>
            <w:hideMark/>
          </w:tcPr>
          <w:p w:rsidR="006C57B5" w:rsidRPr="00874A20" w:rsidRDefault="006C57B5" w:rsidP="00E3300D">
            <w:pPr>
              <w:jc w:val="both"/>
              <w:rPr>
                <w:color w:val="000000"/>
                <w:sz w:val="24"/>
                <w:szCs w:val="24"/>
              </w:rPr>
            </w:pPr>
            <w:r w:rsidRPr="00874A20">
              <w:rPr>
                <w:color w:val="000000"/>
                <w:sz w:val="24"/>
                <w:szCs w:val="24"/>
              </w:rPr>
              <w:t>бюджет п</w:t>
            </w:r>
            <w:r w:rsidRPr="00874A20">
              <w:rPr>
                <w:color w:val="000000"/>
                <w:sz w:val="24"/>
                <w:szCs w:val="24"/>
              </w:rPr>
              <w:t>о</w:t>
            </w:r>
            <w:r w:rsidRPr="00874A20">
              <w:rPr>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418"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091"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9"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34"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c>
          <w:tcPr>
            <w:tcW w:w="1172" w:type="dxa"/>
            <w:noWrap/>
            <w:tcMar>
              <w:left w:w="28" w:type="dxa"/>
              <w:right w:w="28" w:type="dxa"/>
            </w:tcMar>
            <w:hideMark/>
          </w:tcPr>
          <w:p w:rsidR="006C57B5" w:rsidRPr="00874A20" w:rsidRDefault="006C57B5" w:rsidP="00E3300D">
            <w:pPr>
              <w:jc w:val="center"/>
              <w:rPr>
                <w:color w:val="000000"/>
                <w:sz w:val="24"/>
                <w:szCs w:val="24"/>
              </w:rPr>
            </w:pPr>
            <w:r w:rsidRPr="00874A20">
              <w:rPr>
                <w:color w:val="000000"/>
                <w:sz w:val="24"/>
                <w:szCs w:val="24"/>
              </w:rPr>
              <w:t>0,00</w:t>
            </w:r>
          </w:p>
        </w:tc>
      </w:tr>
      <w:tr w:rsidR="006C57B5" w:rsidRPr="00874A20" w:rsidTr="007E7F5D">
        <w:trPr>
          <w:trHeight w:val="315"/>
          <w:jc w:val="center"/>
        </w:trPr>
        <w:tc>
          <w:tcPr>
            <w:tcW w:w="4644" w:type="dxa"/>
            <w:gridSpan w:val="4"/>
            <w:vMerge w:val="restart"/>
            <w:hideMark/>
          </w:tcPr>
          <w:p w:rsidR="006C57B5" w:rsidRPr="001610D2" w:rsidRDefault="001610D2" w:rsidP="00E3300D">
            <w:pPr>
              <w:jc w:val="both"/>
              <w:rPr>
                <w:b/>
                <w:color w:val="000000"/>
                <w:sz w:val="24"/>
                <w:szCs w:val="24"/>
              </w:rPr>
            </w:pPr>
            <w:r w:rsidRPr="001610D2">
              <w:rPr>
                <w:b/>
                <w:color w:val="000000"/>
                <w:sz w:val="24"/>
                <w:szCs w:val="24"/>
              </w:rPr>
              <w:t>В</w:t>
            </w:r>
            <w:r w:rsidR="00A247F5">
              <w:rPr>
                <w:b/>
                <w:color w:val="000000"/>
                <w:sz w:val="24"/>
                <w:szCs w:val="24"/>
              </w:rPr>
              <w:t>сего по з</w:t>
            </w:r>
            <w:r w:rsidR="006C57B5" w:rsidRPr="001610D2">
              <w:rPr>
                <w:b/>
                <w:color w:val="000000"/>
                <w:sz w:val="24"/>
                <w:szCs w:val="24"/>
              </w:rPr>
              <w:t xml:space="preserve">адаче  </w:t>
            </w:r>
          </w:p>
        </w:tc>
        <w:tc>
          <w:tcPr>
            <w:tcW w:w="1560" w:type="dxa"/>
            <w:noWrap/>
            <w:hideMark/>
          </w:tcPr>
          <w:p w:rsidR="006C57B5" w:rsidRPr="001610D2" w:rsidRDefault="006C57B5" w:rsidP="00E3300D">
            <w:pPr>
              <w:jc w:val="both"/>
              <w:rPr>
                <w:b/>
                <w:color w:val="000000"/>
                <w:sz w:val="24"/>
                <w:szCs w:val="24"/>
              </w:rPr>
            </w:pPr>
            <w:r w:rsidRPr="001610D2">
              <w:rPr>
                <w:b/>
                <w:color w:val="000000"/>
                <w:sz w:val="24"/>
                <w:szCs w:val="24"/>
              </w:rPr>
              <w:t>всего</w:t>
            </w:r>
          </w:p>
        </w:tc>
        <w:tc>
          <w:tcPr>
            <w:tcW w:w="1417"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91 091,18</w:t>
            </w:r>
          </w:p>
        </w:tc>
        <w:tc>
          <w:tcPr>
            <w:tcW w:w="1418"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26 988,88</w:t>
            </w:r>
          </w:p>
        </w:tc>
        <w:tc>
          <w:tcPr>
            <w:tcW w:w="1134"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4 002,30</w:t>
            </w:r>
          </w:p>
        </w:tc>
        <w:tc>
          <w:tcPr>
            <w:tcW w:w="1091"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500,00</w:t>
            </w:r>
          </w:p>
        </w:tc>
        <w:tc>
          <w:tcPr>
            <w:tcW w:w="1139"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13 650,00</w:t>
            </w:r>
          </w:p>
        </w:tc>
        <w:tc>
          <w:tcPr>
            <w:tcW w:w="1134"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15 350,00</w:t>
            </w:r>
          </w:p>
        </w:tc>
        <w:tc>
          <w:tcPr>
            <w:tcW w:w="1134"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15 300,00</w:t>
            </w:r>
          </w:p>
        </w:tc>
        <w:tc>
          <w:tcPr>
            <w:tcW w:w="1172"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15 300,00</w:t>
            </w:r>
          </w:p>
        </w:tc>
      </w:tr>
      <w:tr w:rsidR="006C57B5" w:rsidRPr="00874A20" w:rsidTr="007E7F5D">
        <w:trPr>
          <w:trHeight w:val="757"/>
          <w:jc w:val="center"/>
        </w:trPr>
        <w:tc>
          <w:tcPr>
            <w:tcW w:w="4644" w:type="dxa"/>
            <w:gridSpan w:val="4"/>
            <w:vMerge/>
            <w:hideMark/>
          </w:tcPr>
          <w:p w:rsidR="006C57B5" w:rsidRPr="001610D2" w:rsidRDefault="006C57B5" w:rsidP="00E3300D">
            <w:pPr>
              <w:jc w:val="both"/>
              <w:rPr>
                <w:b/>
                <w:color w:val="000000"/>
                <w:sz w:val="24"/>
                <w:szCs w:val="24"/>
              </w:rPr>
            </w:pPr>
          </w:p>
        </w:tc>
        <w:tc>
          <w:tcPr>
            <w:tcW w:w="1560" w:type="dxa"/>
            <w:hideMark/>
          </w:tcPr>
          <w:p w:rsidR="006C57B5" w:rsidRPr="001610D2" w:rsidRDefault="006C57B5" w:rsidP="00E3300D">
            <w:pPr>
              <w:jc w:val="both"/>
              <w:rPr>
                <w:b/>
                <w:color w:val="000000"/>
                <w:sz w:val="24"/>
                <w:szCs w:val="24"/>
              </w:rPr>
            </w:pPr>
            <w:r w:rsidRPr="001610D2">
              <w:rPr>
                <w:b/>
                <w:color w:val="000000"/>
                <w:sz w:val="24"/>
                <w:szCs w:val="24"/>
              </w:rPr>
              <w:t>бюджет а</w:t>
            </w:r>
            <w:r w:rsidRPr="001610D2">
              <w:rPr>
                <w:b/>
                <w:color w:val="000000"/>
                <w:sz w:val="24"/>
                <w:szCs w:val="24"/>
              </w:rPr>
              <w:t>в</w:t>
            </w:r>
            <w:r w:rsidRPr="001610D2">
              <w:rPr>
                <w:b/>
                <w:color w:val="000000"/>
                <w:sz w:val="24"/>
                <w:szCs w:val="24"/>
              </w:rPr>
              <w:t>тономного округа</w:t>
            </w:r>
          </w:p>
        </w:tc>
        <w:tc>
          <w:tcPr>
            <w:tcW w:w="1417"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2 401,40</w:t>
            </w:r>
          </w:p>
        </w:tc>
        <w:tc>
          <w:tcPr>
            <w:tcW w:w="1418"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0,00</w:t>
            </w:r>
          </w:p>
        </w:tc>
        <w:tc>
          <w:tcPr>
            <w:tcW w:w="1134"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2 401,40</w:t>
            </w:r>
          </w:p>
        </w:tc>
        <w:tc>
          <w:tcPr>
            <w:tcW w:w="1091"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0,00</w:t>
            </w:r>
          </w:p>
        </w:tc>
        <w:tc>
          <w:tcPr>
            <w:tcW w:w="1139"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0,00</w:t>
            </w:r>
          </w:p>
        </w:tc>
        <w:tc>
          <w:tcPr>
            <w:tcW w:w="1134"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0,00</w:t>
            </w:r>
          </w:p>
        </w:tc>
        <w:tc>
          <w:tcPr>
            <w:tcW w:w="1134"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0,00</w:t>
            </w:r>
          </w:p>
        </w:tc>
        <w:tc>
          <w:tcPr>
            <w:tcW w:w="1172"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0,00</w:t>
            </w:r>
          </w:p>
        </w:tc>
      </w:tr>
      <w:tr w:rsidR="006C57B5" w:rsidRPr="00874A20" w:rsidTr="007E7F5D">
        <w:trPr>
          <w:trHeight w:val="505"/>
          <w:jc w:val="center"/>
        </w:trPr>
        <w:tc>
          <w:tcPr>
            <w:tcW w:w="4644" w:type="dxa"/>
            <w:gridSpan w:val="4"/>
            <w:vMerge/>
            <w:hideMark/>
          </w:tcPr>
          <w:p w:rsidR="006C57B5" w:rsidRPr="001610D2" w:rsidRDefault="006C57B5" w:rsidP="00E3300D">
            <w:pPr>
              <w:jc w:val="both"/>
              <w:rPr>
                <w:b/>
                <w:color w:val="000000"/>
                <w:sz w:val="24"/>
                <w:szCs w:val="24"/>
              </w:rPr>
            </w:pPr>
          </w:p>
        </w:tc>
        <w:tc>
          <w:tcPr>
            <w:tcW w:w="1560" w:type="dxa"/>
            <w:hideMark/>
          </w:tcPr>
          <w:p w:rsidR="006C57B5" w:rsidRPr="001610D2" w:rsidRDefault="006C57B5" w:rsidP="00E3300D">
            <w:pPr>
              <w:jc w:val="both"/>
              <w:rPr>
                <w:b/>
                <w:color w:val="000000"/>
                <w:sz w:val="24"/>
                <w:szCs w:val="24"/>
              </w:rPr>
            </w:pPr>
            <w:r w:rsidRPr="001610D2">
              <w:rPr>
                <w:b/>
                <w:color w:val="000000"/>
                <w:sz w:val="24"/>
                <w:szCs w:val="24"/>
              </w:rPr>
              <w:t>бюджет района</w:t>
            </w:r>
          </w:p>
        </w:tc>
        <w:tc>
          <w:tcPr>
            <w:tcW w:w="1417"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88 689,78</w:t>
            </w:r>
          </w:p>
        </w:tc>
        <w:tc>
          <w:tcPr>
            <w:tcW w:w="1418"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26 988,88</w:t>
            </w:r>
          </w:p>
        </w:tc>
        <w:tc>
          <w:tcPr>
            <w:tcW w:w="1134"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1 600,90</w:t>
            </w:r>
          </w:p>
        </w:tc>
        <w:tc>
          <w:tcPr>
            <w:tcW w:w="1091"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500,00</w:t>
            </w:r>
          </w:p>
        </w:tc>
        <w:tc>
          <w:tcPr>
            <w:tcW w:w="1139"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13 650,00</w:t>
            </w:r>
          </w:p>
        </w:tc>
        <w:tc>
          <w:tcPr>
            <w:tcW w:w="1134"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15 350,00</w:t>
            </w:r>
          </w:p>
        </w:tc>
        <w:tc>
          <w:tcPr>
            <w:tcW w:w="1134"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15 300,00</w:t>
            </w:r>
          </w:p>
        </w:tc>
        <w:tc>
          <w:tcPr>
            <w:tcW w:w="1172" w:type="dxa"/>
            <w:noWrap/>
            <w:tcMar>
              <w:left w:w="28" w:type="dxa"/>
              <w:right w:w="28" w:type="dxa"/>
            </w:tcMar>
            <w:hideMark/>
          </w:tcPr>
          <w:p w:rsidR="006C57B5" w:rsidRPr="001610D2" w:rsidRDefault="006C57B5" w:rsidP="00E3300D">
            <w:pPr>
              <w:jc w:val="center"/>
              <w:rPr>
                <w:b/>
                <w:color w:val="000000"/>
                <w:sz w:val="24"/>
                <w:szCs w:val="24"/>
              </w:rPr>
            </w:pPr>
            <w:r w:rsidRPr="001610D2">
              <w:rPr>
                <w:b/>
                <w:color w:val="000000"/>
                <w:sz w:val="24"/>
                <w:szCs w:val="24"/>
              </w:rPr>
              <w:t>15 300,00</w:t>
            </w:r>
          </w:p>
        </w:tc>
      </w:tr>
      <w:tr w:rsidR="006C57B5" w:rsidRPr="00874A20" w:rsidTr="007E7F5D">
        <w:trPr>
          <w:trHeight w:val="505"/>
          <w:jc w:val="center"/>
        </w:trPr>
        <w:tc>
          <w:tcPr>
            <w:tcW w:w="4644" w:type="dxa"/>
            <w:gridSpan w:val="4"/>
            <w:vMerge/>
            <w:hideMark/>
          </w:tcPr>
          <w:p w:rsidR="006C57B5" w:rsidRPr="001610D2" w:rsidRDefault="006C57B5" w:rsidP="00E3300D">
            <w:pPr>
              <w:jc w:val="both"/>
              <w:rPr>
                <w:b/>
                <w:color w:val="000000"/>
                <w:sz w:val="24"/>
                <w:szCs w:val="24"/>
              </w:rPr>
            </w:pPr>
          </w:p>
        </w:tc>
        <w:tc>
          <w:tcPr>
            <w:tcW w:w="1560" w:type="dxa"/>
            <w:hideMark/>
          </w:tcPr>
          <w:p w:rsidR="006C57B5" w:rsidRPr="001610D2" w:rsidRDefault="006C57B5" w:rsidP="00E3300D">
            <w:pPr>
              <w:jc w:val="both"/>
              <w:rPr>
                <w:b/>
                <w:color w:val="000000"/>
                <w:sz w:val="24"/>
                <w:szCs w:val="24"/>
              </w:rPr>
            </w:pPr>
            <w:r w:rsidRPr="001610D2">
              <w:rPr>
                <w:b/>
                <w:color w:val="000000"/>
                <w:sz w:val="24"/>
                <w:szCs w:val="24"/>
              </w:rPr>
              <w:t>бюджет п</w:t>
            </w:r>
            <w:r w:rsidRPr="001610D2">
              <w:rPr>
                <w:b/>
                <w:color w:val="000000"/>
                <w:sz w:val="24"/>
                <w:szCs w:val="24"/>
              </w:rPr>
              <w:t>о</w:t>
            </w:r>
            <w:r w:rsidRPr="001610D2">
              <w:rPr>
                <w:b/>
                <w:color w:val="000000"/>
                <w:sz w:val="24"/>
                <w:szCs w:val="24"/>
              </w:rPr>
              <w:t>селений</w:t>
            </w:r>
          </w:p>
        </w:tc>
        <w:tc>
          <w:tcPr>
            <w:tcW w:w="1417" w:type="dxa"/>
            <w:noWrap/>
            <w:tcMar>
              <w:left w:w="28" w:type="dxa"/>
              <w:right w:w="28" w:type="dxa"/>
            </w:tcMar>
            <w:hideMark/>
          </w:tcPr>
          <w:p w:rsidR="006C57B5" w:rsidRPr="001610D2" w:rsidRDefault="006C57B5" w:rsidP="00E3300D">
            <w:pPr>
              <w:jc w:val="center"/>
              <w:rPr>
                <w:b/>
                <w:color w:val="000000"/>
                <w:sz w:val="24"/>
                <w:szCs w:val="24"/>
              </w:rPr>
            </w:pPr>
          </w:p>
        </w:tc>
        <w:tc>
          <w:tcPr>
            <w:tcW w:w="1418" w:type="dxa"/>
            <w:noWrap/>
            <w:tcMar>
              <w:left w:w="28" w:type="dxa"/>
              <w:right w:w="28" w:type="dxa"/>
            </w:tcMar>
            <w:hideMark/>
          </w:tcPr>
          <w:p w:rsidR="006C57B5" w:rsidRPr="001610D2" w:rsidRDefault="006C57B5" w:rsidP="00E3300D">
            <w:pPr>
              <w:jc w:val="center"/>
              <w:rPr>
                <w:b/>
                <w:color w:val="000000"/>
                <w:sz w:val="24"/>
                <w:szCs w:val="24"/>
              </w:rPr>
            </w:pPr>
          </w:p>
        </w:tc>
        <w:tc>
          <w:tcPr>
            <w:tcW w:w="1134" w:type="dxa"/>
            <w:noWrap/>
            <w:tcMar>
              <w:left w:w="28" w:type="dxa"/>
              <w:right w:w="28" w:type="dxa"/>
            </w:tcMar>
            <w:hideMark/>
          </w:tcPr>
          <w:p w:rsidR="006C57B5" w:rsidRPr="001610D2" w:rsidRDefault="006C57B5" w:rsidP="00E3300D">
            <w:pPr>
              <w:jc w:val="center"/>
              <w:rPr>
                <w:b/>
                <w:color w:val="000000"/>
                <w:sz w:val="24"/>
                <w:szCs w:val="24"/>
              </w:rPr>
            </w:pPr>
          </w:p>
        </w:tc>
        <w:tc>
          <w:tcPr>
            <w:tcW w:w="1091" w:type="dxa"/>
            <w:noWrap/>
            <w:tcMar>
              <w:left w:w="28" w:type="dxa"/>
              <w:right w:w="28" w:type="dxa"/>
            </w:tcMar>
            <w:hideMark/>
          </w:tcPr>
          <w:p w:rsidR="006C57B5" w:rsidRPr="001610D2" w:rsidRDefault="006C57B5" w:rsidP="00E3300D">
            <w:pPr>
              <w:jc w:val="center"/>
              <w:rPr>
                <w:b/>
                <w:color w:val="000000"/>
                <w:sz w:val="24"/>
                <w:szCs w:val="24"/>
              </w:rPr>
            </w:pPr>
          </w:p>
        </w:tc>
        <w:tc>
          <w:tcPr>
            <w:tcW w:w="1139" w:type="dxa"/>
            <w:noWrap/>
            <w:tcMar>
              <w:left w:w="28" w:type="dxa"/>
              <w:right w:w="28" w:type="dxa"/>
            </w:tcMar>
            <w:hideMark/>
          </w:tcPr>
          <w:p w:rsidR="006C57B5" w:rsidRPr="001610D2" w:rsidRDefault="006C57B5" w:rsidP="00E3300D">
            <w:pPr>
              <w:jc w:val="center"/>
              <w:rPr>
                <w:b/>
                <w:color w:val="000000"/>
                <w:sz w:val="24"/>
                <w:szCs w:val="24"/>
              </w:rPr>
            </w:pPr>
          </w:p>
        </w:tc>
        <w:tc>
          <w:tcPr>
            <w:tcW w:w="1134" w:type="dxa"/>
            <w:noWrap/>
            <w:tcMar>
              <w:left w:w="28" w:type="dxa"/>
              <w:right w:w="28" w:type="dxa"/>
            </w:tcMar>
            <w:hideMark/>
          </w:tcPr>
          <w:p w:rsidR="006C57B5" w:rsidRPr="001610D2" w:rsidRDefault="006C57B5" w:rsidP="00E3300D">
            <w:pPr>
              <w:jc w:val="center"/>
              <w:rPr>
                <w:b/>
                <w:color w:val="000000"/>
                <w:sz w:val="24"/>
                <w:szCs w:val="24"/>
              </w:rPr>
            </w:pPr>
          </w:p>
        </w:tc>
        <w:tc>
          <w:tcPr>
            <w:tcW w:w="1134" w:type="dxa"/>
            <w:noWrap/>
            <w:tcMar>
              <w:left w:w="28" w:type="dxa"/>
              <w:right w:w="28" w:type="dxa"/>
            </w:tcMar>
            <w:hideMark/>
          </w:tcPr>
          <w:p w:rsidR="006C57B5" w:rsidRPr="001610D2" w:rsidRDefault="006C57B5" w:rsidP="00E3300D">
            <w:pPr>
              <w:jc w:val="center"/>
              <w:rPr>
                <w:b/>
                <w:color w:val="000000"/>
                <w:sz w:val="24"/>
                <w:szCs w:val="24"/>
              </w:rPr>
            </w:pPr>
          </w:p>
        </w:tc>
        <w:tc>
          <w:tcPr>
            <w:tcW w:w="1172" w:type="dxa"/>
            <w:noWrap/>
            <w:tcMar>
              <w:left w:w="28" w:type="dxa"/>
              <w:right w:w="28" w:type="dxa"/>
            </w:tcMar>
            <w:hideMark/>
          </w:tcPr>
          <w:p w:rsidR="006C57B5" w:rsidRPr="001610D2" w:rsidRDefault="006C57B5" w:rsidP="00E3300D">
            <w:pPr>
              <w:jc w:val="center"/>
              <w:rPr>
                <w:b/>
                <w:color w:val="000000"/>
                <w:sz w:val="24"/>
                <w:szCs w:val="24"/>
              </w:rPr>
            </w:pPr>
          </w:p>
        </w:tc>
      </w:tr>
      <w:tr w:rsidR="006C57B5" w:rsidRPr="00874A20" w:rsidTr="007E7F5D">
        <w:trPr>
          <w:trHeight w:val="315"/>
          <w:jc w:val="center"/>
        </w:trPr>
        <w:tc>
          <w:tcPr>
            <w:tcW w:w="4644" w:type="dxa"/>
            <w:gridSpan w:val="4"/>
            <w:vMerge w:val="restart"/>
            <w:hideMark/>
          </w:tcPr>
          <w:p w:rsidR="006C57B5" w:rsidRPr="001610D2" w:rsidRDefault="001610D2" w:rsidP="00E3300D">
            <w:pPr>
              <w:jc w:val="both"/>
              <w:rPr>
                <w:b/>
                <w:bCs/>
                <w:color w:val="000000"/>
                <w:sz w:val="24"/>
                <w:szCs w:val="24"/>
              </w:rPr>
            </w:pPr>
            <w:r w:rsidRPr="001610D2">
              <w:rPr>
                <w:b/>
                <w:bCs/>
                <w:color w:val="000000"/>
                <w:sz w:val="24"/>
                <w:szCs w:val="24"/>
              </w:rPr>
              <w:t>В</w:t>
            </w:r>
            <w:r w:rsidR="006C57B5" w:rsidRPr="001610D2">
              <w:rPr>
                <w:b/>
                <w:bCs/>
                <w:color w:val="000000"/>
                <w:sz w:val="24"/>
                <w:szCs w:val="24"/>
              </w:rPr>
              <w:t xml:space="preserve">сего по Подпрограмме 4 </w:t>
            </w:r>
          </w:p>
        </w:tc>
        <w:tc>
          <w:tcPr>
            <w:tcW w:w="1560" w:type="dxa"/>
            <w:noWrap/>
            <w:hideMark/>
          </w:tcPr>
          <w:p w:rsidR="006C57B5" w:rsidRPr="001610D2" w:rsidRDefault="006C57B5" w:rsidP="00E3300D">
            <w:pPr>
              <w:jc w:val="both"/>
              <w:rPr>
                <w:b/>
                <w:bCs/>
                <w:color w:val="000000"/>
                <w:sz w:val="24"/>
                <w:szCs w:val="24"/>
              </w:rPr>
            </w:pPr>
            <w:r w:rsidRPr="001610D2">
              <w:rPr>
                <w:b/>
                <w:bCs/>
                <w:color w:val="000000"/>
                <w:sz w:val="24"/>
                <w:szCs w:val="24"/>
              </w:rPr>
              <w:t>всего</w:t>
            </w:r>
          </w:p>
        </w:tc>
        <w:tc>
          <w:tcPr>
            <w:tcW w:w="1417"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91 091,18</w:t>
            </w:r>
          </w:p>
        </w:tc>
        <w:tc>
          <w:tcPr>
            <w:tcW w:w="1418"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26 988,88</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4 002,30</w:t>
            </w:r>
          </w:p>
        </w:tc>
        <w:tc>
          <w:tcPr>
            <w:tcW w:w="1091"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500,00</w:t>
            </w:r>
          </w:p>
        </w:tc>
        <w:tc>
          <w:tcPr>
            <w:tcW w:w="1139"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13 650,00</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15 350,00</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15 300,00</w:t>
            </w:r>
          </w:p>
        </w:tc>
        <w:tc>
          <w:tcPr>
            <w:tcW w:w="1172"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15 300,00</w:t>
            </w:r>
          </w:p>
        </w:tc>
      </w:tr>
      <w:tr w:rsidR="006C57B5" w:rsidRPr="00874A20" w:rsidTr="007E7F5D">
        <w:trPr>
          <w:trHeight w:val="757"/>
          <w:jc w:val="center"/>
        </w:trPr>
        <w:tc>
          <w:tcPr>
            <w:tcW w:w="4644" w:type="dxa"/>
            <w:gridSpan w:val="4"/>
            <w:vMerge/>
            <w:hideMark/>
          </w:tcPr>
          <w:p w:rsidR="006C57B5" w:rsidRPr="001610D2" w:rsidRDefault="006C57B5" w:rsidP="00E3300D">
            <w:pPr>
              <w:jc w:val="both"/>
              <w:rPr>
                <w:b/>
                <w:bCs/>
                <w:color w:val="000000"/>
                <w:sz w:val="24"/>
                <w:szCs w:val="24"/>
              </w:rPr>
            </w:pPr>
          </w:p>
        </w:tc>
        <w:tc>
          <w:tcPr>
            <w:tcW w:w="1560" w:type="dxa"/>
            <w:hideMark/>
          </w:tcPr>
          <w:p w:rsidR="006C57B5" w:rsidRPr="001610D2" w:rsidRDefault="006C57B5" w:rsidP="00E3300D">
            <w:pPr>
              <w:jc w:val="both"/>
              <w:rPr>
                <w:b/>
                <w:bCs/>
                <w:color w:val="000000"/>
                <w:sz w:val="24"/>
                <w:szCs w:val="24"/>
              </w:rPr>
            </w:pPr>
            <w:r w:rsidRPr="001610D2">
              <w:rPr>
                <w:b/>
                <w:bCs/>
                <w:color w:val="000000"/>
                <w:sz w:val="24"/>
                <w:szCs w:val="24"/>
              </w:rPr>
              <w:t>бюджет а</w:t>
            </w:r>
            <w:r w:rsidRPr="001610D2">
              <w:rPr>
                <w:b/>
                <w:bCs/>
                <w:color w:val="000000"/>
                <w:sz w:val="24"/>
                <w:szCs w:val="24"/>
              </w:rPr>
              <w:t>в</w:t>
            </w:r>
            <w:r w:rsidRPr="001610D2">
              <w:rPr>
                <w:b/>
                <w:bCs/>
                <w:color w:val="000000"/>
                <w:sz w:val="24"/>
                <w:szCs w:val="24"/>
              </w:rPr>
              <w:t>тономного округа</w:t>
            </w:r>
          </w:p>
        </w:tc>
        <w:tc>
          <w:tcPr>
            <w:tcW w:w="1417"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2 401,40</w:t>
            </w:r>
          </w:p>
        </w:tc>
        <w:tc>
          <w:tcPr>
            <w:tcW w:w="1418"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0,00</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2 401,40</w:t>
            </w:r>
          </w:p>
        </w:tc>
        <w:tc>
          <w:tcPr>
            <w:tcW w:w="1091"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0,00</w:t>
            </w:r>
          </w:p>
        </w:tc>
        <w:tc>
          <w:tcPr>
            <w:tcW w:w="1139"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0,00</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0,00</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0,00</w:t>
            </w:r>
          </w:p>
        </w:tc>
        <w:tc>
          <w:tcPr>
            <w:tcW w:w="1172"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0,00</w:t>
            </w:r>
          </w:p>
        </w:tc>
      </w:tr>
      <w:tr w:rsidR="006C57B5" w:rsidRPr="00874A20" w:rsidTr="007E7F5D">
        <w:trPr>
          <w:trHeight w:val="505"/>
          <w:jc w:val="center"/>
        </w:trPr>
        <w:tc>
          <w:tcPr>
            <w:tcW w:w="4644" w:type="dxa"/>
            <w:gridSpan w:val="4"/>
            <w:vMerge/>
            <w:hideMark/>
          </w:tcPr>
          <w:p w:rsidR="006C57B5" w:rsidRPr="001610D2" w:rsidRDefault="006C57B5" w:rsidP="00E3300D">
            <w:pPr>
              <w:jc w:val="both"/>
              <w:rPr>
                <w:b/>
                <w:bCs/>
                <w:color w:val="000000"/>
                <w:sz w:val="24"/>
                <w:szCs w:val="24"/>
              </w:rPr>
            </w:pPr>
          </w:p>
        </w:tc>
        <w:tc>
          <w:tcPr>
            <w:tcW w:w="1560" w:type="dxa"/>
            <w:hideMark/>
          </w:tcPr>
          <w:p w:rsidR="006C57B5" w:rsidRPr="001610D2" w:rsidRDefault="006C57B5" w:rsidP="00E3300D">
            <w:pPr>
              <w:jc w:val="both"/>
              <w:rPr>
                <w:b/>
                <w:bCs/>
                <w:color w:val="000000"/>
                <w:sz w:val="24"/>
                <w:szCs w:val="24"/>
              </w:rPr>
            </w:pPr>
            <w:r w:rsidRPr="001610D2">
              <w:rPr>
                <w:b/>
                <w:bCs/>
                <w:color w:val="000000"/>
                <w:sz w:val="24"/>
                <w:szCs w:val="24"/>
              </w:rPr>
              <w:t>бюджет района</w:t>
            </w:r>
          </w:p>
        </w:tc>
        <w:tc>
          <w:tcPr>
            <w:tcW w:w="1417"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88 689,78</w:t>
            </w:r>
          </w:p>
        </w:tc>
        <w:tc>
          <w:tcPr>
            <w:tcW w:w="1418"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26 988,88</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1 600,90</w:t>
            </w:r>
          </w:p>
        </w:tc>
        <w:tc>
          <w:tcPr>
            <w:tcW w:w="1091"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500,00</w:t>
            </w:r>
          </w:p>
        </w:tc>
        <w:tc>
          <w:tcPr>
            <w:tcW w:w="1139"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13 650,00</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15 350,00</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15 300,00</w:t>
            </w:r>
          </w:p>
        </w:tc>
        <w:tc>
          <w:tcPr>
            <w:tcW w:w="1172"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15 300,00</w:t>
            </w:r>
          </w:p>
        </w:tc>
      </w:tr>
      <w:tr w:rsidR="006C57B5" w:rsidRPr="00874A20" w:rsidTr="007E7F5D">
        <w:trPr>
          <w:trHeight w:val="505"/>
          <w:jc w:val="center"/>
        </w:trPr>
        <w:tc>
          <w:tcPr>
            <w:tcW w:w="4644" w:type="dxa"/>
            <w:gridSpan w:val="4"/>
            <w:vMerge/>
            <w:hideMark/>
          </w:tcPr>
          <w:p w:rsidR="006C57B5" w:rsidRPr="001610D2" w:rsidRDefault="006C57B5" w:rsidP="00E3300D">
            <w:pPr>
              <w:jc w:val="both"/>
              <w:rPr>
                <w:b/>
                <w:bCs/>
                <w:color w:val="000000"/>
                <w:sz w:val="24"/>
                <w:szCs w:val="24"/>
              </w:rPr>
            </w:pPr>
          </w:p>
        </w:tc>
        <w:tc>
          <w:tcPr>
            <w:tcW w:w="1560" w:type="dxa"/>
            <w:hideMark/>
          </w:tcPr>
          <w:p w:rsidR="006C57B5" w:rsidRPr="001610D2" w:rsidRDefault="006C57B5" w:rsidP="000601F3">
            <w:pPr>
              <w:jc w:val="both"/>
              <w:rPr>
                <w:b/>
                <w:bCs/>
                <w:color w:val="000000"/>
                <w:sz w:val="24"/>
                <w:szCs w:val="24"/>
              </w:rPr>
            </w:pPr>
            <w:r w:rsidRPr="001610D2">
              <w:rPr>
                <w:b/>
                <w:bCs/>
                <w:color w:val="000000"/>
                <w:sz w:val="24"/>
                <w:szCs w:val="24"/>
              </w:rPr>
              <w:t>бюджет п</w:t>
            </w:r>
            <w:r w:rsidRPr="001610D2">
              <w:rPr>
                <w:b/>
                <w:bCs/>
                <w:color w:val="000000"/>
                <w:sz w:val="24"/>
                <w:szCs w:val="24"/>
              </w:rPr>
              <w:t>о</w:t>
            </w:r>
            <w:r w:rsidRPr="001610D2">
              <w:rPr>
                <w:b/>
                <w:bCs/>
                <w:color w:val="000000"/>
                <w:sz w:val="24"/>
                <w:szCs w:val="24"/>
              </w:rPr>
              <w:t>селений</w:t>
            </w:r>
          </w:p>
        </w:tc>
        <w:tc>
          <w:tcPr>
            <w:tcW w:w="1417"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0,00</w:t>
            </w:r>
          </w:p>
        </w:tc>
        <w:tc>
          <w:tcPr>
            <w:tcW w:w="1418" w:type="dxa"/>
            <w:noWrap/>
            <w:tcMar>
              <w:left w:w="28" w:type="dxa"/>
              <w:right w:w="28" w:type="dxa"/>
            </w:tcMar>
            <w:hideMark/>
          </w:tcPr>
          <w:p w:rsidR="006C57B5" w:rsidRPr="001610D2" w:rsidRDefault="006C57B5" w:rsidP="00E3300D">
            <w:pPr>
              <w:jc w:val="center"/>
              <w:rPr>
                <w:b/>
                <w:bCs/>
                <w:color w:val="000000"/>
                <w:sz w:val="24"/>
                <w:szCs w:val="24"/>
              </w:rPr>
            </w:pPr>
          </w:p>
        </w:tc>
        <w:tc>
          <w:tcPr>
            <w:tcW w:w="1134" w:type="dxa"/>
            <w:noWrap/>
            <w:tcMar>
              <w:left w:w="28" w:type="dxa"/>
              <w:right w:w="28" w:type="dxa"/>
            </w:tcMar>
            <w:hideMark/>
          </w:tcPr>
          <w:p w:rsidR="006C57B5" w:rsidRPr="001610D2" w:rsidRDefault="006C57B5" w:rsidP="00E3300D">
            <w:pPr>
              <w:jc w:val="center"/>
              <w:rPr>
                <w:b/>
                <w:bCs/>
                <w:color w:val="000000"/>
                <w:sz w:val="24"/>
                <w:szCs w:val="24"/>
              </w:rPr>
            </w:pPr>
          </w:p>
        </w:tc>
        <w:tc>
          <w:tcPr>
            <w:tcW w:w="1091"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0,00</w:t>
            </w:r>
          </w:p>
        </w:tc>
        <w:tc>
          <w:tcPr>
            <w:tcW w:w="1139"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0,00</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0,00</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0,00</w:t>
            </w:r>
          </w:p>
        </w:tc>
        <w:tc>
          <w:tcPr>
            <w:tcW w:w="1172"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0,00</w:t>
            </w:r>
          </w:p>
        </w:tc>
      </w:tr>
      <w:tr w:rsidR="006C57B5" w:rsidRPr="00874A20" w:rsidTr="007E7F5D">
        <w:trPr>
          <w:trHeight w:val="315"/>
          <w:jc w:val="center"/>
        </w:trPr>
        <w:tc>
          <w:tcPr>
            <w:tcW w:w="4644" w:type="dxa"/>
            <w:gridSpan w:val="4"/>
            <w:vMerge w:val="restart"/>
            <w:hideMark/>
          </w:tcPr>
          <w:p w:rsidR="006C57B5" w:rsidRPr="001610D2" w:rsidRDefault="001610D2" w:rsidP="00E3300D">
            <w:pPr>
              <w:jc w:val="both"/>
              <w:rPr>
                <w:b/>
                <w:bCs/>
                <w:color w:val="000000"/>
                <w:sz w:val="24"/>
                <w:szCs w:val="24"/>
              </w:rPr>
            </w:pPr>
            <w:r w:rsidRPr="001610D2">
              <w:rPr>
                <w:b/>
                <w:bCs/>
                <w:color w:val="000000"/>
                <w:sz w:val="24"/>
                <w:szCs w:val="24"/>
              </w:rPr>
              <w:lastRenderedPageBreak/>
              <w:t>В</w:t>
            </w:r>
            <w:r w:rsidR="006C57B5" w:rsidRPr="001610D2">
              <w:rPr>
                <w:b/>
                <w:bCs/>
                <w:color w:val="000000"/>
                <w:sz w:val="24"/>
                <w:szCs w:val="24"/>
              </w:rPr>
              <w:t xml:space="preserve">сего по Программе </w:t>
            </w:r>
          </w:p>
        </w:tc>
        <w:tc>
          <w:tcPr>
            <w:tcW w:w="1560" w:type="dxa"/>
            <w:noWrap/>
            <w:hideMark/>
          </w:tcPr>
          <w:p w:rsidR="006C57B5" w:rsidRPr="001610D2" w:rsidRDefault="006C57B5" w:rsidP="000601F3">
            <w:pPr>
              <w:jc w:val="both"/>
              <w:rPr>
                <w:b/>
                <w:bCs/>
                <w:color w:val="000000"/>
                <w:sz w:val="24"/>
                <w:szCs w:val="24"/>
              </w:rPr>
            </w:pPr>
            <w:r w:rsidRPr="001610D2">
              <w:rPr>
                <w:b/>
                <w:bCs/>
                <w:color w:val="000000"/>
                <w:sz w:val="24"/>
                <w:szCs w:val="24"/>
              </w:rPr>
              <w:t>всего</w:t>
            </w:r>
          </w:p>
        </w:tc>
        <w:tc>
          <w:tcPr>
            <w:tcW w:w="1417"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807 335,68</w:t>
            </w:r>
          </w:p>
        </w:tc>
        <w:tc>
          <w:tcPr>
            <w:tcW w:w="1418"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363 347,79</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90 367,10</w:t>
            </w:r>
          </w:p>
        </w:tc>
        <w:tc>
          <w:tcPr>
            <w:tcW w:w="1091"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89 852,80</w:t>
            </w:r>
          </w:p>
        </w:tc>
        <w:tc>
          <w:tcPr>
            <w:tcW w:w="1139"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66 192,00</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65 892,00</w:t>
            </w:r>
          </w:p>
        </w:tc>
        <w:tc>
          <w:tcPr>
            <w:tcW w:w="1134"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65 842,00</w:t>
            </w:r>
          </w:p>
        </w:tc>
        <w:tc>
          <w:tcPr>
            <w:tcW w:w="1172" w:type="dxa"/>
            <w:noWrap/>
            <w:tcMar>
              <w:left w:w="28" w:type="dxa"/>
              <w:right w:w="28" w:type="dxa"/>
            </w:tcMar>
            <w:hideMark/>
          </w:tcPr>
          <w:p w:rsidR="006C57B5" w:rsidRPr="001610D2" w:rsidRDefault="006C57B5" w:rsidP="00E3300D">
            <w:pPr>
              <w:jc w:val="center"/>
              <w:rPr>
                <w:b/>
                <w:bCs/>
                <w:color w:val="000000"/>
                <w:sz w:val="24"/>
                <w:szCs w:val="24"/>
              </w:rPr>
            </w:pPr>
            <w:r w:rsidRPr="001610D2">
              <w:rPr>
                <w:b/>
                <w:bCs/>
                <w:color w:val="000000"/>
                <w:sz w:val="24"/>
                <w:szCs w:val="24"/>
              </w:rPr>
              <w:t>65 842,00</w:t>
            </w:r>
          </w:p>
        </w:tc>
      </w:tr>
      <w:tr w:rsidR="006C57B5" w:rsidRPr="00874A20" w:rsidTr="007E7F5D">
        <w:trPr>
          <w:trHeight w:val="757"/>
          <w:jc w:val="center"/>
        </w:trPr>
        <w:tc>
          <w:tcPr>
            <w:tcW w:w="4644" w:type="dxa"/>
            <w:gridSpan w:val="4"/>
            <w:vMerge/>
            <w:hideMark/>
          </w:tcPr>
          <w:p w:rsidR="006C57B5" w:rsidRPr="00874A20" w:rsidRDefault="006C57B5" w:rsidP="00E3300D">
            <w:pPr>
              <w:jc w:val="both"/>
              <w:rPr>
                <w:b/>
                <w:bCs/>
                <w:color w:val="000000"/>
                <w:sz w:val="24"/>
                <w:szCs w:val="24"/>
              </w:rPr>
            </w:pPr>
          </w:p>
        </w:tc>
        <w:tc>
          <w:tcPr>
            <w:tcW w:w="1560" w:type="dxa"/>
            <w:hideMark/>
          </w:tcPr>
          <w:p w:rsidR="006C57B5" w:rsidRPr="00874A20" w:rsidRDefault="006C57B5" w:rsidP="000601F3">
            <w:pPr>
              <w:jc w:val="both"/>
              <w:rPr>
                <w:b/>
                <w:bCs/>
                <w:color w:val="000000"/>
                <w:sz w:val="24"/>
                <w:szCs w:val="24"/>
              </w:rPr>
            </w:pPr>
            <w:r w:rsidRPr="00874A20">
              <w:rPr>
                <w:b/>
                <w:bCs/>
                <w:color w:val="000000"/>
                <w:sz w:val="24"/>
                <w:szCs w:val="24"/>
              </w:rPr>
              <w:t>бюджет а</w:t>
            </w:r>
            <w:r w:rsidRPr="00874A20">
              <w:rPr>
                <w:b/>
                <w:bCs/>
                <w:color w:val="000000"/>
                <w:sz w:val="24"/>
                <w:szCs w:val="24"/>
              </w:rPr>
              <w:t>в</w:t>
            </w:r>
            <w:r w:rsidRPr="00874A20">
              <w:rPr>
                <w:b/>
                <w:bCs/>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173 954,50</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77 946,60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47 189,60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48 818,30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r>
      <w:tr w:rsidR="006C57B5" w:rsidRPr="00874A20" w:rsidTr="007E7F5D">
        <w:trPr>
          <w:trHeight w:val="505"/>
          <w:jc w:val="center"/>
        </w:trPr>
        <w:tc>
          <w:tcPr>
            <w:tcW w:w="4644" w:type="dxa"/>
            <w:gridSpan w:val="4"/>
            <w:vMerge/>
            <w:hideMark/>
          </w:tcPr>
          <w:p w:rsidR="006C57B5" w:rsidRPr="00874A20" w:rsidRDefault="006C57B5" w:rsidP="00E3300D">
            <w:pPr>
              <w:jc w:val="both"/>
              <w:rPr>
                <w:b/>
                <w:bCs/>
                <w:color w:val="000000"/>
                <w:sz w:val="24"/>
                <w:szCs w:val="24"/>
              </w:rPr>
            </w:pPr>
          </w:p>
        </w:tc>
        <w:tc>
          <w:tcPr>
            <w:tcW w:w="1560" w:type="dxa"/>
            <w:hideMark/>
          </w:tcPr>
          <w:p w:rsidR="006C57B5" w:rsidRPr="00874A20" w:rsidRDefault="006C57B5" w:rsidP="000601F3">
            <w:pPr>
              <w:jc w:val="both"/>
              <w:rPr>
                <w:b/>
                <w:bCs/>
                <w:color w:val="000000"/>
                <w:sz w:val="24"/>
                <w:szCs w:val="24"/>
              </w:rPr>
            </w:pPr>
            <w:r w:rsidRPr="00874A20">
              <w:rPr>
                <w:b/>
                <w:bCs/>
                <w:color w:val="000000"/>
                <w:sz w:val="24"/>
                <w:szCs w:val="24"/>
              </w:rPr>
              <w:t>местный бюджет</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633 191,38</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285 350,59</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43 099,20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40 973,60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66 192,00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65 892,00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65 842,00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65 842,00</w:t>
            </w:r>
          </w:p>
        </w:tc>
      </w:tr>
      <w:tr w:rsidR="006C57B5" w:rsidRPr="00874A20" w:rsidTr="007E7F5D">
        <w:trPr>
          <w:trHeight w:val="1192"/>
          <w:jc w:val="center"/>
        </w:trPr>
        <w:tc>
          <w:tcPr>
            <w:tcW w:w="4644" w:type="dxa"/>
            <w:gridSpan w:val="4"/>
            <w:vMerge/>
            <w:hideMark/>
          </w:tcPr>
          <w:p w:rsidR="006C57B5" w:rsidRPr="00874A20" w:rsidRDefault="006C57B5" w:rsidP="00E3300D">
            <w:pPr>
              <w:jc w:val="both"/>
              <w:rPr>
                <w:b/>
                <w:bCs/>
                <w:color w:val="000000"/>
                <w:sz w:val="24"/>
                <w:szCs w:val="24"/>
              </w:rPr>
            </w:pPr>
          </w:p>
        </w:tc>
        <w:tc>
          <w:tcPr>
            <w:tcW w:w="1560" w:type="dxa"/>
            <w:hideMark/>
          </w:tcPr>
          <w:p w:rsidR="006C57B5" w:rsidRPr="001610D2" w:rsidRDefault="001610D2" w:rsidP="000601F3">
            <w:pPr>
              <w:jc w:val="both"/>
              <w:rPr>
                <w:b/>
                <w:color w:val="000000"/>
                <w:sz w:val="24"/>
                <w:szCs w:val="24"/>
              </w:rPr>
            </w:pPr>
            <w:r>
              <w:rPr>
                <w:b/>
                <w:color w:val="000000"/>
                <w:sz w:val="24"/>
                <w:szCs w:val="24"/>
              </w:rPr>
              <w:t>в том числе</w:t>
            </w:r>
            <w:r w:rsidR="006C57B5" w:rsidRPr="001610D2">
              <w:rPr>
                <w:b/>
                <w:color w:val="000000"/>
                <w:sz w:val="24"/>
                <w:szCs w:val="24"/>
              </w:rPr>
              <w:t xml:space="preserve"> безвозмез</w:t>
            </w:r>
            <w:r w:rsidR="006C57B5" w:rsidRPr="001610D2">
              <w:rPr>
                <w:b/>
                <w:color w:val="000000"/>
                <w:sz w:val="24"/>
                <w:szCs w:val="24"/>
              </w:rPr>
              <w:t>д</w:t>
            </w:r>
            <w:r w:rsidR="006C57B5" w:rsidRPr="001610D2">
              <w:rPr>
                <w:b/>
                <w:color w:val="000000"/>
                <w:sz w:val="24"/>
                <w:szCs w:val="24"/>
              </w:rPr>
              <w:t>ные пост</w:t>
            </w:r>
            <w:r w:rsidR="006C57B5" w:rsidRPr="001610D2">
              <w:rPr>
                <w:b/>
                <w:color w:val="000000"/>
                <w:sz w:val="24"/>
                <w:szCs w:val="24"/>
              </w:rPr>
              <w:t>у</w:t>
            </w:r>
            <w:r w:rsidR="006C57B5" w:rsidRPr="001610D2">
              <w:rPr>
                <w:b/>
                <w:color w:val="000000"/>
                <w:sz w:val="24"/>
                <w:szCs w:val="24"/>
              </w:rPr>
              <w:t>пления ф</w:t>
            </w:r>
            <w:r w:rsidR="006C57B5" w:rsidRPr="001610D2">
              <w:rPr>
                <w:b/>
                <w:color w:val="000000"/>
                <w:sz w:val="24"/>
                <w:szCs w:val="24"/>
              </w:rPr>
              <w:t>и</w:t>
            </w:r>
            <w:r w:rsidR="006C57B5" w:rsidRPr="001610D2">
              <w:rPr>
                <w:b/>
                <w:color w:val="000000"/>
                <w:sz w:val="24"/>
                <w:szCs w:val="24"/>
              </w:rPr>
              <w:t>зических и юридич</w:t>
            </w:r>
            <w:r w:rsidR="006C57B5" w:rsidRPr="001610D2">
              <w:rPr>
                <w:b/>
                <w:color w:val="000000"/>
                <w:sz w:val="24"/>
                <w:szCs w:val="24"/>
              </w:rPr>
              <w:t>е</w:t>
            </w:r>
            <w:r w:rsidR="006C57B5" w:rsidRPr="001610D2">
              <w:rPr>
                <w:b/>
                <w:color w:val="000000"/>
                <w:sz w:val="24"/>
                <w:szCs w:val="24"/>
              </w:rPr>
              <w:t>ских лиц</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34 274,45</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34 274,45</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r>
      <w:tr w:rsidR="006C57B5" w:rsidRPr="00874A20" w:rsidTr="007E7F5D">
        <w:trPr>
          <w:trHeight w:val="505"/>
          <w:jc w:val="center"/>
        </w:trPr>
        <w:tc>
          <w:tcPr>
            <w:tcW w:w="4644" w:type="dxa"/>
            <w:gridSpan w:val="4"/>
            <w:vMerge/>
            <w:hideMark/>
          </w:tcPr>
          <w:p w:rsidR="006C57B5" w:rsidRPr="00874A20" w:rsidRDefault="006C57B5" w:rsidP="00E3300D">
            <w:pPr>
              <w:jc w:val="both"/>
              <w:rPr>
                <w:b/>
                <w:bCs/>
                <w:color w:val="000000"/>
                <w:sz w:val="24"/>
                <w:szCs w:val="24"/>
              </w:rPr>
            </w:pPr>
          </w:p>
        </w:tc>
        <w:tc>
          <w:tcPr>
            <w:tcW w:w="1560" w:type="dxa"/>
            <w:hideMark/>
          </w:tcPr>
          <w:p w:rsidR="006C57B5" w:rsidRPr="00874A20" w:rsidRDefault="006C57B5" w:rsidP="000601F3">
            <w:pPr>
              <w:jc w:val="both"/>
              <w:rPr>
                <w:b/>
                <w:bCs/>
                <w:color w:val="000000"/>
                <w:sz w:val="24"/>
                <w:szCs w:val="24"/>
              </w:rPr>
            </w:pPr>
            <w:r w:rsidRPr="00874A20">
              <w:rPr>
                <w:b/>
                <w:bCs/>
                <w:color w:val="000000"/>
                <w:sz w:val="24"/>
                <w:szCs w:val="24"/>
              </w:rPr>
              <w:t>бюджет п</w:t>
            </w:r>
            <w:r w:rsidRPr="00874A20">
              <w:rPr>
                <w:b/>
                <w:bCs/>
                <w:color w:val="000000"/>
                <w:sz w:val="24"/>
                <w:szCs w:val="24"/>
              </w:rPr>
              <w:t>о</w:t>
            </w:r>
            <w:r w:rsidRPr="00874A20">
              <w:rPr>
                <w:b/>
                <w:bCs/>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189,80</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50,60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78,30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60,90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r>
      <w:tr w:rsidR="006C57B5" w:rsidRPr="00874A20" w:rsidTr="007E7F5D">
        <w:trPr>
          <w:trHeight w:val="315"/>
          <w:jc w:val="center"/>
        </w:trPr>
        <w:tc>
          <w:tcPr>
            <w:tcW w:w="4644" w:type="dxa"/>
            <w:gridSpan w:val="4"/>
            <w:noWrap/>
            <w:hideMark/>
          </w:tcPr>
          <w:p w:rsidR="006C57B5" w:rsidRPr="00874A20" w:rsidRDefault="006C57B5" w:rsidP="00E3300D">
            <w:pPr>
              <w:jc w:val="both"/>
              <w:rPr>
                <w:b/>
                <w:bCs/>
                <w:color w:val="000000"/>
                <w:sz w:val="24"/>
                <w:szCs w:val="24"/>
              </w:rPr>
            </w:pPr>
            <w:r w:rsidRPr="00874A20">
              <w:rPr>
                <w:b/>
                <w:bCs/>
                <w:color w:val="000000"/>
                <w:sz w:val="24"/>
                <w:szCs w:val="24"/>
              </w:rPr>
              <w:t>в том числе по исполнителям</w:t>
            </w:r>
            <w:r w:rsidR="00A247F5">
              <w:rPr>
                <w:b/>
                <w:bCs/>
                <w:color w:val="000000"/>
                <w:sz w:val="24"/>
                <w:szCs w:val="24"/>
              </w:rPr>
              <w:t>:</w:t>
            </w:r>
          </w:p>
        </w:tc>
        <w:tc>
          <w:tcPr>
            <w:tcW w:w="1560" w:type="dxa"/>
            <w:hideMark/>
          </w:tcPr>
          <w:p w:rsidR="006C57B5" w:rsidRPr="00874A20" w:rsidRDefault="006C57B5">
            <w:pPr>
              <w:rPr>
                <w:sz w:val="24"/>
                <w:szCs w:val="24"/>
              </w:rPr>
            </w:pPr>
          </w:p>
        </w:tc>
        <w:tc>
          <w:tcPr>
            <w:tcW w:w="1417" w:type="dxa"/>
            <w:noWrap/>
            <w:tcMar>
              <w:left w:w="28" w:type="dxa"/>
              <w:right w:w="28" w:type="dxa"/>
            </w:tcMar>
            <w:hideMark/>
          </w:tcPr>
          <w:p w:rsidR="006C57B5" w:rsidRPr="00874A20" w:rsidRDefault="006C57B5" w:rsidP="00E3300D">
            <w:pPr>
              <w:jc w:val="center"/>
              <w:rPr>
                <w:sz w:val="24"/>
                <w:szCs w:val="24"/>
              </w:rPr>
            </w:pPr>
          </w:p>
        </w:tc>
        <w:tc>
          <w:tcPr>
            <w:tcW w:w="1418" w:type="dxa"/>
            <w:noWrap/>
            <w:tcMar>
              <w:left w:w="28" w:type="dxa"/>
              <w:right w:w="28" w:type="dxa"/>
            </w:tcMar>
            <w:hideMark/>
          </w:tcPr>
          <w:p w:rsidR="006C57B5" w:rsidRPr="00874A20" w:rsidRDefault="006C57B5" w:rsidP="00E3300D">
            <w:pPr>
              <w:jc w:val="center"/>
              <w:rPr>
                <w:sz w:val="24"/>
                <w:szCs w:val="24"/>
              </w:rPr>
            </w:pPr>
          </w:p>
        </w:tc>
        <w:tc>
          <w:tcPr>
            <w:tcW w:w="1134" w:type="dxa"/>
            <w:noWrap/>
            <w:tcMar>
              <w:left w:w="28" w:type="dxa"/>
              <w:right w:w="28" w:type="dxa"/>
            </w:tcMar>
            <w:hideMark/>
          </w:tcPr>
          <w:p w:rsidR="006C57B5" w:rsidRPr="00874A20" w:rsidRDefault="006C57B5" w:rsidP="00E3300D">
            <w:pPr>
              <w:jc w:val="center"/>
              <w:rPr>
                <w:sz w:val="24"/>
                <w:szCs w:val="24"/>
              </w:rPr>
            </w:pPr>
          </w:p>
        </w:tc>
        <w:tc>
          <w:tcPr>
            <w:tcW w:w="1091" w:type="dxa"/>
            <w:noWrap/>
            <w:tcMar>
              <w:left w:w="28" w:type="dxa"/>
              <w:right w:w="28" w:type="dxa"/>
            </w:tcMar>
            <w:hideMark/>
          </w:tcPr>
          <w:p w:rsidR="006C57B5" w:rsidRPr="00874A20" w:rsidRDefault="006C57B5" w:rsidP="00E3300D">
            <w:pPr>
              <w:jc w:val="center"/>
              <w:rPr>
                <w:sz w:val="24"/>
                <w:szCs w:val="24"/>
              </w:rPr>
            </w:pPr>
          </w:p>
        </w:tc>
        <w:tc>
          <w:tcPr>
            <w:tcW w:w="1139" w:type="dxa"/>
            <w:noWrap/>
            <w:tcMar>
              <w:left w:w="28" w:type="dxa"/>
              <w:right w:w="28" w:type="dxa"/>
            </w:tcMar>
            <w:hideMark/>
          </w:tcPr>
          <w:p w:rsidR="006C57B5" w:rsidRPr="00874A20" w:rsidRDefault="006C57B5" w:rsidP="00E3300D">
            <w:pPr>
              <w:jc w:val="center"/>
              <w:rPr>
                <w:sz w:val="24"/>
                <w:szCs w:val="24"/>
              </w:rPr>
            </w:pPr>
          </w:p>
        </w:tc>
        <w:tc>
          <w:tcPr>
            <w:tcW w:w="1134" w:type="dxa"/>
            <w:noWrap/>
            <w:tcMar>
              <w:left w:w="28" w:type="dxa"/>
              <w:right w:w="28" w:type="dxa"/>
            </w:tcMar>
            <w:hideMark/>
          </w:tcPr>
          <w:p w:rsidR="006C57B5" w:rsidRPr="00874A20" w:rsidRDefault="006C57B5" w:rsidP="00E3300D">
            <w:pPr>
              <w:jc w:val="center"/>
              <w:rPr>
                <w:sz w:val="24"/>
                <w:szCs w:val="24"/>
              </w:rPr>
            </w:pPr>
          </w:p>
        </w:tc>
        <w:tc>
          <w:tcPr>
            <w:tcW w:w="1134" w:type="dxa"/>
            <w:noWrap/>
            <w:tcMar>
              <w:left w:w="28" w:type="dxa"/>
              <w:right w:w="28" w:type="dxa"/>
            </w:tcMar>
            <w:hideMark/>
          </w:tcPr>
          <w:p w:rsidR="006C57B5" w:rsidRPr="00874A20" w:rsidRDefault="006C57B5" w:rsidP="00E3300D">
            <w:pPr>
              <w:jc w:val="center"/>
              <w:rPr>
                <w:sz w:val="24"/>
                <w:szCs w:val="24"/>
              </w:rPr>
            </w:pPr>
          </w:p>
        </w:tc>
        <w:tc>
          <w:tcPr>
            <w:tcW w:w="1172" w:type="dxa"/>
            <w:noWrap/>
            <w:tcMar>
              <w:left w:w="28" w:type="dxa"/>
              <w:right w:w="28" w:type="dxa"/>
            </w:tcMar>
            <w:hideMark/>
          </w:tcPr>
          <w:p w:rsidR="006C57B5" w:rsidRPr="00874A20" w:rsidRDefault="006C57B5" w:rsidP="00E3300D">
            <w:pPr>
              <w:jc w:val="center"/>
              <w:rPr>
                <w:b/>
                <w:bCs/>
                <w:color w:val="000000"/>
                <w:sz w:val="24"/>
                <w:szCs w:val="24"/>
              </w:rPr>
            </w:pPr>
          </w:p>
        </w:tc>
      </w:tr>
      <w:tr w:rsidR="006C57B5" w:rsidRPr="00874A20" w:rsidTr="007E7F5D">
        <w:trPr>
          <w:trHeight w:val="315"/>
          <w:jc w:val="center"/>
        </w:trPr>
        <w:tc>
          <w:tcPr>
            <w:tcW w:w="4644" w:type="dxa"/>
            <w:gridSpan w:val="4"/>
            <w:vMerge w:val="restart"/>
            <w:hideMark/>
          </w:tcPr>
          <w:p w:rsidR="006C57B5" w:rsidRPr="00874A20" w:rsidRDefault="001610D2" w:rsidP="00E3300D">
            <w:pPr>
              <w:jc w:val="both"/>
              <w:rPr>
                <w:b/>
                <w:bCs/>
                <w:color w:val="000000"/>
                <w:sz w:val="24"/>
                <w:szCs w:val="24"/>
              </w:rPr>
            </w:pPr>
            <w:r>
              <w:rPr>
                <w:b/>
                <w:bCs/>
                <w:color w:val="000000"/>
                <w:sz w:val="24"/>
                <w:szCs w:val="24"/>
              </w:rPr>
              <w:t>м</w:t>
            </w:r>
            <w:r w:rsidR="006C57B5" w:rsidRPr="00874A20">
              <w:rPr>
                <w:b/>
                <w:bCs/>
                <w:color w:val="000000"/>
                <w:sz w:val="24"/>
                <w:szCs w:val="24"/>
              </w:rPr>
              <w:t>ун</w:t>
            </w:r>
            <w:r>
              <w:rPr>
                <w:b/>
                <w:bCs/>
                <w:color w:val="000000"/>
                <w:sz w:val="24"/>
                <w:szCs w:val="24"/>
              </w:rPr>
              <w:t>иципальное казенное учреждение «</w:t>
            </w:r>
            <w:r w:rsidR="006C57B5" w:rsidRPr="00874A20">
              <w:rPr>
                <w:b/>
                <w:bCs/>
                <w:color w:val="000000"/>
                <w:sz w:val="24"/>
                <w:szCs w:val="24"/>
              </w:rPr>
              <w:t>Управление капитального строител</w:t>
            </w:r>
            <w:r w:rsidR="006C57B5" w:rsidRPr="00874A20">
              <w:rPr>
                <w:b/>
                <w:bCs/>
                <w:color w:val="000000"/>
                <w:sz w:val="24"/>
                <w:szCs w:val="24"/>
              </w:rPr>
              <w:t>ь</w:t>
            </w:r>
            <w:r w:rsidR="006C57B5" w:rsidRPr="00874A20">
              <w:rPr>
                <w:b/>
                <w:bCs/>
                <w:color w:val="000000"/>
                <w:sz w:val="24"/>
                <w:szCs w:val="24"/>
              </w:rPr>
              <w:t>ства по застройке Нижневартов</w:t>
            </w:r>
            <w:r>
              <w:rPr>
                <w:b/>
                <w:bCs/>
                <w:color w:val="000000"/>
                <w:sz w:val="24"/>
                <w:szCs w:val="24"/>
              </w:rPr>
              <w:t>ского района»</w:t>
            </w:r>
          </w:p>
        </w:tc>
        <w:tc>
          <w:tcPr>
            <w:tcW w:w="1560" w:type="dxa"/>
            <w:noWrap/>
            <w:hideMark/>
          </w:tcPr>
          <w:p w:rsidR="006C57B5" w:rsidRPr="00874A20" w:rsidRDefault="006C57B5" w:rsidP="000601F3">
            <w:pPr>
              <w:jc w:val="both"/>
              <w:rPr>
                <w:b/>
                <w:bCs/>
                <w:color w:val="000000"/>
                <w:sz w:val="24"/>
                <w:szCs w:val="24"/>
              </w:rPr>
            </w:pPr>
            <w:r w:rsidRPr="00874A20">
              <w:rPr>
                <w:b/>
                <w:bCs/>
                <w:color w:val="000000"/>
                <w:sz w:val="24"/>
                <w:szCs w:val="24"/>
              </w:rPr>
              <w:t>всего</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419 175,81</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241 809,22</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19 124,80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16 641,80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35 650,00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35 350,00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35 300,00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35 300,00</w:t>
            </w:r>
          </w:p>
        </w:tc>
      </w:tr>
      <w:tr w:rsidR="006C57B5" w:rsidRPr="00874A20" w:rsidTr="007E7F5D">
        <w:trPr>
          <w:trHeight w:val="757"/>
          <w:jc w:val="center"/>
        </w:trPr>
        <w:tc>
          <w:tcPr>
            <w:tcW w:w="4644" w:type="dxa"/>
            <w:gridSpan w:val="4"/>
            <w:vMerge/>
            <w:hideMark/>
          </w:tcPr>
          <w:p w:rsidR="006C57B5" w:rsidRPr="00874A20" w:rsidRDefault="006C57B5">
            <w:pPr>
              <w:rPr>
                <w:b/>
                <w:bCs/>
                <w:color w:val="000000"/>
                <w:sz w:val="24"/>
                <w:szCs w:val="24"/>
              </w:rPr>
            </w:pPr>
          </w:p>
        </w:tc>
        <w:tc>
          <w:tcPr>
            <w:tcW w:w="1560" w:type="dxa"/>
            <w:hideMark/>
          </w:tcPr>
          <w:p w:rsidR="006C57B5" w:rsidRPr="00874A20" w:rsidRDefault="006C57B5" w:rsidP="000601F3">
            <w:pPr>
              <w:jc w:val="both"/>
              <w:rPr>
                <w:b/>
                <w:bCs/>
                <w:color w:val="000000"/>
                <w:sz w:val="24"/>
                <w:szCs w:val="24"/>
              </w:rPr>
            </w:pPr>
            <w:r w:rsidRPr="00874A20">
              <w:rPr>
                <w:b/>
                <w:bCs/>
                <w:color w:val="000000"/>
                <w:sz w:val="24"/>
                <w:szCs w:val="24"/>
              </w:rPr>
              <w:t>бюджет а</w:t>
            </w:r>
            <w:r w:rsidRPr="00874A20">
              <w:rPr>
                <w:b/>
                <w:bCs/>
                <w:color w:val="000000"/>
                <w:sz w:val="24"/>
                <w:szCs w:val="24"/>
              </w:rPr>
              <w:t>в</w:t>
            </w:r>
            <w:r w:rsidRPr="00874A20">
              <w:rPr>
                <w:b/>
                <w:bCs/>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44 073,30</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39 306,70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3 624,80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1 141,80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r>
      <w:tr w:rsidR="006C57B5" w:rsidRPr="00874A20" w:rsidTr="007E7F5D">
        <w:trPr>
          <w:trHeight w:val="505"/>
          <w:jc w:val="center"/>
        </w:trPr>
        <w:tc>
          <w:tcPr>
            <w:tcW w:w="4644" w:type="dxa"/>
            <w:gridSpan w:val="4"/>
            <w:vMerge/>
            <w:hideMark/>
          </w:tcPr>
          <w:p w:rsidR="006C57B5" w:rsidRPr="00874A20" w:rsidRDefault="006C57B5">
            <w:pPr>
              <w:rPr>
                <w:b/>
                <w:bCs/>
                <w:color w:val="000000"/>
                <w:sz w:val="24"/>
                <w:szCs w:val="24"/>
              </w:rPr>
            </w:pPr>
          </w:p>
        </w:tc>
        <w:tc>
          <w:tcPr>
            <w:tcW w:w="1560" w:type="dxa"/>
            <w:hideMark/>
          </w:tcPr>
          <w:p w:rsidR="006C57B5" w:rsidRPr="00874A20" w:rsidRDefault="006C57B5" w:rsidP="000601F3">
            <w:pPr>
              <w:jc w:val="both"/>
              <w:rPr>
                <w:b/>
                <w:bCs/>
                <w:color w:val="000000"/>
                <w:sz w:val="24"/>
                <w:szCs w:val="24"/>
              </w:rPr>
            </w:pPr>
            <w:r w:rsidRPr="00874A20">
              <w:rPr>
                <w:b/>
                <w:bCs/>
                <w:color w:val="000000"/>
                <w:sz w:val="24"/>
                <w:szCs w:val="24"/>
              </w:rPr>
              <w:t>местный бюджет</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375 102,51</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202 502,52</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15 500,00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15 500,00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35 650,00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35 350,00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35 300,00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35 300,00</w:t>
            </w:r>
          </w:p>
        </w:tc>
      </w:tr>
      <w:tr w:rsidR="006C57B5" w:rsidRPr="00874A20" w:rsidTr="007E7F5D">
        <w:trPr>
          <w:trHeight w:val="1093"/>
          <w:jc w:val="center"/>
        </w:trPr>
        <w:tc>
          <w:tcPr>
            <w:tcW w:w="4644" w:type="dxa"/>
            <w:gridSpan w:val="4"/>
            <w:vMerge/>
            <w:hideMark/>
          </w:tcPr>
          <w:p w:rsidR="006C57B5" w:rsidRPr="00874A20" w:rsidRDefault="006C57B5">
            <w:pPr>
              <w:rPr>
                <w:b/>
                <w:bCs/>
                <w:color w:val="000000"/>
                <w:sz w:val="24"/>
                <w:szCs w:val="24"/>
              </w:rPr>
            </w:pPr>
          </w:p>
        </w:tc>
        <w:tc>
          <w:tcPr>
            <w:tcW w:w="1560" w:type="dxa"/>
            <w:hideMark/>
          </w:tcPr>
          <w:p w:rsidR="006C57B5" w:rsidRPr="001610D2" w:rsidRDefault="006C57B5" w:rsidP="000601F3">
            <w:pPr>
              <w:jc w:val="both"/>
              <w:rPr>
                <w:b/>
                <w:color w:val="000000"/>
                <w:sz w:val="24"/>
                <w:szCs w:val="24"/>
              </w:rPr>
            </w:pPr>
            <w:r w:rsidRPr="001610D2">
              <w:rPr>
                <w:b/>
                <w:color w:val="000000"/>
                <w:sz w:val="24"/>
                <w:szCs w:val="24"/>
              </w:rPr>
              <w:t>в т</w:t>
            </w:r>
            <w:r w:rsidR="001610D2" w:rsidRPr="001610D2">
              <w:rPr>
                <w:b/>
                <w:color w:val="000000"/>
                <w:sz w:val="24"/>
                <w:szCs w:val="24"/>
              </w:rPr>
              <w:t>ом числе</w:t>
            </w:r>
            <w:r w:rsidRPr="001610D2">
              <w:rPr>
                <w:b/>
                <w:color w:val="000000"/>
                <w:sz w:val="24"/>
                <w:szCs w:val="24"/>
              </w:rPr>
              <w:t xml:space="preserve"> безвозмез</w:t>
            </w:r>
            <w:r w:rsidRPr="001610D2">
              <w:rPr>
                <w:b/>
                <w:color w:val="000000"/>
                <w:sz w:val="24"/>
                <w:szCs w:val="24"/>
              </w:rPr>
              <w:t>д</w:t>
            </w:r>
            <w:r w:rsidRPr="001610D2">
              <w:rPr>
                <w:b/>
                <w:color w:val="000000"/>
                <w:sz w:val="24"/>
                <w:szCs w:val="24"/>
              </w:rPr>
              <w:t>ные пост</w:t>
            </w:r>
            <w:r w:rsidRPr="001610D2">
              <w:rPr>
                <w:b/>
                <w:color w:val="000000"/>
                <w:sz w:val="24"/>
                <w:szCs w:val="24"/>
              </w:rPr>
              <w:t>у</w:t>
            </w:r>
            <w:r w:rsidRPr="001610D2">
              <w:rPr>
                <w:b/>
                <w:color w:val="000000"/>
                <w:sz w:val="24"/>
                <w:szCs w:val="24"/>
              </w:rPr>
              <w:t>пления ф</w:t>
            </w:r>
            <w:r w:rsidRPr="001610D2">
              <w:rPr>
                <w:b/>
                <w:color w:val="000000"/>
                <w:sz w:val="24"/>
                <w:szCs w:val="24"/>
              </w:rPr>
              <w:t>и</w:t>
            </w:r>
            <w:r w:rsidRPr="001610D2">
              <w:rPr>
                <w:b/>
                <w:color w:val="000000"/>
                <w:sz w:val="24"/>
                <w:szCs w:val="24"/>
              </w:rPr>
              <w:t>зических и юридич</w:t>
            </w:r>
            <w:r w:rsidRPr="001610D2">
              <w:rPr>
                <w:b/>
                <w:color w:val="000000"/>
                <w:sz w:val="24"/>
                <w:szCs w:val="24"/>
              </w:rPr>
              <w:t>е</w:t>
            </w:r>
            <w:r w:rsidRPr="001610D2">
              <w:rPr>
                <w:b/>
                <w:color w:val="000000"/>
                <w:sz w:val="24"/>
                <w:szCs w:val="24"/>
              </w:rPr>
              <w:t>ских лиц</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34 274,45</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34 274,45</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r>
      <w:tr w:rsidR="006C57B5" w:rsidRPr="00874A20" w:rsidTr="007E7F5D">
        <w:trPr>
          <w:trHeight w:val="505"/>
          <w:jc w:val="center"/>
        </w:trPr>
        <w:tc>
          <w:tcPr>
            <w:tcW w:w="4644" w:type="dxa"/>
            <w:gridSpan w:val="4"/>
            <w:vMerge/>
            <w:hideMark/>
          </w:tcPr>
          <w:p w:rsidR="006C57B5" w:rsidRPr="00874A20" w:rsidRDefault="006C57B5">
            <w:pPr>
              <w:rPr>
                <w:b/>
                <w:bCs/>
                <w:color w:val="000000"/>
                <w:sz w:val="24"/>
                <w:szCs w:val="24"/>
              </w:rPr>
            </w:pPr>
          </w:p>
        </w:tc>
        <w:tc>
          <w:tcPr>
            <w:tcW w:w="1560" w:type="dxa"/>
            <w:hideMark/>
          </w:tcPr>
          <w:p w:rsidR="006C57B5" w:rsidRPr="00874A20" w:rsidRDefault="006C57B5" w:rsidP="000601F3">
            <w:pPr>
              <w:jc w:val="both"/>
              <w:rPr>
                <w:b/>
                <w:bCs/>
                <w:color w:val="000000"/>
                <w:sz w:val="24"/>
                <w:szCs w:val="24"/>
              </w:rPr>
            </w:pPr>
            <w:r w:rsidRPr="00874A20">
              <w:rPr>
                <w:b/>
                <w:bCs/>
                <w:color w:val="000000"/>
                <w:sz w:val="24"/>
                <w:szCs w:val="24"/>
              </w:rPr>
              <w:t>бюджет п</w:t>
            </w:r>
            <w:r w:rsidRPr="00874A20">
              <w:rPr>
                <w:b/>
                <w:bCs/>
                <w:color w:val="000000"/>
                <w:sz w:val="24"/>
                <w:szCs w:val="24"/>
              </w:rPr>
              <w:t>о</w:t>
            </w:r>
            <w:r w:rsidRPr="00874A20">
              <w:rPr>
                <w:b/>
                <w:bCs/>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r>
      <w:tr w:rsidR="006C57B5" w:rsidRPr="00874A20" w:rsidTr="007E7F5D">
        <w:trPr>
          <w:trHeight w:val="315"/>
          <w:jc w:val="center"/>
        </w:trPr>
        <w:tc>
          <w:tcPr>
            <w:tcW w:w="4644" w:type="dxa"/>
            <w:gridSpan w:val="4"/>
            <w:vMerge w:val="restart"/>
            <w:hideMark/>
          </w:tcPr>
          <w:p w:rsidR="006C57B5" w:rsidRPr="00874A20" w:rsidRDefault="001610D2" w:rsidP="00E3300D">
            <w:pPr>
              <w:jc w:val="both"/>
              <w:rPr>
                <w:b/>
                <w:bCs/>
                <w:color w:val="000000"/>
                <w:sz w:val="24"/>
                <w:szCs w:val="24"/>
              </w:rPr>
            </w:pPr>
            <w:r>
              <w:rPr>
                <w:b/>
                <w:bCs/>
                <w:color w:val="000000"/>
                <w:sz w:val="24"/>
                <w:szCs w:val="24"/>
              </w:rPr>
              <w:t>о</w:t>
            </w:r>
            <w:r w:rsidR="006C57B5" w:rsidRPr="00874A20">
              <w:rPr>
                <w:b/>
                <w:bCs/>
                <w:color w:val="000000"/>
                <w:sz w:val="24"/>
                <w:szCs w:val="24"/>
              </w:rPr>
              <w:t>тдел жилищно-коммунального хозя</w:t>
            </w:r>
            <w:r w:rsidR="006C57B5" w:rsidRPr="00874A20">
              <w:rPr>
                <w:b/>
                <w:bCs/>
                <w:color w:val="000000"/>
                <w:sz w:val="24"/>
                <w:szCs w:val="24"/>
              </w:rPr>
              <w:t>й</w:t>
            </w:r>
            <w:r w:rsidR="006C57B5" w:rsidRPr="00874A20">
              <w:rPr>
                <w:b/>
                <w:bCs/>
                <w:color w:val="000000"/>
                <w:sz w:val="24"/>
                <w:szCs w:val="24"/>
              </w:rPr>
              <w:lastRenderedPageBreak/>
              <w:t>ства, энергетики и строительства</w:t>
            </w:r>
            <w:r>
              <w:rPr>
                <w:b/>
                <w:bCs/>
                <w:color w:val="000000"/>
                <w:sz w:val="24"/>
                <w:szCs w:val="24"/>
              </w:rPr>
              <w:t xml:space="preserve"> адм</w:t>
            </w:r>
            <w:r>
              <w:rPr>
                <w:b/>
                <w:bCs/>
                <w:color w:val="000000"/>
                <w:sz w:val="24"/>
                <w:szCs w:val="24"/>
              </w:rPr>
              <w:t>и</w:t>
            </w:r>
            <w:r>
              <w:rPr>
                <w:b/>
                <w:bCs/>
                <w:color w:val="000000"/>
                <w:sz w:val="24"/>
                <w:szCs w:val="24"/>
              </w:rPr>
              <w:t>нистрации района</w:t>
            </w:r>
          </w:p>
        </w:tc>
        <w:tc>
          <w:tcPr>
            <w:tcW w:w="1560" w:type="dxa"/>
            <w:noWrap/>
            <w:hideMark/>
          </w:tcPr>
          <w:p w:rsidR="006C57B5" w:rsidRPr="00874A20" w:rsidRDefault="006C57B5" w:rsidP="000601F3">
            <w:pPr>
              <w:jc w:val="both"/>
              <w:rPr>
                <w:b/>
                <w:bCs/>
                <w:color w:val="000000"/>
                <w:sz w:val="24"/>
                <w:szCs w:val="24"/>
              </w:rPr>
            </w:pPr>
            <w:r w:rsidRPr="00874A20">
              <w:rPr>
                <w:b/>
                <w:bCs/>
                <w:color w:val="000000"/>
                <w:sz w:val="24"/>
                <w:szCs w:val="24"/>
              </w:rPr>
              <w:lastRenderedPageBreak/>
              <w:t>всего</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386 261,77</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121 032,37</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70 459,40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72 602,00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30 542,00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30 542,00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30 542,00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30 542,00</w:t>
            </w:r>
          </w:p>
        </w:tc>
      </w:tr>
      <w:tr w:rsidR="006C57B5" w:rsidRPr="00874A20" w:rsidTr="007E7F5D">
        <w:trPr>
          <w:trHeight w:val="757"/>
          <w:jc w:val="center"/>
        </w:trPr>
        <w:tc>
          <w:tcPr>
            <w:tcW w:w="4644" w:type="dxa"/>
            <w:gridSpan w:val="4"/>
            <w:vMerge/>
            <w:hideMark/>
          </w:tcPr>
          <w:p w:rsidR="006C57B5" w:rsidRPr="00874A20" w:rsidRDefault="006C57B5" w:rsidP="00E3300D">
            <w:pPr>
              <w:jc w:val="both"/>
              <w:rPr>
                <w:b/>
                <w:bCs/>
                <w:color w:val="000000"/>
                <w:sz w:val="24"/>
                <w:szCs w:val="24"/>
              </w:rPr>
            </w:pPr>
          </w:p>
        </w:tc>
        <w:tc>
          <w:tcPr>
            <w:tcW w:w="1560" w:type="dxa"/>
            <w:hideMark/>
          </w:tcPr>
          <w:p w:rsidR="006C57B5" w:rsidRPr="00874A20" w:rsidRDefault="006C57B5" w:rsidP="000601F3">
            <w:pPr>
              <w:jc w:val="both"/>
              <w:rPr>
                <w:b/>
                <w:bCs/>
                <w:color w:val="000000"/>
                <w:sz w:val="24"/>
                <w:szCs w:val="24"/>
              </w:rPr>
            </w:pPr>
            <w:r w:rsidRPr="00874A20">
              <w:rPr>
                <w:b/>
                <w:bCs/>
                <w:color w:val="000000"/>
                <w:sz w:val="24"/>
                <w:szCs w:val="24"/>
              </w:rPr>
              <w:t>бюджет а</w:t>
            </w:r>
            <w:r w:rsidRPr="00874A20">
              <w:rPr>
                <w:b/>
                <w:bCs/>
                <w:color w:val="000000"/>
                <w:sz w:val="24"/>
                <w:szCs w:val="24"/>
              </w:rPr>
              <w:t>в</w:t>
            </w:r>
            <w:r w:rsidRPr="00874A20">
              <w:rPr>
                <w:b/>
                <w:bCs/>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128 172,90</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38 184,30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42 860,20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47 128,40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r>
      <w:tr w:rsidR="006C57B5" w:rsidRPr="00874A20" w:rsidTr="007E7F5D">
        <w:trPr>
          <w:trHeight w:val="505"/>
          <w:jc w:val="center"/>
        </w:trPr>
        <w:tc>
          <w:tcPr>
            <w:tcW w:w="4644" w:type="dxa"/>
            <w:gridSpan w:val="4"/>
            <w:vMerge/>
            <w:hideMark/>
          </w:tcPr>
          <w:p w:rsidR="006C57B5" w:rsidRPr="00874A20" w:rsidRDefault="006C57B5" w:rsidP="00E3300D">
            <w:pPr>
              <w:jc w:val="both"/>
              <w:rPr>
                <w:b/>
                <w:bCs/>
                <w:color w:val="000000"/>
                <w:sz w:val="24"/>
                <w:szCs w:val="24"/>
              </w:rPr>
            </w:pPr>
          </w:p>
        </w:tc>
        <w:tc>
          <w:tcPr>
            <w:tcW w:w="1560" w:type="dxa"/>
            <w:hideMark/>
          </w:tcPr>
          <w:p w:rsidR="006C57B5" w:rsidRPr="00874A20" w:rsidRDefault="006C57B5" w:rsidP="000601F3">
            <w:pPr>
              <w:jc w:val="both"/>
              <w:rPr>
                <w:b/>
                <w:bCs/>
                <w:color w:val="000000"/>
                <w:sz w:val="24"/>
                <w:szCs w:val="24"/>
              </w:rPr>
            </w:pPr>
            <w:r w:rsidRPr="00874A20">
              <w:rPr>
                <w:b/>
                <w:bCs/>
                <w:color w:val="000000"/>
                <w:sz w:val="24"/>
                <w:szCs w:val="24"/>
              </w:rPr>
              <w:t>местный бюджет</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258 088,87</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82 848,07</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27 599,20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25 473,60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30 542,00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30 542,00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30 542,00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30 542,00</w:t>
            </w:r>
          </w:p>
        </w:tc>
      </w:tr>
      <w:tr w:rsidR="006C57B5" w:rsidRPr="00874A20" w:rsidTr="007E7F5D">
        <w:trPr>
          <w:trHeight w:val="505"/>
          <w:jc w:val="center"/>
        </w:trPr>
        <w:tc>
          <w:tcPr>
            <w:tcW w:w="4644" w:type="dxa"/>
            <w:gridSpan w:val="4"/>
            <w:vMerge/>
            <w:hideMark/>
          </w:tcPr>
          <w:p w:rsidR="006C57B5" w:rsidRPr="00874A20" w:rsidRDefault="006C57B5" w:rsidP="00E3300D">
            <w:pPr>
              <w:jc w:val="both"/>
              <w:rPr>
                <w:b/>
                <w:bCs/>
                <w:color w:val="000000"/>
                <w:sz w:val="24"/>
                <w:szCs w:val="24"/>
              </w:rPr>
            </w:pPr>
          </w:p>
        </w:tc>
        <w:tc>
          <w:tcPr>
            <w:tcW w:w="1560" w:type="dxa"/>
            <w:hideMark/>
          </w:tcPr>
          <w:p w:rsidR="006C57B5" w:rsidRPr="00874A20" w:rsidRDefault="006C57B5" w:rsidP="000601F3">
            <w:pPr>
              <w:jc w:val="both"/>
              <w:rPr>
                <w:b/>
                <w:bCs/>
                <w:color w:val="000000"/>
                <w:sz w:val="24"/>
                <w:szCs w:val="24"/>
              </w:rPr>
            </w:pPr>
            <w:r w:rsidRPr="00874A20">
              <w:rPr>
                <w:b/>
                <w:bCs/>
                <w:color w:val="000000"/>
                <w:sz w:val="24"/>
                <w:szCs w:val="24"/>
              </w:rPr>
              <w:t>бюджет п</w:t>
            </w:r>
            <w:r w:rsidRPr="00874A20">
              <w:rPr>
                <w:b/>
                <w:bCs/>
                <w:color w:val="000000"/>
                <w:sz w:val="24"/>
                <w:szCs w:val="24"/>
              </w:rPr>
              <w:t>о</w:t>
            </w:r>
            <w:r w:rsidRPr="00874A20">
              <w:rPr>
                <w:b/>
                <w:bCs/>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r>
      <w:tr w:rsidR="006C57B5" w:rsidRPr="00874A20" w:rsidTr="007E7F5D">
        <w:trPr>
          <w:trHeight w:val="315"/>
          <w:jc w:val="center"/>
        </w:trPr>
        <w:tc>
          <w:tcPr>
            <w:tcW w:w="4644" w:type="dxa"/>
            <w:gridSpan w:val="4"/>
            <w:vMerge w:val="restart"/>
            <w:hideMark/>
          </w:tcPr>
          <w:p w:rsidR="006C57B5" w:rsidRPr="00874A20" w:rsidRDefault="006C57B5" w:rsidP="00E3300D">
            <w:pPr>
              <w:jc w:val="both"/>
              <w:rPr>
                <w:b/>
                <w:bCs/>
                <w:color w:val="000000"/>
                <w:sz w:val="24"/>
                <w:szCs w:val="24"/>
              </w:rPr>
            </w:pPr>
            <w:r w:rsidRPr="00874A20">
              <w:rPr>
                <w:b/>
                <w:bCs/>
                <w:color w:val="000000"/>
                <w:sz w:val="24"/>
                <w:szCs w:val="24"/>
              </w:rPr>
              <w:t>администрация городского (сельского) поселения</w:t>
            </w:r>
          </w:p>
        </w:tc>
        <w:tc>
          <w:tcPr>
            <w:tcW w:w="1560" w:type="dxa"/>
            <w:noWrap/>
            <w:hideMark/>
          </w:tcPr>
          <w:p w:rsidR="006C57B5" w:rsidRPr="00874A20" w:rsidRDefault="006C57B5" w:rsidP="000601F3">
            <w:pPr>
              <w:jc w:val="both"/>
              <w:rPr>
                <w:b/>
                <w:bCs/>
                <w:color w:val="000000"/>
                <w:sz w:val="24"/>
                <w:szCs w:val="24"/>
              </w:rPr>
            </w:pPr>
            <w:r w:rsidRPr="00874A20">
              <w:rPr>
                <w:b/>
                <w:bCs/>
                <w:color w:val="000000"/>
                <w:sz w:val="24"/>
                <w:szCs w:val="24"/>
              </w:rPr>
              <w:t>всего</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1 898,10</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506,20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782,90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609,00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r>
      <w:tr w:rsidR="006C57B5" w:rsidRPr="00874A20" w:rsidTr="007E7F5D">
        <w:trPr>
          <w:trHeight w:val="757"/>
          <w:jc w:val="center"/>
        </w:trPr>
        <w:tc>
          <w:tcPr>
            <w:tcW w:w="4644" w:type="dxa"/>
            <w:gridSpan w:val="4"/>
            <w:vMerge/>
            <w:hideMark/>
          </w:tcPr>
          <w:p w:rsidR="006C57B5" w:rsidRPr="00874A20" w:rsidRDefault="006C57B5">
            <w:pPr>
              <w:rPr>
                <w:b/>
                <w:bCs/>
                <w:color w:val="000000"/>
                <w:sz w:val="24"/>
                <w:szCs w:val="24"/>
              </w:rPr>
            </w:pPr>
          </w:p>
        </w:tc>
        <w:tc>
          <w:tcPr>
            <w:tcW w:w="1560" w:type="dxa"/>
            <w:hideMark/>
          </w:tcPr>
          <w:p w:rsidR="006C57B5" w:rsidRPr="00874A20" w:rsidRDefault="006C57B5" w:rsidP="000601F3">
            <w:pPr>
              <w:jc w:val="both"/>
              <w:rPr>
                <w:b/>
                <w:bCs/>
                <w:color w:val="000000"/>
                <w:sz w:val="24"/>
                <w:szCs w:val="24"/>
              </w:rPr>
            </w:pPr>
            <w:r w:rsidRPr="00874A20">
              <w:rPr>
                <w:b/>
                <w:bCs/>
                <w:color w:val="000000"/>
                <w:sz w:val="24"/>
                <w:szCs w:val="24"/>
              </w:rPr>
              <w:t>бюджет а</w:t>
            </w:r>
            <w:r w:rsidRPr="00874A20">
              <w:rPr>
                <w:b/>
                <w:bCs/>
                <w:color w:val="000000"/>
                <w:sz w:val="24"/>
                <w:szCs w:val="24"/>
              </w:rPr>
              <w:t>в</w:t>
            </w:r>
            <w:r w:rsidRPr="00874A20">
              <w:rPr>
                <w:b/>
                <w:bCs/>
                <w:color w:val="000000"/>
                <w:sz w:val="24"/>
                <w:szCs w:val="24"/>
              </w:rPr>
              <w:t>тономного округа</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1 708,30</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455,60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704,60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548,10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r>
      <w:tr w:rsidR="006C57B5" w:rsidRPr="00874A20" w:rsidTr="007E7F5D">
        <w:trPr>
          <w:trHeight w:val="505"/>
          <w:jc w:val="center"/>
        </w:trPr>
        <w:tc>
          <w:tcPr>
            <w:tcW w:w="4644" w:type="dxa"/>
            <w:gridSpan w:val="4"/>
            <w:vMerge/>
            <w:hideMark/>
          </w:tcPr>
          <w:p w:rsidR="006C57B5" w:rsidRPr="00874A20" w:rsidRDefault="006C57B5">
            <w:pPr>
              <w:rPr>
                <w:b/>
                <w:bCs/>
                <w:color w:val="000000"/>
                <w:sz w:val="24"/>
                <w:szCs w:val="24"/>
              </w:rPr>
            </w:pPr>
          </w:p>
        </w:tc>
        <w:tc>
          <w:tcPr>
            <w:tcW w:w="1560" w:type="dxa"/>
            <w:hideMark/>
          </w:tcPr>
          <w:p w:rsidR="006C57B5" w:rsidRPr="00874A20" w:rsidRDefault="006C57B5" w:rsidP="000601F3">
            <w:pPr>
              <w:jc w:val="both"/>
              <w:rPr>
                <w:b/>
                <w:bCs/>
                <w:color w:val="000000"/>
                <w:sz w:val="24"/>
                <w:szCs w:val="24"/>
              </w:rPr>
            </w:pPr>
            <w:r w:rsidRPr="00874A20">
              <w:rPr>
                <w:b/>
                <w:bCs/>
                <w:color w:val="000000"/>
                <w:sz w:val="24"/>
                <w:szCs w:val="24"/>
              </w:rPr>
              <w:t>местный бюджет</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r>
      <w:tr w:rsidR="006C57B5" w:rsidRPr="00874A20" w:rsidTr="007E7F5D">
        <w:trPr>
          <w:trHeight w:val="505"/>
          <w:jc w:val="center"/>
        </w:trPr>
        <w:tc>
          <w:tcPr>
            <w:tcW w:w="4644" w:type="dxa"/>
            <w:gridSpan w:val="4"/>
            <w:vMerge/>
            <w:hideMark/>
          </w:tcPr>
          <w:p w:rsidR="006C57B5" w:rsidRPr="00874A20" w:rsidRDefault="006C57B5">
            <w:pPr>
              <w:rPr>
                <w:b/>
                <w:bCs/>
                <w:color w:val="000000"/>
                <w:sz w:val="24"/>
                <w:szCs w:val="24"/>
              </w:rPr>
            </w:pPr>
          </w:p>
        </w:tc>
        <w:tc>
          <w:tcPr>
            <w:tcW w:w="1560" w:type="dxa"/>
            <w:hideMark/>
          </w:tcPr>
          <w:p w:rsidR="006C57B5" w:rsidRPr="00874A20" w:rsidRDefault="006C57B5" w:rsidP="000601F3">
            <w:pPr>
              <w:jc w:val="both"/>
              <w:rPr>
                <w:b/>
                <w:bCs/>
                <w:color w:val="000000"/>
                <w:sz w:val="24"/>
                <w:szCs w:val="24"/>
              </w:rPr>
            </w:pPr>
            <w:r w:rsidRPr="00874A20">
              <w:rPr>
                <w:b/>
                <w:bCs/>
                <w:color w:val="000000"/>
                <w:sz w:val="24"/>
                <w:szCs w:val="24"/>
              </w:rPr>
              <w:t>бюджет п</w:t>
            </w:r>
            <w:r w:rsidRPr="00874A20">
              <w:rPr>
                <w:b/>
                <w:bCs/>
                <w:color w:val="000000"/>
                <w:sz w:val="24"/>
                <w:szCs w:val="24"/>
              </w:rPr>
              <w:t>о</w:t>
            </w:r>
            <w:r w:rsidRPr="00874A20">
              <w:rPr>
                <w:b/>
                <w:bCs/>
                <w:color w:val="000000"/>
                <w:sz w:val="24"/>
                <w:szCs w:val="24"/>
              </w:rPr>
              <w:t>селений</w:t>
            </w:r>
          </w:p>
        </w:tc>
        <w:tc>
          <w:tcPr>
            <w:tcW w:w="1417"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189,80</w:t>
            </w:r>
          </w:p>
        </w:tc>
        <w:tc>
          <w:tcPr>
            <w:tcW w:w="1418"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50,60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78,30</w:t>
            </w:r>
          </w:p>
        </w:tc>
        <w:tc>
          <w:tcPr>
            <w:tcW w:w="1091"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60,90</w:t>
            </w:r>
          </w:p>
        </w:tc>
        <w:tc>
          <w:tcPr>
            <w:tcW w:w="1139"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34"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c>
          <w:tcPr>
            <w:tcW w:w="1172" w:type="dxa"/>
            <w:noWrap/>
            <w:tcMar>
              <w:left w:w="28" w:type="dxa"/>
              <w:right w:w="28" w:type="dxa"/>
            </w:tcMar>
            <w:hideMark/>
          </w:tcPr>
          <w:p w:rsidR="006C57B5" w:rsidRPr="00874A20" w:rsidRDefault="006C57B5" w:rsidP="00E3300D">
            <w:pPr>
              <w:jc w:val="center"/>
              <w:rPr>
                <w:b/>
                <w:bCs/>
                <w:color w:val="000000"/>
                <w:sz w:val="24"/>
                <w:szCs w:val="24"/>
              </w:rPr>
            </w:pPr>
            <w:r w:rsidRPr="00874A20">
              <w:rPr>
                <w:b/>
                <w:bCs/>
                <w:color w:val="000000"/>
                <w:sz w:val="24"/>
                <w:szCs w:val="24"/>
              </w:rPr>
              <w:t>0,00</w:t>
            </w:r>
          </w:p>
        </w:tc>
      </w:tr>
    </w:tbl>
    <w:p w:rsidR="007A2604" w:rsidRPr="00A247F5" w:rsidRDefault="00A247F5" w:rsidP="00A247F5">
      <w:pPr>
        <w:jc w:val="right"/>
      </w:pPr>
      <w:r w:rsidRPr="00A247F5">
        <w:t>.».</w:t>
      </w:r>
    </w:p>
    <w:p w:rsidR="004C5577" w:rsidRPr="000202CE" w:rsidRDefault="004C5577" w:rsidP="000202CE">
      <w:pPr>
        <w:pStyle w:val="22"/>
        <w:spacing w:after="0" w:line="240" w:lineRule="auto"/>
        <w:ind w:firstLine="709"/>
        <w:jc w:val="both"/>
      </w:pPr>
    </w:p>
    <w:p w:rsidR="005F428B" w:rsidRDefault="005F428B" w:rsidP="005F428B">
      <w:pPr>
        <w:pStyle w:val="afffff5"/>
        <w:widowControl w:val="0"/>
        <w:suppressAutoHyphens w:val="0"/>
        <w:spacing w:line="240" w:lineRule="auto"/>
        <w:ind w:left="0"/>
        <w:rPr>
          <w:sz w:val="28"/>
          <w:szCs w:val="28"/>
        </w:rPr>
      </w:pPr>
    </w:p>
    <w:p w:rsidR="00B36043" w:rsidRDefault="00B36043" w:rsidP="005F428B">
      <w:pPr>
        <w:pStyle w:val="afffff5"/>
        <w:widowControl w:val="0"/>
        <w:suppressAutoHyphens w:val="0"/>
        <w:spacing w:line="240" w:lineRule="auto"/>
        <w:ind w:left="0"/>
        <w:rPr>
          <w:sz w:val="28"/>
          <w:szCs w:val="28"/>
        </w:rPr>
      </w:pPr>
    </w:p>
    <w:p w:rsidR="00B36043" w:rsidRPr="00A25F04" w:rsidRDefault="00B36043" w:rsidP="005F428B">
      <w:pPr>
        <w:pStyle w:val="afffff5"/>
        <w:widowControl w:val="0"/>
        <w:suppressAutoHyphens w:val="0"/>
        <w:spacing w:line="240" w:lineRule="auto"/>
        <w:ind w:left="0"/>
        <w:rPr>
          <w:sz w:val="28"/>
          <w:szCs w:val="28"/>
        </w:rPr>
      </w:pPr>
    </w:p>
    <w:sectPr w:rsidR="00B36043" w:rsidRPr="00A25F04" w:rsidSect="007E7F5D">
      <w:headerReference w:type="default" r:id="rId10"/>
      <w:pgSz w:w="16838" w:h="11906" w:orient="landscape"/>
      <w:pgMar w:top="1134" w:right="567" w:bottom="1134" w:left="567"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2E6C" w:rsidRDefault="003A2E6C">
      <w:r>
        <w:separator/>
      </w:r>
    </w:p>
  </w:endnote>
  <w:endnote w:type="continuationSeparator" w:id="1">
    <w:p w:rsidR="003A2E6C" w:rsidRDefault="003A2E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2E6C" w:rsidRDefault="003A2E6C">
      <w:r>
        <w:separator/>
      </w:r>
    </w:p>
  </w:footnote>
  <w:footnote w:type="continuationSeparator" w:id="1">
    <w:p w:rsidR="003A2E6C" w:rsidRDefault="003A2E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6400692"/>
      <w:docPartObj>
        <w:docPartGallery w:val="Page Numbers (Top of Page)"/>
        <w:docPartUnique/>
      </w:docPartObj>
    </w:sdtPr>
    <w:sdtContent>
      <w:p w:rsidR="00C343D7" w:rsidRDefault="00646C92">
        <w:pPr>
          <w:pStyle w:val="a4"/>
          <w:jc w:val="center"/>
        </w:pPr>
        <w:fldSimple w:instr="PAGE   \* MERGEFORMAT">
          <w:r w:rsidR="00395DD0">
            <w:rPr>
              <w:noProof/>
            </w:rPr>
            <w:t>1</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3D7" w:rsidRDefault="00646C92" w:rsidP="00D401FC">
    <w:pPr>
      <w:pStyle w:val="a4"/>
      <w:jc w:val="center"/>
    </w:pPr>
    <w:fldSimple w:instr=" PAGE   \* MERGEFORMAT ">
      <w:r w:rsidR="00395DD0">
        <w:rPr>
          <w:noProof/>
        </w:rPr>
        <w:t>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9">
    <w:nsid w:val="1E9A3AF1"/>
    <w:multiLevelType w:val="hybridMultilevel"/>
    <w:tmpl w:val="2F148692"/>
    <w:lvl w:ilvl="0" w:tplc="33443E5E">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5">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6">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17410"/>
  </w:hdrShapeDefaults>
  <w:footnotePr>
    <w:footnote w:id="0"/>
    <w:footnote w:id="1"/>
  </w:footnotePr>
  <w:endnotePr>
    <w:endnote w:id="0"/>
    <w:endnote w:id="1"/>
  </w:endnotePr>
  <w:compat/>
  <w:docVars>
    <w:docVar w:name="BossProviderVariable" w:val="25_01_2006!42cd3304-fa8e-42b2-919e-7749b9bf6dab"/>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02CE"/>
    <w:rsid w:val="00021A5A"/>
    <w:rsid w:val="00023F47"/>
    <w:rsid w:val="000271BA"/>
    <w:rsid w:val="00030B02"/>
    <w:rsid w:val="00031794"/>
    <w:rsid w:val="00031840"/>
    <w:rsid w:val="00033DC0"/>
    <w:rsid w:val="00036B5E"/>
    <w:rsid w:val="00036F86"/>
    <w:rsid w:val="00041F76"/>
    <w:rsid w:val="000423E9"/>
    <w:rsid w:val="0004318A"/>
    <w:rsid w:val="000433F1"/>
    <w:rsid w:val="000447A2"/>
    <w:rsid w:val="00045C90"/>
    <w:rsid w:val="000465B8"/>
    <w:rsid w:val="00046AF7"/>
    <w:rsid w:val="00057117"/>
    <w:rsid w:val="000601F3"/>
    <w:rsid w:val="00060F5D"/>
    <w:rsid w:val="00061FB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97011"/>
    <w:rsid w:val="000A0BB5"/>
    <w:rsid w:val="000A2716"/>
    <w:rsid w:val="000A2B23"/>
    <w:rsid w:val="000B012D"/>
    <w:rsid w:val="000B049C"/>
    <w:rsid w:val="000B38FF"/>
    <w:rsid w:val="000C171F"/>
    <w:rsid w:val="000C1E14"/>
    <w:rsid w:val="000C4561"/>
    <w:rsid w:val="000C5273"/>
    <w:rsid w:val="000C5A99"/>
    <w:rsid w:val="000C6036"/>
    <w:rsid w:val="000C78C6"/>
    <w:rsid w:val="000D109B"/>
    <w:rsid w:val="000D1CE7"/>
    <w:rsid w:val="000D219C"/>
    <w:rsid w:val="000D2A33"/>
    <w:rsid w:val="000E063E"/>
    <w:rsid w:val="000E218F"/>
    <w:rsid w:val="000E3A9A"/>
    <w:rsid w:val="000E3C86"/>
    <w:rsid w:val="000E6746"/>
    <w:rsid w:val="000E6C83"/>
    <w:rsid w:val="000F3259"/>
    <w:rsid w:val="000F3F2C"/>
    <w:rsid w:val="001002E1"/>
    <w:rsid w:val="001015CE"/>
    <w:rsid w:val="00101E06"/>
    <w:rsid w:val="0010246A"/>
    <w:rsid w:val="00102DDA"/>
    <w:rsid w:val="00103954"/>
    <w:rsid w:val="0010707C"/>
    <w:rsid w:val="0011220D"/>
    <w:rsid w:val="001153CA"/>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0D2"/>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652B"/>
    <w:rsid w:val="001B00C0"/>
    <w:rsid w:val="001B0CF8"/>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4A4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455F"/>
    <w:rsid w:val="00215140"/>
    <w:rsid w:val="0022221D"/>
    <w:rsid w:val="00224837"/>
    <w:rsid w:val="00224FE0"/>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3DF4"/>
    <w:rsid w:val="0031451E"/>
    <w:rsid w:val="0031459C"/>
    <w:rsid w:val="00317A5D"/>
    <w:rsid w:val="003218C9"/>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36B0"/>
    <w:rsid w:val="0039439F"/>
    <w:rsid w:val="00395552"/>
    <w:rsid w:val="00395DD0"/>
    <w:rsid w:val="00396906"/>
    <w:rsid w:val="00396EE7"/>
    <w:rsid w:val="00397B91"/>
    <w:rsid w:val="003A2430"/>
    <w:rsid w:val="003A2E6C"/>
    <w:rsid w:val="003A3D5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31CA"/>
    <w:rsid w:val="003D4E37"/>
    <w:rsid w:val="003D58AF"/>
    <w:rsid w:val="003E2FE4"/>
    <w:rsid w:val="003E3774"/>
    <w:rsid w:val="003E78E1"/>
    <w:rsid w:val="003E7C13"/>
    <w:rsid w:val="003F1567"/>
    <w:rsid w:val="003F25E9"/>
    <w:rsid w:val="003F271D"/>
    <w:rsid w:val="003F6E1F"/>
    <w:rsid w:val="003F73F1"/>
    <w:rsid w:val="003F7552"/>
    <w:rsid w:val="00400423"/>
    <w:rsid w:val="00402FAB"/>
    <w:rsid w:val="00407DB1"/>
    <w:rsid w:val="00411587"/>
    <w:rsid w:val="00414B4F"/>
    <w:rsid w:val="0041649D"/>
    <w:rsid w:val="00417351"/>
    <w:rsid w:val="00417A99"/>
    <w:rsid w:val="00420527"/>
    <w:rsid w:val="0042155D"/>
    <w:rsid w:val="004228E7"/>
    <w:rsid w:val="004273DB"/>
    <w:rsid w:val="00427AE7"/>
    <w:rsid w:val="0043057D"/>
    <w:rsid w:val="004331AA"/>
    <w:rsid w:val="004335D3"/>
    <w:rsid w:val="004341C4"/>
    <w:rsid w:val="00434373"/>
    <w:rsid w:val="00436773"/>
    <w:rsid w:val="00436F7F"/>
    <w:rsid w:val="00444A6E"/>
    <w:rsid w:val="00445046"/>
    <w:rsid w:val="00450C50"/>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577"/>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648B9"/>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B6B3A"/>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1E94"/>
    <w:rsid w:val="005F2122"/>
    <w:rsid w:val="005F428B"/>
    <w:rsid w:val="005F4916"/>
    <w:rsid w:val="006053BD"/>
    <w:rsid w:val="006053D4"/>
    <w:rsid w:val="00605F26"/>
    <w:rsid w:val="00605F3A"/>
    <w:rsid w:val="00607CD5"/>
    <w:rsid w:val="006136B2"/>
    <w:rsid w:val="00615144"/>
    <w:rsid w:val="0062029D"/>
    <w:rsid w:val="0062178F"/>
    <w:rsid w:val="00622AB0"/>
    <w:rsid w:val="00622EAD"/>
    <w:rsid w:val="00623C38"/>
    <w:rsid w:val="006241D5"/>
    <w:rsid w:val="00625CA7"/>
    <w:rsid w:val="00627AAC"/>
    <w:rsid w:val="00633181"/>
    <w:rsid w:val="00640DF0"/>
    <w:rsid w:val="00641132"/>
    <w:rsid w:val="00641392"/>
    <w:rsid w:val="0064199D"/>
    <w:rsid w:val="00644E14"/>
    <w:rsid w:val="0064664F"/>
    <w:rsid w:val="006468C2"/>
    <w:rsid w:val="00646C73"/>
    <w:rsid w:val="00646C92"/>
    <w:rsid w:val="006507EE"/>
    <w:rsid w:val="00650C54"/>
    <w:rsid w:val="00652032"/>
    <w:rsid w:val="0065305B"/>
    <w:rsid w:val="00653A52"/>
    <w:rsid w:val="00660380"/>
    <w:rsid w:val="006615A0"/>
    <w:rsid w:val="0066380A"/>
    <w:rsid w:val="006678C3"/>
    <w:rsid w:val="00671428"/>
    <w:rsid w:val="00672D22"/>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64AB"/>
    <w:rsid w:val="00697591"/>
    <w:rsid w:val="006A3C6E"/>
    <w:rsid w:val="006A414C"/>
    <w:rsid w:val="006B00EB"/>
    <w:rsid w:val="006B0158"/>
    <w:rsid w:val="006B0543"/>
    <w:rsid w:val="006B1624"/>
    <w:rsid w:val="006B2298"/>
    <w:rsid w:val="006B3B15"/>
    <w:rsid w:val="006B4299"/>
    <w:rsid w:val="006C08A3"/>
    <w:rsid w:val="006C1EAF"/>
    <w:rsid w:val="006C2040"/>
    <w:rsid w:val="006C2242"/>
    <w:rsid w:val="006C2B35"/>
    <w:rsid w:val="006C399E"/>
    <w:rsid w:val="006C5511"/>
    <w:rsid w:val="006C57B5"/>
    <w:rsid w:val="006D0637"/>
    <w:rsid w:val="006D44FF"/>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3347"/>
    <w:rsid w:val="007046D0"/>
    <w:rsid w:val="007063BA"/>
    <w:rsid w:val="00706437"/>
    <w:rsid w:val="00707011"/>
    <w:rsid w:val="007071B3"/>
    <w:rsid w:val="00712FE7"/>
    <w:rsid w:val="0071392A"/>
    <w:rsid w:val="00717CC0"/>
    <w:rsid w:val="00720125"/>
    <w:rsid w:val="00721326"/>
    <w:rsid w:val="007231A4"/>
    <w:rsid w:val="007239A3"/>
    <w:rsid w:val="007240BE"/>
    <w:rsid w:val="007254E9"/>
    <w:rsid w:val="007256B2"/>
    <w:rsid w:val="007261D6"/>
    <w:rsid w:val="00726354"/>
    <w:rsid w:val="00733BC2"/>
    <w:rsid w:val="007344BF"/>
    <w:rsid w:val="00735272"/>
    <w:rsid w:val="0073620C"/>
    <w:rsid w:val="00737C60"/>
    <w:rsid w:val="00737D85"/>
    <w:rsid w:val="00741EA5"/>
    <w:rsid w:val="007507F8"/>
    <w:rsid w:val="007516EF"/>
    <w:rsid w:val="00752EB7"/>
    <w:rsid w:val="00754261"/>
    <w:rsid w:val="007602EC"/>
    <w:rsid w:val="0076614E"/>
    <w:rsid w:val="00767A3B"/>
    <w:rsid w:val="00771397"/>
    <w:rsid w:val="007718D2"/>
    <w:rsid w:val="00772A3E"/>
    <w:rsid w:val="00780B03"/>
    <w:rsid w:val="007821FA"/>
    <w:rsid w:val="00787438"/>
    <w:rsid w:val="00787988"/>
    <w:rsid w:val="00787ADF"/>
    <w:rsid w:val="00791F1E"/>
    <w:rsid w:val="0079273F"/>
    <w:rsid w:val="00792AC7"/>
    <w:rsid w:val="00795DFB"/>
    <w:rsid w:val="00797720"/>
    <w:rsid w:val="007A03F2"/>
    <w:rsid w:val="007A1EA5"/>
    <w:rsid w:val="007A2604"/>
    <w:rsid w:val="007A4440"/>
    <w:rsid w:val="007A6052"/>
    <w:rsid w:val="007A66DA"/>
    <w:rsid w:val="007A67E6"/>
    <w:rsid w:val="007B179A"/>
    <w:rsid w:val="007B2F2D"/>
    <w:rsid w:val="007B4BC7"/>
    <w:rsid w:val="007B785C"/>
    <w:rsid w:val="007C3A9B"/>
    <w:rsid w:val="007C439A"/>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E7F5D"/>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34C3"/>
    <w:rsid w:val="00874A20"/>
    <w:rsid w:val="00874D4E"/>
    <w:rsid w:val="00882385"/>
    <w:rsid w:val="00884AA2"/>
    <w:rsid w:val="0088680A"/>
    <w:rsid w:val="00890174"/>
    <w:rsid w:val="00891781"/>
    <w:rsid w:val="00892485"/>
    <w:rsid w:val="00892D96"/>
    <w:rsid w:val="008A34CD"/>
    <w:rsid w:val="008B1B97"/>
    <w:rsid w:val="008B42D4"/>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8F768F"/>
    <w:rsid w:val="00901539"/>
    <w:rsid w:val="00905C1F"/>
    <w:rsid w:val="00906C9D"/>
    <w:rsid w:val="00911B2C"/>
    <w:rsid w:val="00914C02"/>
    <w:rsid w:val="00915267"/>
    <w:rsid w:val="009158C3"/>
    <w:rsid w:val="009169FC"/>
    <w:rsid w:val="009219AE"/>
    <w:rsid w:val="00924955"/>
    <w:rsid w:val="00932A0E"/>
    <w:rsid w:val="00934157"/>
    <w:rsid w:val="0093709D"/>
    <w:rsid w:val="009415F1"/>
    <w:rsid w:val="00943E10"/>
    <w:rsid w:val="009446E5"/>
    <w:rsid w:val="009457EC"/>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7F5"/>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ADE"/>
    <w:rsid w:val="00A54906"/>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3BC3"/>
    <w:rsid w:val="00A84D1B"/>
    <w:rsid w:val="00A86760"/>
    <w:rsid w:val="00A90113"/>
    <w:rsid w:val="00A93620"/>
    <w:rsid w:val="00A938C8"/>
    <w:rsid w:val="00A95CDE"/>
    <w:rsid w:val="00A96F65"/>
    <w:rsid w:val="00AA020F"/>
    <w:rsid w:val="00AA1323"/>
    <w:rsid w:val="00AA1DFE"/>
    <w:rsid w:val="00AA53BE"/>
    <w:rsid w:val="00AA6A16"/>
    <w:rsid w:val="00AA7581"/>
    <w:rsid w:val="00AA7645"/>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21DF"/>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2178"/>
    <w:rsid w:val="00B232F0"/>
    <w:rsid w:val="00B23CED"/>
    <w:rsid w:val="00B30B4C"/>
    <w:rsid w:val="00B339F1"/>
    <w:rsid w:val="00B33CF4"/>
    <w:rsid w:val="00B3447F"/>
    <w:rsid w:val="00B36043"/>
    <w:rsid w:val="00B41A6F"/>
    <w:rsid w:val="00B44254"/>
    <w:rsid w:val="00B44779"/>
    <w:rsid w:val="00B45BA5"/>
    <w:rsid w:val="00B45CB6"/>
    <w:rsid w:val="00B45CD8"/>
    <w:rsid w:val="00B46966"/>
    <w:rsid w:val="00B47E9D"/>
    <w:rsid w:val="00B516A3"/>
    <w:rsid w:val="00B52303"/>
    <w:rsid w:val="00B56A04"/>
    <w:rsid w:val="00B60BDB"/>
    <w:rsid w:val="00B60EB3"/>
    <w:rsid w:val="00B64092"/>
    <w:rsid w:val="00B6449A"/>
    <w:rsid w:val="00B65845"/>
    <w:rsid w:val="00B66041"/>
    <w:rsid w:val="00B66923"/>
    <w:rsid w:val="00B7165E"/>
    <w:rsid w:val="00B86C0A"/>
    <w:rsid w:val="00B87595"/>
    <w:rsid w:val="00B92159"/>
    <w:rsid w:val="00B9430A"/>
    <w:rsid w:val="00B97729"/>
    <w:rsid w:val="00BA2D82"/>
    <w:rsid w:val="00BA4165"/>
    <w:rsid w:val="00BA438C"/>
    <w:rsid w:val="00BA4944"/>
    <w:rsid w:val="00BA4BA8"/>
    <w:rsid w:val="00BA616A"/>
    <w:rsid w:val="00BA7F22"/>
    <w:rsid w:val="00BB2131"/>
    <w:rsid w:val="00BB47B0"/>
    <w:rsid w:val="00BB496F"/>
    <w:rsid w:val="00BB6C61"/>
    <w:rsid w:val="00BB787A"/>
    <w:rsid w:val="00BC1C5A"/>
    <w:rsid w:val="00BD0862"/>
    <w:rsid w:val="00BD16C6"/>
    <w:rsid w:val="00BD1718"/>
    <w:rsid w:val="00BD17EE"/>
    <w:rsid w:val="00BD4EED"/>
    <w:rsid w:val="00BD5378"/>
    <w:rsid w:val="00BD7420"/>
    <w:rsid w:val="00BD7D65"/>
    <w:rsid w:val="00BE05AC"/>
    <w:rsid w:val="00BE2145"/>
    <w:rsid w:val="00BE2866"/>
    <w:rsid w:val="00BE3047"/>
    <w:rsid w:val="00BE3085"/>
    <w:rsid w:val="00BE36E8"/>
    <w:rsid w:val="00BE7D0B"/>
    <w:rsid w:val="00BF1C1A"/>
    <w:rsid w:val="00BF2841"/>
    <w:rsid w:val="00BF29F5"/>
    <w:rsid w:val="00BF3055"/>
    <w:rsid w:val="00C00870"/>
    <w:rsid w:val="00C01321"/>
    <w:rsid w:val="00C0174A"/>
    <w:rsid w:val="00C0312C"/>
    <w:rsid w:val="00C04FE9"/>
    <w:rsid w:val="00C0680F"/>
    <w:rsid w:val="00C0721E"/>
    <w:rsid w:val="00C0745F"/>
    <w:rsid w:val="00C119C9"/>
    <w:rsid w:val="00C12DD6"/>
    <w:rsid w:val="00C22DA9"/>
    <w:rsid w:val="00C2323E"/>
    <w:rsid w:val="00C25104"/>
    <w:rsid w:val="00C31DBE"/>
    <w:rsid w:val="00C32104"/>
    <w:rsid w:val="00C332CD"/>
    <w:rsid w:val="00C33BFF"/>
    <w:rsid w:val="00C343D7"/>
    <w:rsid w:val="00C4055D"/>
    <w:rsid w:val="00C479BF"/>
    <w:rsid w:val="00C50073"/>
    <w:rsid w:val="00C5097B"/>
    <w:rsid w:val="00C57BE4"/>
    <w:rsid w:val="00C57E1E"/>
    <w:rsid w:val="00C6072A"/>
    <w:rsid w:val="00C6189E"/>
    <w:rsid w:val="00C6229B"/>
    <w:rsid w:val="00C62F70"/>
    <w:rsid w:val="00C656AD"/>
    <w:rsid w:val="00C7380B"/>
    <w:rsid w:val="00C741FB"/>
    <w:rsid w:val="00C75A2A"/>
    <w:rsid w:val="00C769BD"/>
    <w:rsid w:val="00C76BBB"/>
    <w:rsid w:val="00C8387A"/>
    <w:rsid w:val="00C85E2E"/>
    <w:rsid w:val="00C8656D"/>
    <w:rsid w:val="00C866C8"/>
    <w:rsid w:val="00C87AEC"/>
    <w:rsid w:val="00C87B05"/>
    <w:rsid w:val="00C87C9E"/>
    <w:rsid w:val="00C933DA"/>
    <w:rsid w:val="00C94021"/>
    <w:rsid w:val="00C95972"/>
    <w:rsid w:val="00C95B87"/>
    <w:rsid w:val="00C95D51"/>
    <w:rsid w:val="00C96D14"/>
    <w:rsid w:val="00CA1898"/>
    <w:rsid w:val="00CA23DE"/>
    <w:rsid w:val="00CA380B"/>
    <w:rsid w:val="00CA7790"/>
    <w:rsid w:val="00CB13A6"/>
    <w:rsid w:val="00CB714C"/>
    <w:rsid w:val="00CC18F5"/>
    <w:rsid w:val="00CC1F9C"/>
    <w:rsid w:val="00CC22AD"/>
    <w:rsid w:val="00CC29B7"/>
    <w:rsid w:val="00CC523F"/>
    <w:rsid w:val="00CC6D13"/>
    <w:rsid w:val="00CC73C4"/>
    <w:rsid w:val="00CC76DA"/>
    <w:rsid w:val="00CD2F70"/>
    <w:rsid w:val="00CD35E3"/>
    <w:rsid w:val="00CD5D05"/>
    <w:rsid w:val="00CD63CE"/>
    <w:rsid w:val="00CD6C0E"/>
    <w:rsid w:val="00CD6F28"/>
    <w:rsid w:val="00CD71FF"/>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5751"/>
    <w:rsid w:val="00D06FB0"/>
    <w:rsid w:val="00D12878"/>
    <w:rsid w:val="00D13570"/>
    <w:rsid w:val="00D1466A"/>
    <w:rsid w:val="00D15F89"/>
    <w:rsid w:val="00D17D1F"/>
    <w:rsid w:val="00D21AF6"/>
    <w:rsid w:val="00D23F6D"/>
    <w:rsid w:val="00D272CC"/>
    <w:rsid w:val="00D27DE9"/>
    <w:rsid w:val="00D3171C"/>
    <w:rsid w:val="00D31D5F"/>
    <w:rsid w:val="00D3321F"/>
    <w:rsid w:val="00D401FC"/>
    <w:rsid w:val="00D414AF"/>
    <w:rsid w:val="00D41DDE"/>
    <w:rsid w:val="00D42784"/>
    <w:rsid w:val="00D448AF"/>
    <w:rsid w:val="00D461CE"/>
    <w:rsid w:val="00D47F95"/>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0CA"/>
    <w:rsid w:val="00D82F0A"/>
    <w:rsid w:val="00D82FD0"/>
    <w:rsid w:val="00D84435"/>
    <w:rsid w:val="00D85469"/>
    <w:rsid w:val="00D8617F"/>
    <w:rsid w:val="00D86AFF"/>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5EA3"/>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00D"/>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76C84"/>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5175"/>
    <w:rsid w:val="00EB6B7F"/>
    <w:rsid w:val="00EC08B9"/>
    <w:rsid w:val="00EC39CB"/>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1C31"/>
    <w:rsid w:val="00F32FBB"/>
    <w:rsid w:val="00F35AE8"/>
    <w:rsid w:val="00F36667"/>
    <w:rsid w:val="00F3706E"/>
    <w:rsid w:val="00F379D3"/>
    <w:rsid w:val="00F425C0"/>
    <w:rsid w:val="00F4455B"/>
    <w:rsid w:val="00F46457"/>
    <w:rsid w:val="00F53031"/>
    <w:rsid w:val="00F53E26"/>
    <w:rsid w:val="00F544F3"/>
    <w:rsid w:val="00F61312"/>
    <w:rsid w:val="00F62EF4"/>
    <w:rsid w:val="00F63A60"/>
    <w:rsid w:val="00F63C3A"/>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388F"/>
    <w:rsid w:val="00FC5B2B"/>
    <w:rsid w:val="00FC62F2"/>
    <w:rsid w:val="00FC64DF"/>
    <w:rsid w:val="00FC777F"/>
    <w:rsid w:val="00FD2190"/>
    <w:rsid w:val="00FD6A38"/>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3b">
    <w:name w:val="Обычный3"/>
    <w:rsid w:val="007A2604"/>
    <w:rPr>
      <w:sz w:val="28"/>
    </w:rPr>
  </w:style>
  <w:style w:type="paragraph" w:customStyle="1" w:styleId="3c">
    <w:name w:val="Основной текст3"/>
    <w:basedOn w:val="3b"/>
    <w:rsid w:val="007A2604"/>
    <w:pPr>
      <w:snapToGrid w:val="0"/>
      <w:jc w:val="both"/>
    </w:pPr>
    <w:rPr>
      <w:rFonts w:ascii="a_Timer" w:hAnsi="a_Timer"/>
    </w:rPr>
  </w:style>
  <w:style w:type="paragraph" w:customStyle="1" w:styleId="230">
    <w:name w:val="Основной текст 23"/>
    <w:basedOn w:val="a"/>
    <w:rsid w:val="007A2604"/>
    <w:pPr>
      <w:jc w:val="both"/>
    </w:pPr>
    <w:rPr>
      <w:szCs w:val="20"/>
    </w:rPr>
  </w:style>
  <w:style w:type="paragraph" w:customStyle="1" w:styleId="42">
    <w:name w:val="Цитата4"/>
    <w:basedOn w:val="a"/>
    <w:rsid w:val="007A2604"/>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7A2604"/>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7A2604"/>
    <w:pPr>
      <w:suppressAutoHyphens/>
      <w:spacing w:before="280" w:after="280" w:line="360" w:lineRule="auto"/>
      <w:ind w:firstLine="709"/>
      <w:jc w:val="both"/>
    </w:pPr>
    <w:rPr>
      <w:szCs w:val="24"/>
      <w:lang w:eastAsia="ar-SA"/>
    </w:rPr>
  </w:style>
  <w:style w:type="paragraph" w:customStyle="1" w:styleId="231">
    <w:name w:val="Основной текст с отступом 23"/>
    <w:basedOn w:val="3b"/>
    <w:rsid w:val="007A2604"/>
    <w:pPr>
      <w:snapToGrid w:val="0"/>
      <w:ind w:firstLine="709"/>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3b">
    <w:name w:val="Обычный3"/>
    <w:rsid w:val="007A2604"/>
    <w:rPr>
      <w:sz w:val="28"/>
    </w:rPr>
  </w:style>
  <w:style w:type="paragraph" w:customStyle="1" w:styleId="3c">
    <w:name w:val="Основной текст3"/>
    <w:basedOn w:val="3b"/>
    <w:rsid w:val="007A2604"/>
    <w:pPr>
      <w:snapToGrid w:val="0"/>
      <w:jc w:val="both"/>
    </w:pPr>
    <w:rPr>
      <w:rFonts w:ascii="a_Timer" w:hAnsi="a_Timer"/>
    </w:rPr>
  </w:style>
  <w:style w:type="paragraph" w:customStyle="1" w:styleId="230">
    <w:name w:val="Основной текст 23"/>
    <w:basedOn w:val="a"/>
    <w:rsid w:val="007A2604"/>
    <w:pPr>
      <w:jc w:val="both"/>
    </w:pPr>
    <w:rPr>
      <w:szCs w:val="20"/>
    </w:rPr>
  </w:style>
  <w:style w:type="paragraph" w:customStyle="1" w:styleId="42">
    <w:name w:val="Цитата4"/>
    <w:basedOn w:val="a"/>
    <w:rsid w:val="007A2604"/>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7A2604"/>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7A2604"/>
    <w:pPr>
      <w:suppressAutoHyphens/>
      <w:spacing w:before="280" w:after="280" w:line="360" w:lineRule="auto"/>
      <w:ind w:firstLine="709"/>
      <w:jc w:val="both"/>
    </w:pPr>
    <w:rPr>
      <w:szCs w:val="24"/>
      <w:lang w:eastAsia="ar-SA"/>
    </w:rPr>
  </w:style>
  <w:style w:type="paragraph" w:customStyle="1" w:styleId="231">
    <w:name w:val="Основной текст с отступом 23"/>
    <w:basedOn w:val="3b"/>
    <w:rsid w:val="007A2604"/>
    <w:pPr>
      <w:snapToGrid w:val="0"/>
      <w:ind w:firstLine="709"/>
      <w:jc w:val="both"/>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595393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2836704">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827327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700656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6212563">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804461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737940">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638517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206271">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69EC7-E7C8-4C78-BBAA-BDBAA36F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5501</Words>
  <Characters>31360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36788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2014-03-20T10:13:00Z</cp:lastPrinted>
  <dcterms:created xsi:type="dcterms:W3CDTF">2014-03-20T10:33:00Z</dcterms:created>
  <dcterms:modified xsi:type="dcterms:W3CDTF">2014-03-20T10:33:00Z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42cd3304-fa8e-42b2-919e-7749b9bf6dab</vt:lpwstr>
  </property>
</Properties>
</file>